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6BD234A" w14:textId="3266A464" w:rsidR="000C6958" w:rsidRPr="008C76C3" w:rsidRDefault="000C6958" w:rsidP="008D397C">
      <w:pPr>
        <w:spacing w:line="276" w:lineRule="auto"/>
        <w:ind w:firstLine="4962"/>
        <w:rPr>
          <w:rFonts w:ascii="Arial" w:hAnsi="Arial" w:cs="Arial"/>
          <w:lang w:val="lt-LT"/>
        </w:rPr>
      </w:pPr>
      <w:r w:rsidRPr="008C76C3">
        <w:rPr>
          <w:rFonts w:ascii="Arial" w:hAnsi="Arial" w:cs="Arial"/>
          <w:lang w:val="lt-LT"/>
        </w:rPr>
        <w:t>PATVIRTINTA</w:t>
      </w:r>
    </w:p>
    <w:p w14:paraId="20FF7B97" w14:textId="61E65AB1" w:rsidR="000C6958" w:rsidRPr="008C76C3" w:rsidRDefault="000C6958" w:rsidP="008D397C">
      <w:pPr>
        <w:spacing w:line="276" w:lineRule="auto"/>
        <w:ind w:firstLine="4962"/>
        <w:rPr>
          <w:rFonts w:ascii="Arial" w:hAnsi="Arial" w:cs="Arial"/>
          <w:lang w:val="lt-LT"/>
        </w:rPr>
      </w:pPr>
      <w:r w:rsidRPr="008C76C3">
        <w:rPr>
          <w:rFonts w:ascii="Arial" w:hAnsi="Arial" w:cs="Arial"/>
          <w:lang w:val="lt-LT"/>
        </w:rPr>
        <w:t xml:space="preserve">Klaipėdos rajono savivaldybės </w:t>
      </w:r>
      <w:r w:rsidR="00D1498A">
        <w:rPr>
          <w:rFonts w:ascii="Arial" w:hAnsi="Arial" w:cs="Arial"/>
          <w:lang w:val="lt-LT"/>
        </w:rPr>
        <w:t>mero</w:t>
      </w:r>
    </w:p>
    <w:p w14:paraId="01C0322B" w14:textId="0E921436" w:rsidR="00277222" w:rsidRPr="008E4AB3" w:rsidRDefault="000C6958" w:rsidP="008D397C">
      <w:pPr>
        <w:spacing w:after="240" w:line="276" w:lineRule="auto"/>
        <w:ind w:firstLine="4962"/>
        <w:rPr>
          <w:rFonts w:ascii="Arial" w:hAnsi="Arial" w:cs="Arial"/>
          <w:lang w:val="lt-LT"/>
        </w:rPr>
      </w:pPr>
      <w:r w:rsidRPr="008C76C3">
        <w:rPr>
          <w:rFonts w:ascii="Arial" w:hAnsi="Arial" w:cs="Arial"/>
          <w:lang w:val="lt-LT"/>
        </w:rPr>
        <w:t>202</w:t>
      </w:r>
      <w:r w:rsidR="0073440B">
        <w:rPr>
          <w:rFonts w:ascii="Arial" w:hAnsi="Arial" w:cs="Arial"/>
          <w:lang w:val="lt-LT"/>
        </w:rPr>
        <w:t>5</w:t>
      </w:r>
      <w:r w:rsidRPr="008C76C3">
        <w:rPr>
          <w:rFonts w:ascii="Arial" w:hAnsi="Arial" w:cs="Arial"/>
          <w:lang w:val="lt-LT"/>
        </w:rPr>
        <w:t xml:space="preserve"> m. kovo</w:t>
      </w:r>
      <w:r w:rsidR="0073440B">
        <w:rPr>
          <w:rFonts w:ascii="Arial" w:hAnsi="Arial" w:cs="Arial"/>
          <w:lang w:val="lt-LT"/>
        </w:rPr>
        <w:t>...</w:t>
      </w:r>
      <w:r w:rsidRPr="008C76C3">
        <w:rPr>
          <w:rFonts w:ascii="Arial" w:hAnsi="Arial" w:cs="Arial"/>
          <w:lang w:val="lt-LT"/>
        </w:rPr>
        <w:t xml:space="preserve"> d. </w:t>
      </w:r>
      <w:r w:rsidR="00D1498A">
        <w:rPr>
          <w:rFonts w:ascii="Arial" w:hAnsi="Arial" w:cs="Arial"/>
          <w:lang w:val="lt-LT"/>
        </w:rPr>
        <w:t>potvarkiu</w:t>
      </w:r>
      <w:r w:rsidRPr="008C76C3">
        <w:rPr>
          <w:rFonts w:ascii="Arial" w:hAnsi="Arial" w:cs="Arial"/>
          <w:lang w:val="lt-LT"/>
        </w:rPr>
        <w:t xml:space="preserve"> Nr. </w:t>
      </w:r>
      <w:r w:rsidR="0073440B">
        <w:rPr>
          <w:rFonts w:ascii="Arial" w:hAnsi="Arial" w:cs="Arial"/>
          <w:lang w:val="lt-LT"/>
        </w:rPr>
        <w:t>...</w:t>
      </w:r>
    </w:p>
    <w:p w14:paraId="091A82CA" w14:textId="22FA3AF7" w:rsidR="000C6958" w:rsidRPr="008E4AB3" w:rsidRDefault="000C6958" w:rsidP="008E4AB3">
      <w:pPr>
        <w:pStyle w:val="Antrat2"/>
        <w:jc w:val="center"/>
        <w:rPr>
          <w:rFonts w:ascii="Arial" w:hAnsi="Arial" w:cs="Arial"/>
          <w:b/>
          <w:bCs/>
          <w:color w:val="auto"/>
          <w:sz w:val="24"/>
          <w:szCs w:val="24"/>
          <w:lang w:val="lt-LT"/>
        </w:rPr>
      </w:pPr>
      <w:r w:rsidRPr="008E4AB3">
        <w:rPr>
          <w:rFonts w:ascii="Arial" w:hAnsi="Arial" w:cs="Arial"/>
          <w:b/>
          <w:bCs/>
          <w:color w:val="auto"/>
          <w:sz w:val="24"/>
          <w:szCs w:val="24"/>
          <w:lang w:val="lt-LT"/>
        </w:rPr>
        <w:t>KLAIPĖDOS RAJONO SAVIVALDYBĖS BIUDŽETINĖS ĮSTAIGOS</w:t>
      </w:r>
    </w:p>
    <w:p w14:paraId="59182765" w14:textId="00998CD8" w:rsidR="000C6958" w:rsidRPr="008E4AB3" w:rsidRDefault="000C6958" w:rsidP="008E4AB3">
      <w:pPr>
        <w:pStyle w:val="Antrat2"/>
        <w:jc w:val="center"/>
        <w:rPr>
          <w:rFonts w:ascii="Arial" w:hAnsi="Arial" w:cs="Arial"/>
          <w:b/>
          <w:bCs/>
          <w:color w:val="auto"/>
          <w:sz w:val="24"/>
          <w:szCs w:val="24"/>
          <w:lang w:val="lt-LT"/>
        </w:rPr>
      </w:pPr>
      <w:r w:rsidRPr="008E4AB3">
        <w:rPr>
          <w:rFonts w:ascii="Arial" w:hAnsi="Arial" w:cs="Arial"/>
          <w:b/>
          <w:bCs/>
          <w:color w:val="auto"/>
          <w:sz w:val="24"/>
          <w:szCs w:val="24"/>
          <w:lang w:val="lt-LT"/>
        </w:rPr>
        <w:t>KRETINGALĖS KULTŪROS CENTRO 202</w:t>
      </w:r>
      <w:r w:rsidR="0073440B">
        <w:rPr>
          <w:rFonts w:ascii="Arial" w:hAnsi="Arial" w:cs="Arial"/>
          <w:b/>
          <w:bCs/>
          <w:color w:val="auto"/>
          <w:sz w:val="24"/>
          <w:szCs w:val="24"/>
          <w:lang w:val="lt-LT"/>
        </w:rPr>
        <w:t>4</w:t>
      </w:r>
      <w:r w:rsidRPr="008E4AB3">
        <w:rPr>
          <w:rFonts w:ascii="Arial" w:hAnsi="Arial" w:cs="Arial"/>
          <w:b/>
          <w:bCs/>
          <w:color w:val="auto"/>
          <w:sz w:val="24"/>
          <w:szCs w:val="24"/>
          <w:lang w:val="lt-LT"/>
        </w:rPr>
        <w:t xml:space="preserve"> METŲ VEIKLOS ATASKAITA</w:t>
      </w:r>
    </w:p>
    <w:p w14:paraId="7D6F9E55" w14:textId="77777777" w:rsidR="000C6958" w:rsidRPr="008C76C3" w:rsidRDefault="000C6958" w:rsidP="008A5D81">
      <w:pPr>
        <w:pStyle w:val="Sraopastraipa"/>
        <w:numPr>
          <w:ilvl w:val="0"/>
          <w:numId w:val="5"/>
        </w:numPr>
        <w:spacing w:before="240" w:after="240" w:line="276" w:lineRule="auto"/>
        <w:rPr>
          <w:rFonts w:ascii="Arial" w:hAnsi="Arial" w:cs="Arial"/>
          <w:b/>
          <w:bCs/>
          <w:color w:val="000000"/>
          <w:sz w:val="24"/>
          <w:szCs w:val="24"/>
        </w:rPr>
      </w:pPr>
      <w:r w:rsidRPr="008C76C3">
        <w:rPr>
          <w:rFonts w:ascii="Arial" w:hAnsi="Arial" w:cs="Arial"/>
          <w:b/>
          <w:bCs/>
          <w:color w:val="000000"/>
          <w:sz w:val="24"/>
          <w:szCs w:val="24"/>
        </w:rPr>
        <w:t xml:space="preserve">Įstaigos pristatymas: </w:t>
      </w:r>
    </w:p>
    <w:p w14:paraId="55D855DE" w14:textId="77777777" w:rsidR="00647C09" w:rsidRPr="008C76C3" w:rsidRDefault="000C6958" w:rsidP="008A5D81">
      <w:pPr>
        <w:spacing w:line="276" w:lineRule="auto"/>
        <w:ind w:firstLine="567"/>
        <w:jc w:val="both"/>
        <w:rPr>
          <w:rFonts w:ascii="Arial" w:hAnsi="Arial" w:cs="Arial"/>
          <w:color w:val="000000"/>
          <w:lang w:val="lt-LT"/>
        </w:rPr>
      </w:pPr>
      <w:r w:rsidRPr="008C76C3">
        <w:rPr>
          <w:rFonts w:ascii="Arial" w:hAnsi="Arial" w:cs="Arial"/>
          <w:color w:val="000000"/>
          <w:lang w:val="lt-LT"/>
        </w:rPr>
        <w:t xml:space="preserve">1.1. </w:t>
      </w:r>
      <w:r w:rsidRPr="008C76C3">
        <w:rPr>
          <w:rFonts w:ascii="Arial" w:hAnsi="Arial" w:cs="Arial"/>
          <w:b/>
          <w:bCs/>
          <w:color w:val="000000"/>
          <w:lang w:val="lt-LT"/>
        </w:rPr>
        <w:t>Kontaktinė informacija</w:t>
      </w:r>
      <w:r w:rsidRPr="008C76C3">
        <w:rPr>
          <w:rFonts w:ascii="Arial" w:hAnsi="Arial" w:cs="Arial"/>
          <w:color w:val="000000"/>
          <w:lang w:val="lt-LT"/>
        </w:rPr>
        <w:t>: Savivaldybės biudžetinė įstaiga Kretingalės kultūros centras; kodas 302295940; adresas Klaipėdos g.</w:t>
      </w:r>
      <w:r w:rsidR="00AA748F" w:rsidRPr="008C76C3">
        <w:rPr>
          <w:rFonts w:ascii="Arial" w:hAnsi="Arial" w:cs="Arial"/>
          <w:color w:val="000000"/>
          <w:lang w:val="lt-LT"/>
        </w:rPr>
        <w:t xml:space="preserve"> </w:t>
      </w:r>
      <w:r w:rsidRPr="008C76C3">
        <w:rPr>
          <w:rFonts w:ascii="Arial" w:hAnsi="Arial" w:cs="Arial"/>
          <w:color w:val="000000"/>
          <w:lang w:val="lt-LT"/>
        </w:rPr>
        <w:t>10, Kretingalės mstl., Klaipėdos rajonas; tel.</w:t>
      </w:r>
      <w:r w:rsidR="00AA748F" w:rsidRPr="008C76C3">
        <w:rPr>
          <w:rFonts w:ascii="Arial" w:hAnsi="Arial" w:cs="Arial"/>
          <w:color w:val="000000"/>
          <w:lang w:val="lt-LT"/>
        </w:rPr>
        <w:t xml:space="preserve"> </w:t>
      </w:r>
      <w:r w:rsidRPr="008C76C3">
        <w:rPr>
          <w:rFonts w:ascii="Arial" w:hAnsi="Arial" w:cs="Arial"/>
          <w:color w:val="000000"/>
          <w:lang w:val="lt-LT"/>
        </w:rPr>
        <w:t>8 60758600, el. p. kretingaleskc</w:t>
      </w:r>
      <w:hyperlink r:id="rId7" w:history="1">
        <w:r w:rsidRPr="008C76C3">
          <w:rPr>
            <w:rStyle w:val="Hipersaitas"/>
            <w:rFonts w:ascii="Arial" w:hAnsi="Arial" w:cs="Arial"/>
            <w:color w:val="000000"/>
            <w:lang w:val="lt-LT"/>
          </w:rPr>
          <w:t>@gmail.com</w:t>
        </w:r>
      </w:hyperlink>
      <w:r w:rsidRPr="008C76C3">
        <w:rPr>
          <w:rFonts w:ascii="Arial" w:hAnsi="Arial" w:cs="Arial"/>
          <w:color w:val="000000"/>
          <w:lang w:val="lt-LT"/>
        </w:rPr>
        <w:t>, e. svetainė kretingaleskc.lt</w:t>
      </w:r>
    </w:p>
    <w:p w14:paraId="46897DDD" w14:textId="6762F692" w:rsidR="000C6958" w:rsidRPr="008C76C3" w:rsidRDefault="000C6958" w:rsidP="008A5D81">
      <w:pPr>
        <w:spacing w:before="240" w:after="240" w:line="276" w:lineRule="auto"/>
        <w:ind w:firstLine="567"/>
        <w:jc w:val="both"/>
        <w:rPr>
          <w:rFonts w:ascii="Arial" w:hAnsi="Arial" w:cs="Arial"/>
          <w:color w:val="000000"/>
          <w:lang w:val="lt-LT"/>
        </w:rPr>
      </w:pPr>
      <w:r w:rsidRPr="008C76C3">
        <w:rPr>
          <w:rFonts w:ascii="Arial" w:hAnsi="Arial" w:cs="Arial"/>
          <w:color w:val="000000"/>
          <w:lang w:val="lt-LT" w:eastAsia="lt-LT"/>
        </w:rPr>
        <w:t xml:space="preserve">1.2. </w:t>
      </w:r>
      <w:r w:rsidRPr="008C76C3">
        <w:rPr>
          <w:rFonts w:ascii="Arial" w:hAnsi="Arial" w:cs="Arial"/>
          <w:b/>
          <w:bCs/>
          <w:color w:val="000000"/>
          <w:lang w:val="lt-LT" w:eastAsia="lt-LT"/>
        </w:rPr>
        <w:t xml:space="preserve">Įstaigos vadovas: Violeta Lisovaitė. </w:t>
      </w:r>
    </w:p>
    <w:p w14:paraId="718C346B" w14:textId="48E00CAE" w:rsidR="000C6958" w:rsidRPr="008C76C3" w:rsidRDefault="000C6958" w:rsidP="008A5D81">
      <w:pPr>
        <w:spacing w:line="276" w:lineRule="auto"/>
        <w:ind w:firstLine="567"/>
        <w:jc w:val="both"/>
        <w:rPr>
          <w:rFonts w:ascii="Arial" w:hAnsi="Arial" w:cs="Arial"/>
          <w:color w:val="000000"/>
          <w:lang w:val="lt-LT" w:eastAsia="lt-LT"/>
        </w:rPr>
      </w:pPr>
      <w:r w:rsidRPr="008C76C3">
        <w:rPr>
          <w:rFonts w:ascii="Arial" w:hAnsi="Arial" w:cs="Arial"/>
          <w:b/>
          <w:bCs/>
          <w:color w:val="000000"/>
          <w:lang w:val="lt-LT" w:eastAsia="lt-LT"/>
        </w:rPr>
        <w:t>Vadovo žodis</w:t>
      </w:r>
      <w:r w:rsidR="00647C09" w:rsidRPr="008C76C3">
        <w:rPr>
          <w:rFonts w:ascii="Arial" w:hAnsi="Arial" w:cs="Arial"/>
          <w:color w:val="000000"/>
          <w:lang w:val="lt-LT" w:eastAsia="lt-LT"/>
        </w:rPr>
        <w:t>:</w:t>
      </w:r>
    </w:p>
    <w:p w14:paraId="577CF836" w14:textId="29418AAE" w:rsidR="0073440B" w:rsidRDefault="0073440B" w:rsidP="0073440B">
      <w:pPr>
        <w:spacing w:before="240" w:after="240" w:line="276" w:lineRule="auto"/>
        <w:ind w:firstLine="567"/>
        <w:jc w:val="both"/>
        <w:rPr>
          <w:rFonts w:ascii="Arial" w:hAnsi="Arial" w:cs="Arial"/>
          <w:color w:val="000000"/>
          <w:lang w:val="lt-LT" w:eastAsia="lt-LT"/>
        </w:rPr>
      </w:pPr>
      <w:r w:rsidRPr="0073440B">
        <w:rPr>
          <w:rFonts w:ascii="Arial" w:hAnsi="Arial" w:cs="Arial"/>
          <w:color w:val="000000"/>
          <w:lang w:val="lt-LT" w:eastAsia="lt-LT"/>
        </w:rPr>
        <w:t xml:space="preserve">Per praėjusius metus buvo stiprinama bendruomenių įtrauktis į įvairias veiklas, ypatingą dėmesį skiriant </w:t>
      </w:r>
      <w:r>
        <w:rPr>
          <w:rFonts w:ascii="Arial" w:hAnsi="Arial" w:cs="Arial"/>
          <w:color w:val="000000"/>
          <w:lang w:val="lt-LT" w:eastAsia="lt-LT"/>
        </w:rPr>
        <w:t>integralumui</w:t>
      </w:r>
      <w:r w:rsidRPr="0073440B">
        <w:rPr>
          <w:rFonts w:ascii="Arial" w:hAnsi="Arial" w:cs="Arial"/>
          <w:color w:val="000000"/>
          <w:lang w:val="lt-LT" w:eastAsia="lt-LT"/>
        </w:rPr>
        <w:t xml:space="preserve">. Viena iš ryškiausių </w:t>
      </w:r>
      <w:r w:rsidR="00B665FF">
        <w:rPr>
          <w:rFonts w:ascii="Arial" w:hAnsi="Arial" w:cs="Arial"/>
          <w:color w:val="000000"/>
          <w:lang w:val="lt-LT" w:eastAsia="lt-LT"/>
        </w:rPr>
        <w:t xml:space="preserve">bendruomeniškų </w:t>
      </w:r>
      <w:r w:rsidRPr="0073440B">
        <w:rPr>
          <w:rFonts w:ascii="Arial" w:hAnsi="Arial" w:cs="Arial"/>
          <w:color w:val="000000"/>
          <w:lang w:val="lt-LT" w:eastAsia="lt-LT"/>
        </w:rPr>
        <w:t xml:space="preserve">iniciatyvų – stebulių rišimo procesas, įtraukęs Šimkų, Kretingalės, Plikių, Girkalių, Kalotės bendruomenes bei aktyviai dalyvavusią Plikių mokyklą. Ši veikla ne tik subūrė vietos gyventojus, bet </w:t>
      </w:r>
      <w:r w:rsidR="00B665FF">
        <w:rPr>
          <w:rFonts w:ascii="Arial" w:hAnsi="Arial" w:cs="Arial"/>
          <w:color w:val="000000"/>
          <w:lang w:val="lt-LT" w:eastAsia="lt-LT"/>
        </w:rPr>
        <w:t>rezultatas</w:t>
      </w:r>
      <w:r w:rsidRPr="0073440B">
        <w:rPr>
          <w:rFonts w:ascii="Arial" w:hAnsi="Arial" w:cs="Arial"/>
          <w:color w:val="000000"/>
          <w:lang w:val="lt-LT" w:eastAsia="lt-LT"/>
        </w:rPr>
        <w:t xml:space="preserve"> tapo </w:t>
      </w:r>
      <w:r w:rsidR="00B665FF">
        <w:rPr>
          <w:rFonts w:ascii="Arial" w:hAnsi="Arial" w:cs="Arial"/>
          <w:color w:val="000000"/>
          <w:lang w:val="lt-LT" w:eastAsia="lt-LT"/>
        </w:rPr>
        <w:t xml:space="preserve">ir </w:t>
      </w:r>
      <w:r w:rsidRPr="0073440B">
        <w:rPr>
          <w:rFonts w:ascii="Arial" w:hAnsi="Arial" w:cs="Arial"/>
          <w:color w:val="000000"/>
          <w:lang w:val="lt-LT" w:eastAsia="lt-LT"/>
        </w:rPr>
        <w:t>įstaigos Rasų ir rudens lygiadienio švenčių jungiamąja vizualine grandimi. Du įstaigos mėgėjų meno kolektyvai sėkmingai reprezentavo mūsų kultūros centrą ir Klaipėdos rajoną Lietuvos Šimtmečio dainų šventėje. 2024-ieji metai pažymėti</w:t>
      </w:r>
      <w:r>
        <w:rPr>
          <w:rFonts w:ascii="Arial" w:hAnsi="Arial" w:cs="Arial"/>
          <w:color w:val="000000"/>
          <w:lang w:val="lt-LT" w:eastAsia="lt-LT"/>
        </w:rPr>
        <w:t xml:space="preserve"> ir</w:t>
      </w:r>
      <w:r w:rsidRPr="0073440B">
        <w:rPr>
          <w:rFonts w:ascii="Arial" w:hAnsi="Arial" w:cs="Arial"/>
          <w:color w:val="000000"/>
          <w:lang w:val="lt-LT" w:eastAsia="lt-LT"/>
        </w:rPr>
        <w:t xml:space="preserve"> svarbiu pasiekimu – Kretingalė tapo rekordinio poezijos skaitymo vieta. Šis įvykis </w:t>
      </w:r>
      <w:r>
        <w:rPr>
          <w:rFonts w:ascii="Arial" w:hAnsi="Arial" w:cs="Arial"/>
          <w:color w:val="000000"/>
          <w:lang w:val="lt-LT" w:eastAsia="lt-LT"/>
        </w:rPr>
        <w:t xml:space="preserve">registruotas oficialioje rekordų knygoje, </w:t>
      </w:r>
      <w:r w:rsidRPr="0073440B">
        <w:rPr>
          <w:rFonts w:ascii="Arial" w:hAnsi="Arial" w:cs="Arial"/>
          <w:color w:val="000000"/>
          <w:lang w:val="lt-LT" w:eastAsia="lt-LT"/>
        </w:rPr>
        <w:t>atliepė centro puoselėjamą literatūros kryptį ir sustiprino bendruomenės meilę kūrybiniam žodžiui. Svarbiausia Kretingalės miestelio šventė ,,Viena šeima - viena tauta" sulaukė rekordinio kiekio žiūrovų. Antrą kartą</w:t>
      </w:r>
      <w:r w:rsidR="00B665FF">
        <w:rPr>
          <w:rFonts w:ascii="Arial" w:hAnsi="Arial" w:cs="Arial"/>
          <w:color w:val="000000"/>
          <w:lang w:val="lt-LT" w:eastAsia="lt-LT"/>
        </w:rPr>
        <w:t xml:space="preserve"> LKT finansuotas</w:t>
      </w:r>
      <w:r w:rsidRPr="0073440B">
        <w:rPr>
          <w:rFonts w:ascii="Arial" w:hAnsi="Arial" w:cs="Arial"/>
          <w:color w:val="000000"/>
          <w:lang w:val="lt-LT" w:eastAsia="lt-LT"/>
        </w:rPr>
        <w:t xml:space="preserve"> ir dar sėkmingiau įgyvendintas žodžio festivalis „Saliamonas“</w:t>
      </w:r>
      <w:r w:rsidR="009156FA">
        <w:rPr>
          <w:rFonts w:ascii="Arial" w:hAnsi="Arial" w:cs="Arial"/>
          <w:color w:val="000000"/>
          <w:lang w:val="lt-LT" w:eastAsia="lt-LT"/>
        </w:rPr>
        <w:t xml:space="preserve"> (10 renginių)</w:t>
      </w:r>
      <w:r w:rsidRPr="0073440B">
        <w:rPr>
          <w:rFonts w:ascii="Arial" w:hAnsi="Arial" w:cs="Arial"/>
          <w:color w:val="000000"/>
          <w:lang w:val="lt-LT" w:eastAsia="lt-LT"/>
        </w:rPr>
        <w:t xml:space="preserve"> tapo svarbiu regiono pavasario festivaliu, pritraukusiu Klaipėdos apskrities žiūrovų. Vaikų ir jaunimo skaitovų konkursas - šio festivalio vizitinė kortelė, toliau </w:t>
      </w:r>
      <w:r w:rsidR="00B665FF">
        <w:rPr>
          <w:rFonts w:ascii="Arial" w:hAnsi="Arial" w:cs="Arial"/>
          <w:color w:val="000000"/>
          <w:lang w:val="lt-LT" w:eastAsia="lt-LT"/>
        </w:rPr>
        <w:t>skatin</w:t>
      </w:r>
      <w:r w:rsidR="00860CEF">
        <w:rPr>
          <w:rFonts w:ascii="Arial" w:hAnsi="Arial" w:cs="Arial"/>
          <w:color w:val="000000"/>
          <w:lang w:val="lt-LT" w:eastAsia="lt-LT"/>
        </w:rPr>
        <w:t>o</w:t>
      </w:r>
      <w:r w:rsidRPr="0073440B">
        <w:rPr>
          <w:rFonts w:ascii="Arial" w:hAnsi="Arial" w:cs="Arial"/>
          <w:color w:val="000000"/>
          <w:lang w:val="lt-LT" w:eastAsia="lt-LT"/>
        </w:rPr>
        <w:t xml:space="preserve"> bendradarbiavimą su Skuodo, Palangos, Klaipėdos miesto, Kretingos rajonų švietimo skyriais ir įstaigomis. Šis festivalis dar kartą pabrėžė kūrybinio žodžio svarbą</w:t>
      </w:r>
      <w:r w:rsidR="00860CEF">
        <w:rPr>
          <w:rFonts w:ascii="Arial" w:hAnsi="Arial" w:cs="Arial"/>
          <w:color w:val="000000"/>
          <w:lang w:val="lt-LT" w:eastAsia="lt-LT"/>
        </w:rPr>
        <w:t xml:space="preserve">. </w:t>
      </w:r>
      <w:r w:rsidRPr="0073440B">
        <w:rPr>
          <w:rFonts w:ascii="Arial" w:hAnsi="Arial" w:cs="Arial"/>
          <w:color w:val="000000"/>
          <w:lang w:val="lt-LT" w:eastAsia="lt-LT"/>
        </w:rPr>
        <w:t xml:space="preserve">Per metus surengta daugybė teminių edukacinių užsiėmimų, skirtų įvairioms amžiaus grupėms Kretingalėje, Girkaliuose ir Plikiuose. Ypatingo dėmesio sulaukė </w:t>
      </w:r>
      <w:r w:rsidR="00B665FF">
        <w:rPr>
          <w:rFonts w:ascii="Arial" w:hAnsi="Arial" w:cs="Arial"/>
          <w:color w:val="000000"/>
          <w:lang w:val="lt-LT" w:eastAsia="lt-LT"/>
        </w:rPr>
        <w:t xml:space="preserve">naujas literatūrinės krypties sumanymas - </w:t>
      </w:r>
      <w:r w:rsidRPr="0073440B">
        <w:rPr>
          <w:rFonts w:ascii="Arial" w:hAnsi="Arial" w:cs="Arial"/>
          <w:color w:val="000000"/>
          <w:lang w:val="lt-LT" w:eastAsia="lt-LT"/>
        </w:rPr>
        <w:t>rudens projektas</w:t>
      </w:r>
      <w:r w:rsidR="00B665FF">
        <w:rPr>
          <w:rFonts w:ascii="Arial" w:hAnsi="Arial" w:cs="Arial"/>
          <w:color w:val="000000"/>
          <w:lang w:val="lt-LT" w:eastAsia="lt-LT"/>
        </w:rPr>
        <w:t>,</w:t>
      </w:r>
      <w:r w:rsidRPr="0073440B">
        <w:rPr>
          <w:rFonts w:ascii="Arial" w:hAnsi="Arial" w:cs="Arial"/>
          <w:color w:val="000000"/>
          <w:lang w:val="lt-LT" w:eastAsia="lt-LT"/>
        </w:rPr>
        <w:t xml:space="preserve"> poetinių terapijų festivalis „SPA sielai“</w:t>
      </w:r>
      <w:r w:rsidR="009156FA">
        <w:rPr>
          <w:rFonts w:ascii="Arial" w:hAnsi="Arial" w:cs="Arial"/>
          <w:color w:val="000000"/>
          <w:lang w:val="lt-LT" w:eastAsia="lt-LT"/>
        </w:rPr>
        <w:t xml:space="preserve"> (7 renginiai)</w:t>
      </w:r>
      <w:r w:rsidRPr="0073440B">
        <w:rPr>
          <w:rFonts w:ascii="Arial" w:hAnsi="Arial" w:cs="Arial"/>
          <w:color w:val="000000"/>
          <w:lang w:val="lt-LT" w:eastAsia="lt-LT"/>
        </w:rPr>
        <w:t xml:space="preserve">, kuris tapo inovatyviu kūrybiniu produktu, skatinusiu emocinį atsipalaidavimą ir bendruomenės psichologinę gerovę. Šis sumanymas išsiskyrė originalumu ir kūrybine verte. </w:t>
      </w:r>
      <w:r w:rsidR="00B665FF">
        <w:rPr>
          <w:rFonts w:ascii="Arial" w:hAnsi="Arial" w:cs="Arial"/>
          <w:color w:val="000000"/>
          <w:lang w:val="lt-LT" w:eastAsia="lt-LT"/>
        </w:rPr>
        <w:t>Iš viso 2024 metais į</w:t>
      </w:r>
      <w:r w:rsidRPr="0073440B">
        <w:rPr>
          <w:rFonts w:ascii="Arial" w:hAnsi="Arial" w:cs="Arial"/>
          <w:color w:val="000000"/>
          <w:lang w:val="lt-LT" w:eastAsia="lt-LT"/>
        </w:rPr>
        <w:t>gyvendinti tokie reikšmingi projektai kaip etn</w:t>
      </w:r>
      <w:r>
        <w:rPr>
          <w:rFonts w:ascii="Arial" w:hAnsi="Arial" w:cs="Arial"/>
          <w:color w:val="000000"/>
          <w:lang w:val="lt-LT" w:eastAsia="lt-LT"/>
        </w:rPr>
        <w:t xml:space="preserve">inės kultūros </w:t>
      </w:r>
      <w:r w:rsidRPr="0073440B">
        <w:rPr>
          <w:rFonts w:ascii="Arial" w:hAnsi="Arial" w:cs="Arial"/>
          <w:color w:val="000000"/>
          <w:lang w:val="lt-LT" w:eastAsia="lt-LT"/>
        </w:rPr>
        <w:t>projektas „Žolynų ugnys“, poetinių terapijų festivalis „SPA sielai“, žodžio festivalis „Saliamonas“ bei „Oninių šventė Girkaliuose" (su Girkalių bendruomene</w:t>
      </w:r>
      <w:r w:rsidR="00860CEF">
        <w:rPr>
          <w:rFonts w:ascii="Arial" w:hAnsi="Arial" w:cs="Arial"/>
          <w:color w:val="000000"/>
          <w:lang w:val="lt-LT" w:eastAsia="lt-LT"/>
        </w:rPr>
        <w:t>,</w:t>
      </w:r>
      <w:r w:rsidRPr="0073440B">
        <w:rPr>
          <w:rFonts w:ascii="Arial" w:hAnsi="Arial" w:cs="Arial"/>
          <w:color w:val="000000"/>
          <w:lang w:val="lt-LT" w:eastAsia="lt-LT"/>
        </w:rPr>
        <w:t xml:space="preserve"> finansuotas Žemės ūkio ministerijos). Šie projektai ženkliai prisidėjo prie bendruomenių kultūrinio gyvenimo praturtinimo atnešdami įstaigai papildomų finansų. Daug dėmesio skirta Plikių ir Girkalių skyriams – šios erdvės tapo ne mažiau aktyviais kultūrinio gyvenimo centrais nei Kretingalė. Skyriuose vyko gausybė renginių, atliepusių vietos bendruomenės poreikius. Nors Girkalių ir Plikių vasaros šventės kėlė nemažai finansinių iššūkių, jos buvo įgyvendintos sėkmingai, užtikrinant įtraukią masinių lauko renginių programą. Pradėtas Klaipėdos rajono gyventojo kortelės nuolaidų sistemos taikymas, kuris skatina vietos gyventojų įsitraukimą į kultūros centro veiklą. Mėgėjų meno </w:t>
      </w:r>
      <w:r w:rsidRPr="0073440B">
        <w:rPr>
          <w:rFonts w:ascii="Arial" w:hAnsi="Arial" w:cs="Arial"/>
          <w:color w:val="000000"/>
          <w:lang w:val="lt-LT" w:eastAsia="lt-LT"/>
        </w:rPr>
        <w:lastRenderedPageBreak/>
        <w:t>kolektyvų veikloje atsirado žymiai dažnesnės dalyvavimo konkursuose ir gastrolėse praktikos. Sėkmingai finansuota NVŠ programa leido vaikų šokių kolektyvui ,,Prieskonis" įsigyti reikalingus rūbus ir rekvizitą. Artimiausiuose planuose – dar didesnis dėmesys veiklos kokybei, kryptingai atsisakant renginių kiekybės</w:t>
      </w:r>
      <w:r w:rsidR="00B665FF">
        <w:rPr>
          <w:rFonts w:ascii="Arial" w:hAnsi="Arial" w:cs="Arial"/>
          <w:color w:val="000000"/>
          <w:lang w:val="lt-LT" w:eastAsia="lt-LT"/>
        </w:rPr>
        <w:t>,</w:t>
      </w:r>
      <w:r w:rsidRPr="0073440B">
        <w:rPr>
          <w:rFonts w:ascii="Arial" w:hAnsi="Arial" w:cs="Arial"/>
          <w:color w:val="000000"/>
          <w:lang w:val="lt-LT" w:eastAsia="lt-LT"/>
        </w:rPr>
        <w:t xml:space="preserve"> siekiant tvaraus, aukšto lygio kultūrinio produkto.</w:t>
      </w:r>
      <w:r>
        <w:rPr>
          <w:rFonts w:ascii="Arial" w:hAnsi="Arial" w:cs="Arial"/>
          <w:color w:val="000000"/>
          <w:lang w:val="lt-LT" w:eastAsia="lt-LT"/>
        </w:rPr>
        <w:t xml:space="preserve"> </w:t>
      </w:r>
      <w:r w:rsidR="00860CEF">
        <w:rPr>
          <w:rFonts w:ascii="Arial" w:hAnsi="Arial" w:cs="Arial"/>
          <w:color w:val="000000"/>
          <w:lang w:val="lt-LT" w:eastAsia="lt-LT"/>
        </w:rPr>
        <w:t>Planuojame</w:t>
      </w:r>
      <w:r w:rsidRPr="0073440B">
        <w:rPr>
          <w:rFonts w:ascii="Arial" w:hAnsi="Arial" w:cs="Arial"/>
          <w:color w:val="000000"/>
          <w:lang w:val="lt-LT" w:eastAsia="lt-LT"/>
        </w:rPr>
        <w:t xml:space="preserve"> toliau stiprin</w:t>
      </w:r>
      <w:r w:rsidR="00B665FF">
        <w:rPr>
          <w:rFonts w:ascii="Arial" w:hAnsi="Arial" w:cs="Arial"/>
          <w:color w:val="000000"/>
          <w:lang w:val="lt-LT" w:eastAsia="lt-LT"/>
        </w:rPr>
        <w:t>ti</w:t>
      </w:r>
      <w:r w:rsidRPr="0073440B">
        <w:rPr>
          <w:rFonts w:ascii="Arial" w:hAnsi="Arial" w:cs="Arial"/>
          <w:color w:val="000000"/>
          <w:lang w:val="lt-LT" w:eastAsia="lt-LT"/>
        </w:rPr>
        <w:t xml:space="preserve"> kultūrinį regiono identitetą, ieško</w:t>
      </w:r>
      <w:r w:rsidR="00B665FF">
        <w:rPr>
          <w:rFonts w:ascii="Arial" w:hAnsi="Arial" w:cs="Arial"/>
          <w:color w:val="000000"/>
          <w:lang w:val="lt-LT" w:eastAsia="lt-LT"/>
        </w:rPr>
        <w:t>ti</w:t>
      </w:r>
      <w:r w:rsidRPr="0073440B">
        <w:rPr>
          <w:rFonts w:ascii="Arial" w:hAnsi="Arial" w:cs="Arial"/>
          <w:color w:val="000000"/>
          <w:lang w:val="lt-LT" w:eastAsia="lt-LT"/>
        </w:rPr>
        <w:t xml:space="preserve"> poezijos ir žodžio meno pulso vietovėse, išlaiky</w:t>
      </w:r>
      <w:r w:rsidR="00B665FF">
        <w:rPr>
          <w:rFonts w:ascii="Arial" w:hAnsi="Arial" w:cs="Arial"/>
          <w:color w:val="000000"/>
          <w:lang w:val="lt-LT" w:eastAsia="lt-LT"/>
        </w:rPr>
        <w:t>ti</w:t>
      </w:r>
      <w:r w:rsidRPr="0073440B">
        <w:rPr>
          <w:rFonts w:ascii="Arial" w:hAnsi="Arial" w:cs="Arial"/>
          <w:color w:val="000000"/>
          <w:lang w:val="lt-LT" w:eastAsia="lt-LT"/>
        </w:rPr>
        <w:t xml:space="preserve"> pusiausvyrą tarp tradicijų ir inovacijų.</w:t>
      </w:r>
    </w:p>
    <w:p w14:paraId="6674FE6B" w14:textId="476DB9C8" w:rsidR="000C6958" w:rsidRPr="008C76C3" w:rsidRDefault="000C6958" w:rsidP="008A5D81">
      <w:pPr>
        <w:spacing w:before="240" w:after="240" w:line="276" w:lineRule="auto"/>
        <w:ind w:firstLine="567"/>
        <w:jc w:val="both"/>
        <w:rPr>
          <w:rFonts w:ascii="Arial" w:hAnsi="Arial" w:cs="Arial"/>
          <w:b/>
          <w:bCs/>
          <w:lang w:val="lt-LT" w:eastAsia="lt-LT"/>
        </w:rPr>
      </w:pPr>
      <w:r w:rsidRPr="008C76C3">
        <w:rPr>
          <w:rFonts w:ascii="Arial" w:hAnsi="Arial" w:cs="Arial"/>
          <w:b/>
          <w:bCs/>
          <w:lang w:val="lt-LT" w:eastAsia="lt-LT"/>
        </w:rPr>
        <w:t xml:space="preserve">1.3. Įstaigos darbuotojai: </w:t>
      </w:r>
    </w:p>
    <w:p w14:paraId="137969F0" w14:textId="77777777" w:rsidR="000C6958" w:rsidRPr="008609A7" w:rsidRDefault="000C6958" w:rsidP="008A5D81">
      <w:pPr>
        <w:pStyle w:val="Sraopastraipa"/>
        <w:numPr>
          <w:ilvl w:val="2"/>
          <w:numId w:val="5"/>
        </w:numPr>
        <w:spacing w:line="276" w:lineRule="auto"/>
        <w:rPr>
          <w:rFonts w:ascii="Arial" w:hAnsi="Arial" w:cs="Arial"/>
          <w:sz w:val="24"/>
          <w:szCs w:val="24"/>
        </w:rPr>
      </w:pPr>
      <w:bookmarkStart w:id="0" w:name="_Hlk127349506"/>
      <w:r w:rsidRPr="008609A7">
        <w:rPr>
          <w:rFonts w:ascii="Arial" w:hAnsi="Arial" w:cs="Arial"/>
          <w:b/>
          <w:bCs/>
          <w:sz w:val="24"/>
          <w:szCs w:val="24"/>
        </w:rPr>
        <w:t>Pareigybių skaičius</w:t>
      </w:r>
      <w:r w:rsidRPr="008609A7">
        <w:rPr>
          <w:rFonts w:ascii="Arial" w:hAnsi="Arial" w:cs="Arial"/>
          <w:sz w:val="24"/>
          <w:szCs w:val="24"/>
        </w:rPr>
        <w:t xml:space="preserve">: </w:t>
      </w:r>
    </w:p>
    <w:p w14:paraId="33E1C94C" w14:textId="2E3549B2" w:rsidR="000C6958" w:rsidRPr="008609A7" w:rsidRDefault="000C6958" w:rsidP="008A5D81">
      <w:pPr>
        <w:spacing w:line="276" w:lineRule="auto"/>
        <w:ind w:firstLine="567"/>
        <w:jc w:val="both"/>
        <w:rPr>
          <w:rFonts w:ascii="Arial" w:hAnsi="Arial" w:cs="Arial"/>
          <w:lang w:val="lt-LT"/>
        </w:rPr>
      </w:pPr>
      <w:r w:rsidRPr="008609A7">
        <w:rPr>
          <w:rFonts w:ascii="Arial" w:hAnsi="Arial" w:cs="Arial"/>
          <w:lang w:val="lt-LT"/>
        </w:rPr>
        <w:t>Didžiausias leistinas pareigybių skaičius įstaigoje - 1</w:t>
      </w:r>
      <w:r w:rsidR="000E4455" w:rsidRPr="008609A7">
        <w:rPr>
          <w:rFonts w:ascii="Arial" w:hAnsi="Arial" w:cs="Arial"/>
          <w:lang w:val="lt-LT"/>
        </w:rPr>
        <w:t>2</w:t>
      </w:r>
      <w:r w:rsidRPr="008609A7">
        <w:rPr>
          <w:rFonts w:ascii="Arial" w:hAnsi="Arial" w:cs="Arial"/>
          <w:lang w:val="lt-LT"/>
        </w:rPr>
        <w:t>,</w:t>
      </w:r>
      <w:r w:rsidR="00444075" w:rsidRPr="008609A7">
        <w:rPr>
          <w:rFonts w:ascii="Arial" w:hAnsi="Arial" w:cs="Arial"/>
          <w:lang w:val="lt-LT"/>
        </w:rPr>
        <w:t>5</w:t>
      </w:r>
      <w:r w:rsidRPr="008609A7">
        <w:rPr>
          <w:rFonts w:ascii="Arial" w:hAnsi="Arial" w:cs="Arial"/>
          <w:lang w:val="lt-LT"/>
        </w:rPr>
        <w:t>, užimtų pareigybių skaičius 1</w:t>
      </w:r>
      <w:r w:rsidR="000E4455" w:rsidRPr="008609A7">
        <w:rPr>
          <w:rFonts w:ascii="Arial" w:hAnsi="Arial" w:cs="Arial"/>
          <w:lang w:val="lt-LT"/>
        </w:rPr>
        <w:t>2</w:t>
      </w:r>
      <w:r w:rsidRPr="008609A7">
        <w:rPr>
          <w:rFonts w:ascii="Arial" w:hAnsi="Arial" w:cs="Arial"/>
          <w:lang w:val="lt-LT"/>
        </w:rPr>
        <w:t>,</w:t>
      </w:r>
      <w:r w:rsidR="00444075" w:rsidRPr="008609A7">
        <w:rPr>
          <w:rFonts w:ascii="Arial" w:hAnsi="Arial" w:cs="Arial"/>
          <w:lang w:val="lt-LT"/>
        </w:rPr>
        <w:t>5</w:t>
      </w:r>
      <w:r w:rsidRPr="008609A7">
        <w:rPr>
          <w:rFonts w:ascii="Arial" w:hAnsi="Arial" w:cs="Arial"/>
          <w:lang w:val="lt-LT"/>
        </w:rPr>
        <w:t xml:space="preserve">, (fizinių asmenų skaičius </w:t>
      </w:r>
      <w:r w:rsidR="00AA748F" w:rsidRPr="008609A7">
        <w:rPr>
          <w:rFonts w:ascii="Arial" w:hAnsi="Arial" w:cs="Arial"/>
          <w:lang w:val="lt-LT"/>
        </w:rPr>
        <w:t>−</w:t>
      </w:r>
      <w:r w:rsidRPr="008609A7">
        <w:rPr>
          <w:rFonts w:ascii="Arial" w:hAnsi="Arial" w:cs="Arial"/>
          <w:lang w:val="lt-LT"/>
        </w:rPr>
        <w:t>1</w:t>
      </w:r>
      <w:r w:rsidR="00EE18E3" w:rsidRPr="008609A7">
        <w:rPr>
          <w:rFonts w:ascii="Arial" w:hAnsi="Arial" w:cs="Arial"/>
          <w:lang w:val="lt-LT"/>
        </w:rPr>
        <w:t>8</w:t>
      </w:r>
      <w:r w:rsidRPr="008609A7">
        <w:rPr>
          <w:rFonts w:ascii="Arial" w:hAnsi="Arial" w:cs="Arial"/>
          <w:lang w:val="lt-LT"/>
        </w:rPr>
        <w:t xml:space="preserve">) . Per ataskaitinius metus priimtų į darbą darbuotojų </w:t>
      </w:r>
      <w:r w:rsidRPr="00B665FF">
        <w:rPr>
          <w:rFonts w:ascii="Arial" w:hAnsi="Arial" w:cs="Arial"/>
          <w:lang w:val="lt-LT"/>
        </w:rPr>
        <w:t xml:space="preserve">skaičius </w:t>
      </w:r>
      <w:r w:rsidR="00AA748F" w:rsidRPr="00B665FF">
        <w:rPr>
          <w:rFonts w:ascii="Arial" w:hAnsi="Arial" w:cs="Arial"/>
          <w:lang w:val="lt-LT"/>
        </w:rPr>
        <w:t>−</w:t>
      </w:r>
      <w:r w:rsidRPr="00B665FF">
        <w:rPr>
          <w:rFonts w:ascii="Arial" w:hAnsi="Arial" w:cs="Arial"/>
          <w:lang w:val="lt-LT"/>
        </w:rPr>
        <w:t xml:space="preserve"> </w:t>
      </w:r>
      <w:r w:rsidR="00EE18E3" w:rsidRPr="00B665FF">
        <w:rPr>
          <w:rFonts w:ascii="Arial" w:hAnsi="Arial" w:cs="Arial"/>
          <w:lang w:val="lt-LT"/>
        </w:rPr>
        <w:t>2</w:t>
      </w:r>
      <w:r w:rsidRPr="00B665FF">
        <w:rPr>
          <w:rFonts w:ascii="Arial" w:hAnsi="Arial" w:cs="Arial"/>
          <w:lang w:val="lt-LT"/>
        </w:rPr>
        <w:t>,</w:t>
      </w:r>
      <w:r w:rsidRPr="008609A7">
        <w:rPr>
          <w:rFonts w:ascii="Arial" w:hAnsi="Arial" w:cs="Arial"/>
          <w:lang w:val="lt-LT"/>
        </w:rPr>
        <w:t xml:space="preserve"> per ataskaitinius metus atleistų iš darbo darbuotojų skaičius</w:t>
      </w:r>
      <w:r w:rsidR="00444075" w:rsidRPr="008609A7">
        <w:rPr>
          <w:rFonts w:ascii="Arial" w:hAnsi="Arial" w:cs="Arial"/>
          <w:lang w:val="lt-LT"/>
        </w:rPr>
        <w:t xml:space="preserve"> </w:t>
      </w:r>
      <w:r w:rsidR="00AA748F" w:rsidRPr="008609A7">
        <w:rPr>
          <w:rFonts w:ascii="Arial" w:hAnsi="Arial" w:cs="Arial"/>
          <w:lang w:val="lt-LT"/>
        </w:rPr>
        <w:t>−</w:t>
      </w:r>
      <w:r w:rsidRPr="008609A7">
        <w:rPr>
          <w:rFonts w:ascii="Arial" w:hAnsi="Arial" w:cs="Arial"/>
          <w:lang w:val="lt-LT"/>
        </w:rPr>
        <w:t xml:space="preserve"> </w:t>
      </w:r>
      <w:r w:rsidR="00EE18E3" w:rsidRPr="008609A7">
        <w:rPr>
          <w:rFonts w:ascii="Arial" w:hAnsi="Arial" w:cs="Arial"/>
          <w:lang w:val="lt-LT"/>
        </w:rPr>
        <w:t>1</w:t>
      </w:r>
      <w:r w:rsidRPr="008609A7">
        <w:rPr>
          <w:rFonts w:ascii="Arial" w:hAnsi="Arial" w:cs="Arial"/>
          <w:lang w:val="lt-LT"/>
        </w:rPr>
        <w:t>.</w:t>
      </w:r>
    </w:p>
    <w:p w14:paraId="77F4296B" w14:textId="77777777" w:rsidR="000C6958" w:rsidRPr="008609A7" w:rsidRDefault="000C6958" w:rsidP="008A5D81">
      <w:pPr>
        <w:spacing w:before="240" w:line="276" w:lineRule="auto"/>
        <w:jc w:val="both"/>
        <w:rPr>
          <w:rFonts w:ascii="Arial" w:hAnsi="Arial" w:cs="Arial"/>
          <w:i/>
          <w:iCs/>
          <w:lang w:val="lt-LT"/>
        </w:rPr>
      </w:pPr>
      <w:r w:rsidRPr="008609A7">
        <w:rPr>
          <w:rFonts w:ascii="Arial" w:hAnsi="Arial" w:cs="Arial"/>
          <w:i/>
          <w:iCs/>
          <w:lang w:val="lt-LT"/>
        </w:rPr>
        <w:t>1 lentelė. Įstaigos pareigybių skaičius</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7"/>
        <w:gridCol w:w="3527"/>
        <w:gridCol w:w="1017"/>
        <w:gridCol w:w="1017"/>
        <w:gridCol w:w="1778"/>
        <w:gridCol w:w="1778"/>
      </w:tblGrid>
      <w:tr w:rsidR="00CB25DE" w:rsidRPr="007E5B0D" w14:paraId="214F0C9C" w14:textId="77777777">
        <w:tc>
          <w:tcPr>
            <w:tcW w:w="576" w:type="dxa"/>
            <w:vMerge w:val="restart"/>
            <w:vAlign w:val="center"/>
          </w:tcPr>
          <w:p w14:paraId="6CE5F2A4" w14:textId="77777777" w:rsidR="000C6958" w:rsidRPr="008609A7" w:rsidRDefault="000C6958" w:rsidP="008A5D81">
            <w:pPr>
              <w:spacing w:line="276" w:lineRule="auto"/>
              <w:rPr>
                <w:rFonts w:ascii="Arial" w:hAnsi="Arial" w:cs="Arial"/>
                <w:b/>
                <w:bCs/>
                <w:lang w:val="lt-LT"/>
              </w:rPr>
            </w:pPr>
            <w:r w:rsidRPr="008609A7">
              <w:rPr>
                <w:rFonts w:ascii="Arial" w:hAnsi="Arial" w:cs="Arial"/>
                <w:b/>
                <w:bCs/>
                <w:lang w:val="lt-LT"/>
              </w:rPr>
              <w:t>Eil. Nr.</w:t>
            </w:r>
          </w:p>
          <w:p w14:paraId="4C9A78AF" w14:textId="77777777" w:rsidR="000C6958" w:rsidRPr="008609A7" w:rsidRDefault="000C6958" w:rsidP="008A5D81">
            <w:pPr>
              <w:spacing w:line="276" w:lineRule="auto"/>
              <w:rPr>
                <w:rFonts w:ascii="Arial" w:hAnsi="Arial" w:cs="Arial"/>
                <w:b/>
                <w:bCs/>
                <w:lang w:val="lt-LT"/>
              </w:rPr>
            </w:pPr>
          </w:p>
        </w:tc>
        <w:tc>
          <w:tcPr>
            <w:tcW w:w="4185" w:type="dxa"/>
            <w:vMerge w:val="restart"/>
            <w:vAlign w:val="center"/>
          </w:tcPr>
          <w:p w14:paraId="5D14BC32" w14:textId="77777777" w:rsidR="000C6958" w:rsidRPr="008609A7" w:rsidRDefault="000C6958" w:rsidP="008A5D81">
            <w:pPr>
              <w:spacing w:line="276" w:lineRule="auto"/>
              <w:rPr>
                <w:rFonts w:ascii="Arial" w:hAnsi="Arial" w:cs="Arial"/>
                <w:b/>
                <w:bCs/>
                <w:lang w:val="lt-LT"/>
              </w:rPr>
            </w:pPr>
            <w:r w:rsidRPr="008609A7">
              <w:rPr>
                <w:rFonts w:ascii="Arial" w:hAnsi="Arial" w:cs="Arial"/>
                <w:b/>
                <w:bCs/>
                <w:lang w:val="lt-LT"/>
              </w:rPr>
              <w:t>Pareigybės</w:t>
            </w:r>
          </w:p>
        </w:tc>
        <w:tc>
          <w:tcPr>
            <w:tcW w:w="4985" w:type="dxa"/>
            <w:gridSpan w:val="4"/>
          </w:tcPr>
          <w:p w14:paraId="7F84B635" w14:textId="77777777" w:rsidR="000C6958" w:rsidRPr="008609A7" w:rsidRDefault="000C6958" w:rsidP="008A5D81">
            <w:pPr>
              <w:spacing w:line="276" w:lineRule="auto"/>
              <w:rPr>
                <w:rFonts w:ascii="Arial" w:hAnsi="Arial" w:cs="Arial"/>
                <w:b/>
                <w:bCs/>
                <w:lang w:val="lt-LT"/>
              </w:rPr>
            </w:pPr>
            <w:r w:rsidRPr="008609A7">
              <w:rPr>
                <w:rFonts w:ascii="Arial" w:hAnsi="Arial" w:cs="Arial"/>
                <w:b/>
                <w:bCs/>
                <w:lang w:val="lt-LT"/>
              </w:rPr>
              <w:t>Pareigybių skaičius etatais/darbuotojų skaičius</w:t>
            </w:r>
          </w:p>
        </w:tc>
      </w:tr>
      <w:tr w:rsidR="00CB25DE" w:rsidRPr="008609A7" w14:paraId="703B1772" w14:textId="77777777">
        <w:tc>
          <w:tcPr>
            <w:tcW w:w="576" w:type="dxa"/>
            <w:vMerge/>
          </w:tcPr>
          <w:p w14:paraId="70A3922A" w14:textId="77777777" w:rsidR="000C6958" w:rsidRPr="008609A7" w:rsidRDefault="000C6958" w:rsidP="008A5D81">
            <w:pPr>
              <w:spacing w:line="276" w:lineRule="auto"/>
              <w:rPr>
                <w:rFonts w:ascii="Arial" w:hAnsi="Arial" w:cs="Arial"/>
                <w:b/>
                <w:bCs/>
                <w:lang w:val="lt-LT"/>
              </w:rPr>
            </w:pPr>
          </w:p>
        </w:tc>
        <w:tc>
          <w:tcPr>
            <w:tcW w:w="4185" w:type="dxa"/>
            <w:vMerge/>
          </w:tcPr>
          <w:p w14:paraId="4E2B38C3" w14:textId="77777777" w:rsidR="000C6958" w:rsidRPr="008609A7" w:rsidRDefault="000C6958" w:rsidP="008A5D81">
            <w:pPr>
              <w:spacing w:line="276" w:lineRule="auto"/>
              <w:rPr>
                <w:rFonts w:ascii="Arial" w:hAnsi="Arial" w:cs="Arial"/>
                <w:b/>
                <w:bCs/>
                <w:lang w:val="lt-LT"/>
              </w:rPr>
            </w:pPr>
          </w:p>
        </w:tc>
        <w:tc>
          <w:tcPr>
            <w:tcW w:w="995" w:type="dxa"/>
            <w:vMerge w:val="restart"/>
            <w:vAlign w:val="center"/>
          </w:tcPr>
          <w:p w14:paraId="6B2D7312" w14:textId="77777777" w:rsidR="000C6958" w:rsidRPr="008609A7" w:rsidRDefault="000C6958" w:rsidP="008A5D81">
            <w:pPr>
              <w:spacing w:line="276" w:lineRule="auto"/>
              <w:jc w:val="center"/>
              <w:rPr>
                <w:rFonts w:ascii="Arial" w:hAnsi="Arial" w:cs="Arial"/>
                <w:b/>
                <w:bCs/>
                <w:lang w:val="lt-LT"/>
              </w:rPr>
            </w:pPr>
          </w:p>
          <w:p w14:paraId="49A45866" w14:textId="4AEFA133" w:rsidR="000C6958" w:rsidRPr="008609A7" w:rsidRDefault="000C6958" w:rsidP="008A5D81">
            <w:pPr>
              <w:spacing w:line="276" w:lineRule="auto"/>
              <w:jc w:val="center"/>
              <w:rPr>
                <w:rFonts w:ascii="Arial" w:hAnsi="Arial" w:cs="Arial"/>
                <w:b/>
                <w:bCs/>
                <w:lang w:val="lt-LT"/>
              </w:rPr>
            </w:pPr>
            <w:r w:rsidRPr="008609A7">
              <w:rPr>
                <w:rFonts w:ascii="Arial" w:hAnsi="Arial" w:cs="Arial"/>
                <w:b/>
                <w:bCs/>
                <w:lang w:val="lt-LT"/>
              </w:rPr>
              <w:t>202</w:t>
            </w:r>
            <w:r w:rsidR="00EE18E3" w:rsidRPr="008609A7">
              <w:rPr>
                <w:rFonts w:ascii="Arial" w:hAnsi="Arial" w:cs="Arial"/>
                <w:b/>
                <w:bCs/>
                <w:lang w:val="lt-LT"/>
              </w:rPr>
              <w:t>4</w:t>
            </w:r>
            <w:r w:rsidRPr="008609A7">
              <w:rPr>
                <w:rFonts w:ascii="Arial" w:hAnsi="Arial" w:cs="Arial"/>
                <w:b/>
                <w:bCs/>
                <w:lang w:val="lt-LT"/>
              </w:rPr>
              <w:t xml:space="preserve"> m.</w:t>
            </w:r>
          </w:p>
        </w:tc>
        <w:tc>
          <w:tcPr>
            <w:tcW w:w="3990" w:type="dxa"/>
            <w:gridSpan w:val="3"/>
          </w:tcPr>
          <w:p w14:paraId="40E01965" w14:textId="5B3A7735" w:rsidR="000C6958" w:rsidRPr="008609A7" w:rsidRDefault="000C6958" w:rsidP="008A5D81">
            <w:pPr>
              <w:spacing w:line="276" w:lineRule="auto"/>
              <w:jc w:val="center"/>
              <w:rPr>
                <w:rFonts w:ascii="Arial" w:hAnsi="Arial" w:cs="Arial"/>
                <w:b/>
                <w:bCs/>
                <w:lang w:val="lt-LT"/>
              </w:rPr>
            </w:pPr>
            <w:r w:rsidRPr="008609A7">
              <w:rPr>
                <w:rFonts w:ascii="Arial" w:hAnsi="Arial" w:cs="Arial"/>
                <w:b/>
                <w:bCs/>
                <w:lang w:val="lt-LT"/>
              </w:rPr>
              <w:t>202</w:t>
            </w:r>
            <w:r w:rsidR="00EE18E3" w:rsidRPr="008609A7">
              <w:rPr>
                <w:rFonts w:ascii="Arial" w:hAnsi="Arial" w:cs="Arial"/>
                <w:b/>
                <w:bCs/>
                <w:lang w:val="lt-LT"/>
              </w:rPr>
              <w:t>4</w:t>
            </w:r>
            <w:r w:rsidRPr="008609A7">
              <w:rPr>
                <w:rFonts w:ascii="Arial" w:hAnsi="Arial" w:cs="Arial"/>
                <w:b/>
                <w:bCs/>
                <w:lang w:val="lt-LT"/>
              </w:rPr>
              <w:t xml:space="preserve"> m.</w:t>
            </w:r>
          </w:p>
        </w:tc>
      </w:tr>
      <w:tr w:rsidR="00CB25DE" w:rsidRPr="008609A7" w14:paraId="1D86621A" w14:textId="77777777">
        <w:tc>
          <w:tcPr>
            <w:tcW w:w="576" w:type="dxa"/>
            <w:vMerge/>
          </w:tcPr>
          <w:p w14:paraId="25FF75DD" w14:textId="77777777" w:rsidR="000C6958" w:rsidRPr="008609A7" w:rsidRDefault="000C6958" w:rsidP="008A5D81">
            <w:pPr>
              <w:spacing w:line="276" w:lineRule="auto"/>
              <w:rPr>
                <w:rFonts w:ascii="Arial" w:hAnsi="Arial" w:cs="Arial"/>
                <w:b/>
                <w:bCs/>
                <w:lang w:val="lt-LT"/>
              </w:rPr>
            </w:pPr>
          </w:p>
        </w:tc>
        <w:tc>
          <w:tcPr>
            <w:tcW w:w="4185" w:type="dxa"/>
            <w:vMerge/>
          </w:tcPr>
          <w:p w14:paraId="54596617" w14:textId="77777777" w:rsidR="000C6958" w:rsidRPr="008609A7" w:rsidRDefault="000C6958" w:rsidP="008A5D81">
            <w:pPr>
              <w:spacing w:line="276" w:lineRule="auto"/>
              <w:rPr>
                <w:rFonts w:ascii="Arial" w:hAnsi="Arial" w:cs="Arial"/>
                <w:b/>
                <w:bCs/>
                <w:lang w:val="lt-LT"/>
              </w:rPr>
            </w:pPr>
          </w:p>
        </w:tc>
        <w:tc>
          <w:tcPr>
            <w:tcW w:w="995" w:type="dxa"/>
            <w:vMerge/>
          </w:tcPr>
          <w:p w14:paraId="04AE7326" w14:textId="77777777" w:rsidR="000C6958" w:rsidRPr="008609A7" w:rsidRDefault="000C6958" w:rsidP="008A5D81">
            <w:pPr>
              <w:spacing w:line="276" w:lineRule="auto"/>
              <w:jc w:val="center"/>
              <w:rPr>
                <w:rFonts w:ascii="Arial" w:hAnsi="Arial" w:cs="Arial"/>
                <w:b/>
                <w:bCs/>
                <w:lang w:val="lt-LT"/>
              </w:rPr>
            </w:pPr>
          </w:p>
        </w:tc>
        <w:tc>
          <w:tcPr>
            <w:tcW w:w="784" w:type="dxa"/>
            <w:vMerge w:val="restart"/>
            <w:vAlign w:val="center"/>
          </w:tcPr>
          <w:p w14:paraId="338436C5" w14:textId="77777777" w:rsidR="000C6958" w:rsidRPr="008609A7" w:rsidRDefault="000C6958" w:rsidP="008A5D81">
            <w:pPr>
              <w:spacing w:line="276" w:lineRule="auto"/>
              <w:jc w:val="center"/>
              <w:rPr>
                <w:rFonts w:ascii="Arial" w:hAnsi="Arial" w:cs="Arial"/>
                <w:b/>
                <w:bCs/>
                <w:lang w:val="lt-LT"/>
              </w:rPr>
            </w:pPr>
            <w:r w:rsidRPr="008609A7">
              <w:rPr>
                <w:rFonts w:ascii="Arial" w:hAnsi="Arial" w:cs="Arial"/>
                <w:b/>
                <w:bCs/>
                <w:lang w:val="lt-LT"/>
              </w:rPr>
              <w:t>Iš viso</w:t>
            </w:r>
          </w:p>
        </w:tc>
        <w:tc>
          <w:tcPr>
            <w:tcW w:w="3206" w:type="dxa"/>
            <w:gridSpan w:val="2"/>
          </w:tcPr>
          <w:p w14:paraId="723605B8" w14:textId="77777777" w:rsidR="000C6958" w:rsidRPr="008609A7" w:rsidRDefault="000C6958" w:rsidP="008A5D81">
            <w:pPr>
              <w:spacing w:line="276" w:lineRule="auto"/>
              <w:jc w:val="center"/>
              <w:rPr>
                <w:rFonts w:ascii="Arial" w:hAnsi="Arial" w:cs="Arial"/>
                <w:b/>
                <w:bCs/>
                <w:lang w:val="lt-LT"/>
              </w:rPr>
            </w:pPr>
            <w:r w:rsidRPr="008609A7">
              <w:rPr>
                <w:rFonts w:ascii="Arial" w:hAnsi="Arial" w:cs="Arial"/>
                <w:b/>
                <w:bCs/>
                <w:lang w:val="lt-LT"/>
              </w:rPr>
              <w:t xml:space="preserve">Iš jų atvykstančių iš </w:t>
            </w:r>
          </w:p>
        </w:tc>
      </w:tr>
      <w:tr w:rsidR="00CB25DE" w:rsidRPr="007E5B0D" w14:paraId="0C53468C" w14:textId="77777777">
        <w:tc>
          <w:tcPr>
            <w:tcW w:w="576" w:type="dxa"/>
            <w:vMerge/>
          </w:tcPr>
          <w:p w14:paraId="476E3578" w14:textId="77777777" w:rsidR="000C6958" w:rsidRPr="008609A7" w:rsidRDefault="000C6958" w:rsidP="008A5D81">
            <w:pPr>
              <w:spacing w:line="276" w:lineRule="auto"/>
              <w:rPr>
                <w:rFonts w:ascii="Arial" w:hAnsi="Arial" w:cs="Arial"/>
                <w:b/>
                <w:bCs/>
                <w:lang w:val="lt-LT"/>
              </w:rPr>
            </w:pPr>
          </w:p>
        </w:tc>
        <w:tc>
          <w:tcPr>
            <w:tcW w:w="4185" w:type="dxa"/>
            <w:vMerge/>
          </w:tcPr>
          <w:p w14:paraId="6A061502" w14:textId="77777777" w:rsidR="000C6958" w:rsidRPr="008609A7" w:rsidRDefault="000C6958" w:rsidP="008A5D81">
            <w:pPr>
              <w:spacing w:line="276" w:lineRule="auto"/>
              <w:rPr>
                <w:rFonts w:ascii="Arial" w:hAnsi="Arial" w:cs="Arial"/>
                <w:b/>
                <w:bCs/>
                <w:lang w:val="lt-LT"/>
              </w:rPr>
            </w:pPr>
          </w:p>
        </w:tc>
        <w:tc>
          <w:tcPr>
            <w:tcW w:w="995" w:type="dxa"/>
            <w:vMerge/>
          </w:tcPr>
          <w:p w14:paraId="0660D475" w14:textId="77777777" w:rsidR="000C6958" w:rsidRPr="008609A7" w:rsidRDefault="000C6958" w:rsidP="008A5D81">
            <w:pPr>
              <w:spacing w:line="276" w:lineRule="auto"/>
              <w:jc w:val="center"/>
              <w:rPr>
                <w:rFonts w:ascii="Arial" w:hAnsi="Arial" w:cs="Arial"/>
                <w:b/>
                <w:bCs/>
                <w:lang w:val="lt-LT"/>
              </w:rPr>
            </w:pPr>
          </w:p>
        </w:tc>
        <w:tc>
          <w:tcPr>
            <w:tcW w:w="784" w:type="dxa"/>
            <w:vMerge/>
          </w:tcPr>
          <w:p w14:paraId="4BC3411A" w14:textId="77777777" w:rsidR="000C6958" w:rsidRPr="008609A7" w:rsidRDefault="000C6958" w:rsidP="008A5D81">
            <w:pPr>
              <w:spacing w:line="276" w:lineRule="auto"/>
              <w:jc w:val="center"/>
              <w:rPr>
                <w:rFonts w:ascii="Arial" w:hAnsi="Arial" w:cs="Arial"/>
                <w:b/>
                <w:bCs/>
                <w:lang w:val="lt-LT"/>
              </w:rPr>
            </w:pPr>
          </w:p>
        </w:tc>
        <w:tc>
          <w:tcPr>
            <w:tcW w:w="1603" w:type="dxa"/>
          </w:tcPr>
          <w:p w14:paraId="1CA56FEB" w14:textId="77777777" w:rsidR="000C6958" w:rsidRPr="008609A7" w:rsidRDefault="000C6958" w:rsidP="008A5D81">
            <w:pPr>
              <w:spacing w:line="276" w:lineRule="auto"/>
              <w:jc w:val="center"/>
              <w:rPr>
                <w:rFonts w:ascii="Arial" w:hAnsi="Arial" w:cs="Arial"/>
                <w:b/>
                <w:bCs/>
                <w:lang w:val="lt-LT"/>
              </w:rPr>
            </w:pPr>
            <w:r w:rsidRPr="008609A7">
              <w:rPr>
                <w:rFonts w:ascii="Arial" w:hAnsi="Arial" w:cs="Arial"/>
                <w:b/>
                <w:bCs/>
                <w:lang w:val="lt-LT"/>
              </w:rPr>
              <w:t>kitų įstaigų, esančių savivaldybėje</w:t>
            </w:r>
          </w:p>
        </w:tc>
        <w:tc>
          <w:tcPr>
            <w:tcW w:w="1603" w:type="dxa"/>
          </w:tcPr>
          <w:p w14:paraId="11C34C50" w14:textId="77777777" w:rsidR="000C6958" w:rsidRPr="008609A7" w:rsidRDefault="000C6958" w:rsidP="008A5D81">
            <w:pPr>
              <w:spacing w:line="276" w:lineRule="auto"/>
              <w:jc w:val="center"/>
              <w:rPr>
                <w:rFonts w:ascii="Arial" w:hAnsi="Arial" w:cs="Arial"/>
                <w:b/>
                <w:bCs/>
                <w:lang w:val="lt-LT"/>
              </w:rPr>
            </w:pPr>
            <w:r w:rsidRPr="008609A7">
              <w:rPr>
                <w:rFonts w:ascii="Arial" w:hAnsi="Arial" w:cs="Arial"/>
                <w:b/>
                <w:bCs/>
                <w:lang w:val="lt-LT"/>
              </w:rPr>
              <w:t>kitų įstaigų, esančių kitoje savivaldybėje</w:t>
            </w:r>
          </w:p>
        </w:tc>
      </w:tr>
      <w:tr w:rsidR="00CB25DE" w:rsidRPr="008609A7" w14:paraId="021ED840" w14:textId="77777777">
        <w:tc>
          <w:tcPr>
            <w:tcW w:w="576" w:type="dxa"/>
          </w:tcPr>
          <w:p w14:paraId="71C62626" w14:textId="77777777" w:rsidR="000C6958" w:rsidRPr="008609A7" w:rsidRDefault="000C6958" w:rsidP="008A5D81">
            <w:pPr>
              <w:spacing w:line="276" w:lineRule="auto"/>
              <w:rPr>
                <w:rFonts w:ascii="Arial" w:hAnsi="Arial" w:cs="Arial"/>
                <w:lang w:val="lt-LT"/>
              </w:rPr>
            </w:pPr>
            <w:r w:rsidRPr="008609A7">
              <w:rPr>
                <w:rFonts w:ascii="Arial" w:hAnsi="Arial" w:cs="Arial"/>
                <w:lang w:val="lt-LT"/>
              </w:rPr>
              <w:t>1.</w:t>
            </w:r>
          </w:p>
        </w:tc>
        <w:tc>
          <w:tcPr>
            <w:tcW w:w="4185" w:type="dxa"/>
          </w:tcPr>
          <w:p w14:paraId="59B26FF9" w14:textId="77777777" w:rsidR="000C6958" w:rsidRPr="008609A7" w:rsidRDefault="000C6958" w:rsidP="008A5D81">
            <w:pPr>
              <w:spacing w:line="276" w:lineRule="auto"/>
              <w:rPr>
                <w:rFonts w:ascii="Arial" w:hAnsi="Arial" w:cs="Arial"/>
                <w:lang w:val="lt-LT"/>
              </w:rPr>
            </w:pPr>
            <w:r w:rsidRPr="008609A7">
              <w:rPr>
                <w:rFonts w:ascii="Arial" w:hAnsi="Arial" w:cs="Arial"/>
                <w:lang w:val="lt-LT"/>
              </w:rPr>
              <w:t>Užimtų pareigybių skaičius etatais/fizinių asmenų skaičius</w:t>
            </w:r>
          </w:p>
        </w:tc>
        <w:tc>
          <w:tcPr>
            <w:tcW w:w="995" w:type="dxa"/>
          </w:tcPr>
          <w:p w14:paraId="2D7E7A27" w14:textId="5BA0BF0E" w:rsidR="000C6958" w:rsidRPr="008609A7" w:rsidRDefault="000C6958" w:rsidP="008A5D81">
            <w:pPr>
              <w:spacing w:line="276" w:lineRule="auto"/>
              <w:rPr>
                <w:rFonts w:ascii="Arial" w:hAnsi="Arial" w:cs="Arial"/>
                <w:lang w:val="lt-LT"/>
              </w:rPr>
            </w:pPr>
            <w:r w:rsidRPr="008609A7">
              <w:rPr>
                <w:rFonts w:ascii="Arial" w:hAnsi="Arial" w:cs="Arial"/>
                <w:lang w:val="lt-LT"/>
              </w:rPr>
              <w:t>1</w:t>
            </w:r>
            <w:r w:rsidR="00EE18E3" w:rsidRPr="008609A7">
              <w:rPr>
                <w:rFonts w:ascii="Arial" w:hAnsi="Arial" w:cs="Arial"/>
                <w:lang w:val="lt-LT"/>
              </w:rPr>
              <w:t>2</w:t>
            </w:r>
            <w:r w:rsidRPr="008609A7">
              <w:rPr>
                <w:rFonts w:ascii="Arial" w:hAnsi="Arial" w:cs="Arial"/>
                <w:lang w:val="lt-LT"/>
              </w:rPr>
              <w:t>,</w:t>
            </w:r>
            <w:r w:rsidR="00444075" w:rsidRPr="008609A7">
              <w:rPr>
                <w:rFonts w:ascii="Arial" w:hAnsi="Arial" w:cs="Arial"/>
                <w:lang w:val="lt-LT"/>
              </w:rPr>
              <w:t>5</w:t>
            </w:r>
            <w:r w:rsidRPr="008609A7">
              <w:rPr>
                <w:rFonts w:ascii="Arial" w:hAnsi="Arial" w:cs="Arial"/>
                <w:lang w:val="lt-LT"/>
              </w:rPr>
              <w:t>/1</w:t>
            </w:r>
            <w:r w:rsidR="00EE18E3" w:rsidRPr="008609A7">
              <w:rPr>
                <w:rFonts w:ascii="Arial" w:hAnsi="Arial" w:cs="Arial"/>
                <w:lang w:val="lt-LT"/>
              </w:rPr>
              <w:t>8</w:t>
            </w:r>
          </w:p>
        </w:tc>
        <w:tc>
          <w:tcPr>
            <w:tcW w:w="784" w:type="dxa"/>
          </w:tcPr>
          <w:p w14:paraId="6820E3B6" w14:textId="1EB809F2" w:rsidR="000C6958" w:rsidRPr="008609A7" w:rsidRDefault="000C6958" w:rsidP="008A5D81">
            <w:pPr>
              <w:spacing w:line="276" w:lineRule="auto"/>
              <w:jc w:val="center"/>
              <w:rPr>
                <w:rFonts w:ascii="Arial" w:hAnsi="Arial" w:cs="Arial"/>
                <w:lang w:val="lt-LT"/>
              </w:rPr>
            </w:pPr>
            <w:r w:rsidRPr="008609A7">
              <w:rPr>
                <w:rFonts w:ascii="Arial" w:hAnsi="Arial" w:cs="Arial"/>
                <w:lang w:val="lt-LT"/>
              </w:rPr>
              <w:t>1</w:t>
            </w:r>
            <w:r w:rsidR="00EE18E3" w:rsidRPr="008609A7">
              <w:rPr>
                <w:rFonts w:ascii="Arial" w:hAnsi="Arial" w:cs="Arial"/>
                <w:lang w:val="lt-LT"/>
              </w:rPr>
              <w:t>2</w:t>
            </w:r>
            <w:r w:rsidRPr="008609A7">
              <w:rPr>
                <w:rFonts w:ascii="Arial" w:hAnsi="Arial" w:cs="Arial"/>
                <w:lang w:val="lt-LT"/>
              </w:rPr>
              <w:t>,</w:t>
            </w:r>
            <w:r w:rsidR="008609A7" w:rsidRPr="008609A7">
              <w:rPr>
                <w:rFonts w:ascii="Arial" w:hAnsi="Arial" w:cs="Arial"/>
                <w:lang w:val="lt-LT"/>
              </w:rPr>
              <w:t>5</w:t>
            </w:r>
            <w:r w:rsidRPr="008609A7">
              <w:rPr>
                <w:rFonts w:ascii="Arial" w:hAnsi="Arial" w:cs="Arial"/>
                <w:lang w:val="lt-LT"/>
              </w:rPr>
              <w:t>/1</w:t>
            </w:r>
            <w:r w:rsidR="00EE18E3" w:rsidRPr="008609A7">
              <w:rPr>
                <w:rFonts w:ascii="Arial" w:hAnsi="Arial" w:cs="Arial"/>
                <w:lang w:val="lt-LT"/>
              </w:rPr>
              <w:t>8</w:t>
            </w:r>
          </w:p>
        </w:tc>
        <w:tc>
          <w:tcPr>
            <w:tcW w:w="1603" w:type="dxa"/>
          </w:tcPr>
          <w:p w14:paraId="50CCAA23" w14:textId="5D104E39" w:rsidR="000C6958" w:rsidRPr="008609A7" w:rsidRDefault="009E1D85" w:rsidP="008A5D81">
            <w:pPr>
              <w:spacing w:line="276" w:lineRule="auto"/>
              <w:jc w:val="center"/>
              <w:rPr>
                <w:rFonts w:ascii="Arial" w:hAnsi="Arial" w:cs="Arial"/>
                <w:lang w:val="lt-LT"/>
              </w:rPr>
            </w:pPr>
            <w:r w:rsidRPr="008609A7">
              <w:rPr>
                <w:rFonts w:ascii="Arial" w:hAnsi="Arial" w:cs="Arial"/>
                <w:lang w:val="lt-LT"/>
              </w:rPr>
              <w:t>3</w:t>
            </w:r>
          </w:p>
        </w:tc>
        <w:tc>
          <w:tcPr>
            <w:tcW w:w="1603" w:type="dxa"/>
          </w:tcPr>
          <w:p w14:paraId="56A7E591" w14:textId="3E9E860A" w:rsidR="000C6958" w:rsidRPr="008609A7" w:rsidRDefault="008609A7" w:rsidP="008A5D81">
            <w:pPr>
              <w:spacing w:line="276" w:lineRule="auto"/>
              <w:jc w:val="center"/>
              <w:rPr>
                <w:rFonts w:ascii="Arial" w:hAnsi="Arial" w:cs="Arial"/>
                <w:lang w:val="lt-LT"/>
              </w:rPr>
            </w:pPr>
            <w:r w:rsidRPr="008609A7">
              <w:rPr>
                <w:rFonts w:ascii="Arial" w:hAnsi="Arial" w:cs="Arial"/>
                <w:lang w:val="lt-LT"/>
              </w:rPr>
              <w:t>4</w:t>
            </w:r>
          </w:p>
        </w:tc>
      </w:tr>
      <w:tr w:rsidR="00CB25DE" w:rsidRPr="008609A7" w14:paraId="2B9B424B" w14:textId="77777777">
        <w:tc>
          <w:tcPr>
            <w:tcW w:w="576" w:type="dxa"/>
          </w:tcPr>
          <w:p w14:paraId="745ACA4A" w14:textId="77777777" w:rsidR="000C6958" w:rsidRPr="008609A7" w:rsidRDefault="000C6958" w:rsidP="008A5D81">
            <w:pPr>
              <w:spacing w:line="276" w:lineRule="auto"/>
              <w:rPr>
                <w:rFonts w:ascii="Arial" w:hAnsi="Arial" w:cs="Arial"/>
                <w:lang w:val="lt-LT"/>
              </w:rPr>
            </w:pPr>
            <w:r w:rsidRPr="008609A7">
              <w:rPr>
                <w:rFonts w:ascii="Arial" w:hAnsi="Arial" w:cs="Arial"/>
                <w:lang w:val="lt-LT"/>
              </w:rPr>
              <w:t>1.1.</w:t>
            </w:r>
          </w:p>
        </w:tc>
        <w:tc>
          <w:tcPr>
            <w:tcW w:w="4185" w:type="dxa"/>
          </w:tcPr>
          <w:p w14:paraId="5A0F7E2E" w14:textId="77777777" w:rsidR="000C6958" w:rsidRPr="008609A7" w:rsidRDefault="000C6958" w:rsidP="008A5D81">
            <w:pPr>
              <w:spacing w:line="276" w:lineRule="auto"/>
              <w:rPr>
                <w:rFonts w:ascii="Arial" w:hAnsi="Arial" w:cs="Arial"/>
                <w:lang w:val="lt-LT"/>
              </w:rPr>
            </w:pPr>
            <w:r w:rsidRPr="008609A7">
              <w:rPr>
                <w:rFonts w:ascii="Arial" w:hAnsi="Arial" w:cs="Arial"/>
                <w:lang w:val="lt-LT"/>
              </w:rPr>
              <w:t>Administracija (vadovas, pavaduotojai, padalinių vadovai, buhalteris, sekretorius, personalo darbuotojas)</w:t>
            </w:r>
          </w:p>
        </w:tc>
        <w:tc>
          <w:tcPr>
            <w:tcW w:w="995" w:type="dxa"/>
          </w:tcPr>
          <w:p w14:paraId="1F68A0E0" w14:textId="7E4179F8" w:rsidR="000C6958" w:rsidRPr="008609A7" w:rsidRDefault="000C6958" w:rsidP="008A5D81">
            <w:pPr>
              <w:spacing w:line="276" w:lineRule="auto"/>
              <w:jc w:val="center"/>
              <w:rPr>
                <w:rFonts w:ascii="Arial" w:hAnsi="Arial" w:cs="Arial"/>
                <w:lang w:val="lt-LT"/>
              </w:rPr>
            </w:pPr>
            <w:r w:rsidRPr="008609A7">
              <w:rPr>
                <w:rFonts w:ascii="Arial" w:hAnsi="Arial" w:cs="Arial"/>
                <w:lang w:val="lt-LT"/>
              </w:rPr>
              <w:t>1,</w:t>
            </w:r>
            <w:r w:rsidR="00032958" w:rsidRPr="008609A7">
              <w:rPr>
                <w:rFonts w:ascii="Arial" w:hAnsi="Arial" w:cs="Arial"/>
                <w:lang w:val="lt-LT"/>
              </w:rPr>
              <w:t>7</w:t>
            </w:r>
            <w:r w:rsidRPr="008609A7">
              <w:rPr>
                <w:rFonts w:ascii="Arial" w:hAnsi="Arial" w:cs="Arial"/>
                <w:lang w:val="lt-LT"/>
              </w:rPr>
              <w:t>5/2</w:t>
            </w:r>
          </w:p>
        </w:tc>
        <w:tc>
          <w:tcPr>
            <w:tcW w:w="784" w:type="dxa"/>
          </w:tcPr>
          <w:p w14:paraId="0BF07603" w14:textId="05F150EE" w:rsidR="000C6958" w:rsidRPr="008609A7" w:rsidRDefault="000C6958" w:rsidP="008A5D81">
            <w:pPr>
              <w:spacing w:line="276" w:lineRule="auto"/>
              <w:jc w:val="center"/>
              <w:rPr>
                <w:rFonts w:ascii="Arial" w:hAnsi="Arial" w:cs="Arial"/>
                <w:lang w:val="lt-LT"/>
              </w:rPr>
            </w:pPr>
            <w:r w:rsidRPr="008609A7">
              <w:rPr>
                <w:rFonts w:ascii="Arial" w:hAnsi="Arial" w:cs="Arial"/>
                <w:lang w:val="lt-LT"/>
              </w:rPr>
              <w:t>1,</w:t>
            </w:r>
            <w:r w:rsidR="00BE5F67" w:rsidRPr="008609A7">
              <w:rPr>
                <w:rFonts w:ascii="Arial" w:hAnsi="Arial" w:cs="Arial"/>
                <w:lang w:val="lt-LT"/>
              </w:rPr>
              <w:t>7</w:t>
            </w:r>
            <w:r w:rsidRPr="008609A7">
              <w:rPr>
                <w:rFonts w:ascii="Arial" w:hAnsi="Arial" w:cs="Arial"/>
                <w:lang w:val="lt-LT"/>
              </w:rPr>
              <w:t>5/2</w:t>
            </w:r>
          </w:p>
        </w:tc>
        <w:tc>
          <w:tcPr>
            <w:tcW w:w="1603" w:type="dxa"/>
          </w:tcPr>
          <w:p w14:paraId="22EC1341" w14:textId="77777777" w:rsidR="000C6958" w:rsidRPr="008609A7" w:rsidRDefault="000C6958" w:rsidP="008A5D81">
            <w:pPr>
              <w:spacing w:line="276" w:lineRule="auto"/>
              <w:jc w:val="center"/>
              <w:rPr>
                <w:rFonts w:ascii="Arial" w:hAnsi="Arial" w:cs="Arial"/>
                <w:lang w:val="lt-LT"/>
              </w:rPr>
            </w:pPr>
            <w:r w:rsidRPr="008609A7">
              <w:rPr>
                <w:rFonts w:ascii="Arial" w:hAnsi="Arial" w:cs="Arial"/>
                <w:lang w:val="lt-LT"/>
              </w:rPr>
              <w:t>-</w:t>
            </w:r>
          </w:p>
        </w:tc>
        <w:tc>
          <w:tcPr>
            <w:tcW w:w="1603" w:type="dxa"/>
          </w:tcPr>
          <w:p w14:paraId="55AB6700" w14:textId="77777777" w:rsidR="000C6958" w:rsidRPr="008609A7" w:rsidRDefault="000C6958" w:rsidP="008A5D81">
            <w:pPr>
              <w:spacing w:line="276" w:lineRule="auto"/>
              <w:jc w:val="center"/>
              <w:rPr>
                <w:rFonts w:ascii="Arial" w:hAnsi="Arial" w:cs="Arial"/>
                <w:lang w:val="lt-LT"/>
              </w:rPr>
            </w:pPr>
            <w:r w:rsidRPr="008609A7">
              <w:rPr>
                <w:rFonts w:ascii="Arial" w:hAnsi="Arial" w:cs="Arial"/>
                <w:lang w:val="lt-LT"/>
              </w:rPr>
              <w:t>-</w:t>
            </w:r>
          </w:p>
        </w:tc>
      </w:tr>
      <w:tr w:rsidR="00CB25DE" w:rsidRPr="008609A7" w14:paraId="40F9EBF9" w14:textId="77777777">
        <w:tc>
          <w:tcPr>
            <w:tcW w:w="576" w:type="dxa"/>
          </w:tcPr>
          <w:p w14:paraId="7E4B022C" w14:textId="77777777" w:rsidR="000C6958" w:rsidRPr="008609A7" w:rsidRDefault="000C6958" w:rsidP="008A5D81">
            <w:pPr>
              <w:spacing w:line="276" w:lineRule="auto"/>
              <w:rPr>
                <w:rFonts w:ascii="Arial" w:hAnsi="Arial" w:cs="Arial"/>
                <w:lang w:val="lt-LT"/>
              </w:rPr>
            </w:pPr>
            <w:r w:rsidRPr="008609A7">
              <w:rPr>
                <w:rFonts w:ascii="Arial" w:hAnsi="Arial" w:cs="Arial"/>
                <w:lang w:val="lt-LT"/>
              </w:rPr>
              <w:t>1.2.</w:t>
            </w:r>
          </w:p>
        </w:tc>
        <w:tc>
          <w:tcPr>
            <w:tcW w:w="4185" w:type="dxa"/>
          </w:tcPr>
          <w:p w14:paraId="1E9F4467" w14:textId="77777777" w:rsidR="000C6958" w:rsidRPr="008609A7" w:rsidRDefault="000C6958" w:rsidP="008A5D81">
            <w:pPr>
              <w:spacing w:line="276" w:lineRule="auto"/>
              <w:rPr>
                <w:rFonts w:ascii="Arial" w:hAnsi="Arial" w:cs="Arial"/>
                <w:lang w:val="lt-LT"/>
              </w:rPr>
            </w:pPr>
            <w:r w:rsidRPr="008609A7">
              <w:rPr>
                <w:rFonts w:ascii="Arial" w:hAnsi="Arial" w:cs="Arial"/>
                <w:b/>
                <w:bCs/>
                <w:lang w:val="lt-LT" w:eastAsia="lt-LT"/>
              </w:rPr>
              <w:t>Kultūros ir meno srities</w:t>
            </w:r>
          </w:p>
        </w:tc>
        <w:tc>
          <w:tcPr>
            <w:tcW w:w="995" w:type="dxa"/>
          </w:tcPr>
          <w:p w14:paraId="5F0FE4FB" w14:textId="118EC309" w:rsidR="000C6958" w:rsidRPr="008609A7" w:rsidRDefault="00032958" w:rsidP="008A5D81">
            <w:pPr>
              <w:spacing w:line="276" w:lineRule="auto"/>
              <w:jc w:val="center"/>
              <w:rPr>
                <w:rFonts w:ascii="Arial" w:hAnsi="Arial" w:cs="Arial"/>
                <w:lang w:val="lt-LT"/>
              </w:rPr>
            </w:pPr>
            <w:r w:rsidRPr="008609A7">
              <w:rPr>
                <w:rFonts w:ascii="Arial" w:hAnsi="Arial" w:cs="Arial"/>
                <w:lang w:val="lt-LT"/>
              </w:rPr>
              <w:t>8</w:t>
            </w:r>
            <w:r w:rsidR="00444075" w:rsidRPr="008609A7">
              <w:rPr>
                <w:rFonts w:ascii="Arial" w:hAnsi="Arial" w:cs="Arial"/>
                <w:lang w:val="lt-LT"/>
              </w:rPr>
              <w:t>,</w:t>
            </w:r>
            <w:r w:rsidRPr="008609A7">
              <w:rPr>
                <w:rFonts w:ascii="Arial" w:hAnsi="Arial" w:cs="Arial"/>
                <w:lang w:val="lt-LT"/>
              </w:rPr>
              <w:t>2</w:t>
            </w:r>
            <w:r w:rsidR="00444075" w:rsidRPr="008609A7">
              <w:rPr>
                <w:rFonts w:ascii="Arial" w:hAnsi="Arial" w:cs="Arial"/>
                <w:lang w:val="lt-LT"/>
              </w:rPr>
              <w:t>5/</w:t>
            </w:r>
            <w:r w:rsidR="000C6958" w:rsidRPr="008609A7">
              <w:rPr>
                <w:rFonts w:ascii="Arial" w:hAnsi="Arial" w:cs="Arial"/>
                <w:lang w:val="lt-LT"/>
              </w:rPr>
              <w:t>11</w:t>
            </w:r>
          </w:p>
        </w:tc>
        <w:tc>
          <w:tcPr>
            <w:tcW w:w="784" w:type="dxa"/>
          </w:tcPr>
          <w:p w14:paraId="7FD0488C" w14:textId="419221F1" w:rsidR="000C6958" w:rsidRPr="008609A7" w:rsidRDefault="00032958" w:rsidP="008A5D81">
            <w:pPr>
              <w:spacing w:line="276" w:lineRule="auto"/>
              <w:jc w:val="center"/>
              <w:rPr>
                <w:rFonts w:ascii="Arial" w:hAnsi="Arial" w:cs="Arial"/>
                <w:lang w:val="lt-LT"/>
              </w:rPr>
            </w:pPr>
            <w:r w:rsidRPr="008609A7">
              <w:rPr>
                <w:rFonts w:ascii="Arial" w:hAnsi="Arial" w:cs="Arial"/>
                <w:lang w:val="lt-LT"/>
              </w:rPr>
              <w:t>8</w:t>
            </w:r>
            <w:r w:rsidR="00444075" w:rsidRPr="008609A7">
              <w:rPr>
                <w:rFonts w:ascii="Arial" w:hAnsi="Arial" w:cs="Arial"/>
                <w:lang w:val="lt-LT"/>
              </w:rPr>
              <w:t>,</w:t>
            </w:r>
            <w:r w:rsidRPr="008609A7">
              <w:rPr>
                <w:rFonts w:ascii="Arial" w:hAnsi="Arial" w:cs="Arial"/>
                <w:lang w:val="lt-LT"/>
              </w:rPr>
              <w:t>2</w:t>
            </w:r>
            <w:r w:rsidR="00444075" w:rsidRPr="008609A7">
              <w:rPr>
                <w:rFonts w:ascii="Arial" w:hAnsi="Arial" w:cs="Arial"/>
                <w:lang w:val="lt-LT"/>
              </w:rPr>
              <w:t>5</w:t>
            </w:r>
            <w:r w:rsidR="000C6958" w:rsidRPr="008609A7">
              <w:rPr>
                <w:rFonts w:ascii="Arial" w:hAnsi="Arial" w:cs="Arial"/>
                <w:lang w:val="lt-LT"/>
              </w:rPr>
              <w:t>/11</w:t>
            </w:r>
          </w:p>
        </w:tc>
        <w:tc>
          <w:tcPr>
            <w:tcW w:w="1603" w:type="dxa"/>
          </w:tcPr>
          <w:p w14:paraId="747C1B1E" w14:textId="09C8F787" w:rsidR="000C6958" w:rsidRPr="008609A7" w:rsidRDefault="008609A7" w:rsidP="008A5D81">
            <w:pPr>
              <w:spacing w:line="276" w:lineRule="auto"/>
              <w:jc w:val="center"/>
              <w:rPr>
                <w:rFonts w:ascii="Arial" w:hAnsi="Arial" w:cs="Arial"/>
                <w:lang w:val="lt-LT"/>
              </w:rPr>
            </w:pPr>
            <w:r w:rsidRPr="008609A7">
              <w:rPr>
                <w:rFonts w:ascii="Arial" w:hAnsi="Arial" w:cs="Arial"/>
                <w:lang w:val="lt-LT"/>
              </w:rPr>
              <w:t>3</w:t>
            </w:r>
          </w:p>
        </w:tc>
        <w:tc>
          <w:tcPr>
            <w:tcW w:w="1603" w:type="dxa"/>
          </w:tcPr>
          <w:p w14:paraId="58293C44" w14:textId="3CF949C0" w:rsidR="000C6958" w:rsidRPr="008609A7" w:rsidRDefault="008609A7" w:rsidP="008A5D81">
            <w:pPr>
              <w:spacing w:line="276" w:lineRule="auto"/>
              <w:jc w:val="center"/>
              <w:rPr>
                <w:rFonts w:ascii="Arial" w:hAnsi="Arial" w:cs="Arial"/>
                <w:lang w:val="lt-LT"/>
              </w:rPr>
            </w:pPr>
            <w:r w:rsidRPr="008609A7">
              <w:rPr>
                <w:rFonts w:ascii="Arial" w:hAnsi="Arial" w:cs="Arial"/>
                <w:lang w:val="lt-LT"/>
              </w:rPr>
              <w:t>4</w:t>
            </w:r>
          </w:p>
        </w:tc>
      </w:tr>
      <w:tr w:rsidR="00CB25DE" w:rsidRPr="008C76C3" w14:paraId="2BA6DBE4" w14:textId="77777777">
        <w:tc>
          <w:tcPr>
            <w:tcW w:w="576" w:type="dxa"/>
          </w:tcPr>
          <w:p w14:paraId="4EDE7F2E" w14:textId="77777777" w:rsidR="000C6958" w:rsidRPr="008609A7" w:rsidRDefault="000C6958" w:rsidP="008A5D81">
            <w:pPr>
              <w:spacing w:line="276" w:lineRule="auto"/>
              <w:rPr>
                <w:rFonts w:ascii="Arial" w:hAnsi="Arial" w:cs="Arial"/>
                <w:lang w:val="lt-LT"/>
              </w:rPr>
            </w:pPr>
            <w:r w:rsidRPr="008609A7">
              <w:rPr>
                <w:rFonts w:ascii="Arial" w:hAnsi="Arial" w:cs="Arial"/>
                <w:lang w:val="lt-LT"/>
              </w:rPr>
              <w:t>1.3.</w:t>
            </w:r>
          </w:p>
        </w:tc>
        <w:tc>
          <w:tcPr>
            <w:tcW w:w="4185" w:type="dxa"/>
          </w:tcPr>
          <w:p w14:paraId="48C1EBBD" w14:textId="77777777" w:rsidR="000C6958" w:rsidRPr="008609A7" w:rsidRDefault="000C6958" w:rsidP="008A5D81">
            <w:pPr>
              <w:spacing w:line="276" w:lineRule="auto"/>
              <w:rPr>
                <w:rFonts w:ascii="Arial" w:hAnsi="Arial" w:cs="Arial"/>
                <w:lang w:val="lt-LT"/>
              </w:rPr>
            </w:pPr>
            <w:r w:rsidRPr="008609A7">
              <w:rPr>
                <w:rFonts w:ascii="Arial" w:hAnsi="Arial" w:cs="Arial"/>
                <w:lang w:val="lt-LT"/>
              </w:rPr>
              <w:t>Kiti darbuotojai</w:t>
            </w:r>
          </w:p>
        </w:tc>
        <w:tc>
          <w:tcPr>
            <w:tcW w:w="995" w:type="dxa"/>
          </w:tcPr>
          <w:p w14:paraId="527D9E4E" w14:textId="2FA233B4" w:rsidR="000C6958" w:rsidRPr="008609A7" w:rsidRDefault="000C6958" w:rsidP="008A5D81">
            <w:pPr>
              <w:spacing w:line="276" w:lineRule="auto"/>
              <w:jc w:val="center"/>
              <w:rPr>
                <w:rFonts w:ascii="Arial" w:hAnsi="Arial" w:cs="Arial"/>
                <w:lang w:val="lt-LT"/>
              </w:rPr>
            </w:pPr>
            <w:r w:rsidRPr="008609A7">
              <w:rPr>
                <w:rFonts w:ascii="Arial" w:hAnsi="Arial" w:cs="Arial"/>
                <w:lang w:val="lt-LT"/>
              </w:rPr>
              <w:t>2,</w:t>
            </w:r>
            <w:r w:rsidR="00413164" w:rsidRPr="008609A7">
              <w:rPr>
                <w:rFonts w:ascii="Arial" w:hAnsi="Arial" w:cs="Arial"/>
                <w:lang w:val="lt-LT"/>
              </w:rPr>
              <w:t>5</w:t>
            </w:r>
            <w:r w:rsidRPr="008609A7">
              <w:rPr>
                <w:rFonts w:ascii="Arial" w:hAnsi="Arial" w:cs="Arial"/>
                <w:lang w:val="lt-LT"/>
              </w:rPr>
              <w:t>/4</w:t>
            </w:r>
          </w:p>
        </w:tc>
        <w:tc>
          <w:tcPr>
            <w:tcW w:w="784" w:type="dxa"/>
          </w:tcPr>
          <w:p w14:paraId="382EFEB6" w14:textId="15BA7116" w:rsidR="000C6958" w:rsidRPr="008609A7" w:rsidRDefault="000C6958" w:rsidP="008A5D81">
            <w:pPr>
              <w:spacing w:line="276" w:lineRule="auto"/>
              <w:rPr>
                <w:rFonts w:ascii="Arial" w:hAnsi="Arial" w:cs="Arial"/>
                <w:lang w:val="lt-LT"/>
              </w:rPr>
            </w:pPr>
            <w:r w:rsidRPr="008609A7">
              <w:rPr>
                <w:rFonts w:ascii="Arial" w:hAnsi="Arial" w:cs="Arial"/>
                <w:lang w:val="lt-LT"/>
              </w:rPr>
              <w:t xml:space="preserve">  2,5/4</w:t>
            </w:r>
          </w:p>
        </w:tc>
        <w:tc>
          <w:tcPr>
            <w:tcW w:w="1603" w:type="dxa"/>
          </w:tcPr>
          <w:p w14:paraId="7DEE66ED" w14:textId="32984212" w:rsidR="000C6958" w:rsidRPr="008609A7" w:rsidRDefault="008609A7" w:rsidP="008A5D81">
            <w:pPr>
              <w:spacing w:line="276" w:lineRule="auto"/>
              <w:jc w:val="center"/>
              <w:rPr>
                <w:rFonts w:ascii="Arial" w:hAnsi="Arial" w:cs="Arial"/>
                <w:lang w:val="lt-LT"/>
              </w:rPr>
            </w:pPr>
            <w:r w:rsidRPr="008609A7">
              <w:rPr>
                <w:rFonts w:ascii="Arial" w:hAnsi="Arial" w:cs="Arial"/>
                <w:lang w:val="lt-LT"/>
              </w:rPr>
              <w:t>-</w:t>
            </w:r>
          </w:p>
        </w:tc>
        <w:tc>
          <w:tcPr>
            <w:tcW w:w="1603" w:type="dxa"/>
          </w:tcPr>
          <w:p w14:paraId="3DEF97FF" w14:textId="77777777" w:rsidR="000C6958" w:rsidRPr="008C76C3" w:rsidRDefault="000C6958" w:rsidP="008A5D81">
            <w:pPr>
              <w:spacing w:line="276" w:lineRule="auto"/>
              <w:jc w:val="center"/>
              <w:rPr>
                <w:rFonts w:ascii="Arial" w:hAnsi="Arial" w:cs="Arial"/>
                <w:lang w:val="lt-LT"/>
              </w:rPr>
            </w:pPr>
            <w:r w:rsidRPr="008609A7">
              <w:rPr>
                <w:rFonts w:ascii="Arial" w:hAnsi="Arial" w:cs="Arial"/>
                <w:lang w:val="lt-LT"/>
              </w:rPr>
              <w:t>-</w:t>
            </w:r>
          </w:p>
        </w:tc>
      </w:tr>
    </w:tbl>
    <w:bookmarkEnd w:id="0"/>
    <w:p w14:paraId="508C7867" w14:textId="77777777" w:rsidR="000C6958" w:rsidRPr="000B57A9" w:rsidRDefault="000C6958" w:rsidP="008A5D81">
      <w:pPr>
        <w:spacing w:before="240" w:after="240" w:line="276" w:lineRule="auto"/>
        <w:ind w:firstLine="567"/>
        <w:jc w:val="both"/>
        <w:rPr>
          <w:rFonts w:ascii="Arial" w:hAnsi="Arial" w:cs="Arial"/>
          <w:lang w:val="lt-LT"/>
        </w:rPr>
      </w:pPr>
      <w:r w:rsidRPr="000B57A9">
        <w:rPr>
          <w:rFonts w:ascii="Arial" w:hAnsi="Arial" w:cs="Arial"/>
          <w:b/>
          <w:lang w:val="lt-LT"/>
        </w:rPr>
        <w:t>1.3.2</w:t>
      </w:r>
      <w:r w:rsidRPr="000B57A9">
        <w:rPr>
          <w:rFonts w:ascii="Arial" w:hAnsi="Arial" w:cs="Arial"/>
          <w:lang w:val="lt-LT"/>
        </w:rPr>
        <w:t xml:space="preserve">. </w:t>
      </w:r>
      <w:r w:rsidRPr="000B57A9">
        <w:rPr>
          <w:rFonts w:ascii="Arial" w:hAnsi="Arial" w:cs="Arial"/>
          <w:b/>
          <w:bCs/>
          <w:lang w:val="lt-LT"/>
        </w:rPr>
        <w:t>Darbuotojų kvalifikacija</w:t>
      </w:r>
      <w:r w:rsidRPr="000B57A9">
        <w:rPr>
          <w:rFonts w:ascii="Arial" w:hAnsi="Arial" w:cs="Arial"/>
          <w:lang w:val="lt-LT"/>
        </w:rPr>
        <w:t xml:space="preserve">: </w:t>
      </w:r>
    </w:p>
    <w:p w14:paraId="25E9A68D" w14:textId="046FF687" w:rsidR="000C6958" w:rsidRPr="000B57A9" w:rsidRDefault="006E4708" w:rsidP="008A5D81">
      <w:pPr>
        <w:spacing w:line="276" w:lineRule="auto"/>
        <w:ind w:firstLine="567"/>
        <w:jc w:val="both"/>
        <w:rPr>
          <w:rFonts w:ascii="Arial" w:hAnsi="Arial" w:cs="Arial"/>
          <w:lang w:val="lt-LT"/>
        </w:rPr>
      </w:pPr>
      <w:r w:rsidRPr="000B57A9">
        <w:rPr>
          <w:rFonts w:ascii="Arial" w:hAnsi="Arial" w:cs="Arial"/>
          <w:lang w:val="lt-LT"/>
        </w:rPr>
        <w:t>12 įstaigos</w:t>
      </w:r>
      <w:r w:rsidR="000C6958" w:rsidRPr="000B57A9">
        <w:rPr>
          <w:rFonts w:ascii="Arial" w:hAnsi="Arial" w:cs="Arial"/>
          <w:lang w:val="lt-LT"/>
        </w:rPr>
        <w:t xml:space="preserve"> darbuotoj</w:t>
      </w:r>
      <w:r w:rsidRPr="000B57A9">
        <w:rPr>
          <w:rFonts w:ascii="Arial" w:hAnsi="Arial" w:cs="Arial"/>
          <w:lang w:val="lt-LT"/>
        </w:rPr>
        <w:t>ų</w:t>
      </w:r>
      <w:r w:rsidR="000C6958" w:rsidRPr="000B57A9">
        <w:rPr>
          <w:rFonts w:ascii="Arial" w:hAnsi="Arial" w:cs="Arial"/>
          <w:lang w:val="lt-LT"/>
        </w:rPr>
        <w:t xml:space="preserve"> kėlė kvalifikaciją, 3</w:t>
      </w:r>
      <w:r w:rsidRPr="000B57A9">
        <w:rPr>
          <w:rFonts w:ascii="Arial" w:hAnsi="Arial" w:cs="Arial"/>
          <w:lang w:val="lt-LT"/>
        </w:rPr>
        <w:t>9</w:t>
      </w:r>
      <w:r w:rsidR="000A0D78" w:rsidRPr="000B57A9">
        <w:rPr>
          <w:rFonts w:ascii="Arial" w:hAnsi="Arial" w:cs="Arial"/>
          <w:lang w:val="lt-LT"/>
        </w:rPr>
        <w:t>5</w:t>
      </w:r>
      <w:r w:rsidR="000C6958" w:rsidRPr="000B57A9">
        <w:rPr>
          <w:rFonts w:ascii="Arial" w:hAnsi="Arial" w:cs="Arial"/>
          <w:lang w:val="lt-LT"/>
        </w:rPr>
        <w:t xml:space="preserve"> val., temos: ,,Viešųjų pirkimų proceso administravimas“, </w:t>
      </w:r>
      <w:r w:rsidR="000B57A9" w:rsidRPr="000B57A9">
        <w:rPr>
          <w:rFonts w:ascii="Arial" w:hAnsi="Arial" w:cs="Arial"/>
          <w:lang w:val="lt-LT"/>
        </w:rPr>
        <w:t xml:space="preserve">,,Vipis sistemos mokymai“, </w:t>
      </w:r>
      <w:r w:rsidRPr="000B57A9">
        <w:rPr>
          <w:rFonts w:ascii="Arial" w:hAnsi="Arial" w:cs="Arial"/>
          <w:lang w:val="lt-LT"/>
        </w:rPr>
        <w:t>,, Grafinio dizaino kursai“, ,, Scenos kalbos meistriškumo dirbtuvės“, ,,</w:t>
      </w:r>
      <w:r w:rsidR="000A0D78" w:rsidRPr="000B57A9">
        <w:rPr>
          <w:rFonts w:ascii="Arial" w:hAnsi="Arial" w:cs="Arial"/>
          <w:lang w:val="lt-LT"/>
        </w:rPr>
        <w:t>Kultūros jūra. Panirti. Išnirti. Atsinaujinti</w:t>
      </w:r>
      <w:r w:rsidRPr="000B57A9">
        <w:rPr>
          <w:rFonts w:ascii="Arial" w:hAnsi="Arial" w:cs="Arial"/>
          <w:lang w:val="lt-LT"/>
        </w:rPr>
        <w:t>“, ,,</w:t>
      </w:r>
      <w:r w:rsidR="000A0D78" w:rsidRPr="000B57A9">
        <w:rPr>
          <w:rFonts w:ascii="Arial" w:hAnsi="Arial" w:cs="Arial"/>
          <w:lang w:val="lt-LT"/>
        </w:rPr>
        <w:t>Pasiruošimas konkursams</w:t>
      </w:r>
      <w:r w:rsidRPr="000B57A9">
        <w:rPr>
          <w:rFonts w:ascii="Arial" w:hAnsi="Arial" w:cs="Arial"/>
          <w:lang w:val="lt-LT"/>
        </w:rPr>
        <w:t xml:space="preserve">“, ,, </w:t>
      </w:r>
      <w:r w:rsidR="000A0D78" w:rsidRPr="000B57A9">
        <w:rPr>
          <w:rFonts w:ascii="Arial" w:hAnsi="Arial" w:cs="Arial"/>
          <w:lang w:val="lt-LT"/>
        </w:rPr>
        <w:t>Projektų mugė 2024</w:t>
      </w:r>
      <w:r w:rsidRPr="000B57A9">
        <w:rPr>
          <w:rFonts w:ascii="Arial" w:hAnsi="Arial" w:cs="Arial"/>
          <w:lang w:val="lt-LT"/>
        </w:rPr>
        <w:t>“, ,,</w:t>
      </w:r>
      <w:r w:rsidR="000A0D78" w:rsidRPr="000B57A9">
        <w:rPr>
          <w:rFonts w:ascii="Arial" w:hAnsi="Arial" w:cs="Arial"/>
          <w:lang w:val="lt-LT"/>
        </w:rPr>
        <w:t>Šokių pritaikymas šokio pamokose</w:t>
      </w:r>
      <w:r w:rsidRPr="000B57A9">
        <w:rPr>
          <w:rFonts w:ascii="Arial" w:hAnsi="Arial" w:cs="Arial"/>
          <w:lang w:val="lt-LT"/>
        </w:rPr>
        <w:t xml:space="preserve">“, ,, </w:t>
      </w:r>
      <w:r w:rsidR="000B57A9" w:rsidRPr="000B57A9">
        <w:rPr>
          <w:rFonts w:ascii="Arial" w:hAnsi="Arial" w:cs="Arial"/>
          <w:lang w:val="lt-LT"/>
        </w:rPr>
        <w:t>Žmogus kuria balsą</w:t>
      </w:r>
      <w:r w:rsidRPr="000B57A9">
        <w:rPr>
          <w:rFonts w:ascii="Arial" w:hAnsi="Arial" w:cs="Arial"/>
          <w:lang w:val="lt-LT"/>
        </w:rPr>
        <w:t xml:space="preserve">“, </w:t>
      </w:r>
      <w:r w:rsidR="000C6958" w:rsidRPr="000B57A9">
        <w:rPr>
          <w:rFonts w:ascii="Arial" w:hAnsi="Arial" w:cs="Arial"/>
          <w:lang w:val="lt-LT"/>
        </w:rPr>
        <w:t>,,</w:t>
      </w:r>
      <w:r w:rsidR="000B57A9" w:rsidRPr="000B57A9">
        <w:rPr>
          <w:rFonts w:ascii="Arial" w:hAnsi="Arial" w:cs="Arial"/>
          <w:lang w:val="lt-LT"/>
        </w:rPr>
        <w:t>SAPNAS/ART</w:t>
      </w:r>
      <w:r w:rsidR="000C6958" w:rsidRPr="000B57A9">
        <w:rPr>
          <w:rFonts w:ascii="Arial" w:hAnsi="Arial" w:cs="Arial"/>
          <w:lang w:val="lt-LT"/>
        </w:rPr>
        <w:t>“, ,,Ko</w:t>
      </w:r>
      <w:r w:rsidR="000B57A9" w:rsidRPr="000B57A9">
        <w:rPr>
          <w:rFonts w:ascii="Arial" w:hAnsi="Arial" w:cs="Arial"/>
          <w:lang w:val="lt-LT"/>
        </w:rPr>
        <w:t>ncertmeisterių konferencija</w:t>
      </w:r>
      <w:r w:rsidR="000C6958" w:rsidRPr="000B57A9">
        <w:rPr>
          <w:rFonts w:ascii="Arial" w:hAnsi="Arial" w:cs="Arial"/>
          <w:lang w:val="lt-LT"/>
        </w:rPr>
        <w:t xml:space="preserve">“, </w:t>
      </w:r>
      <w:r w:rsidRPr="000B57A9">
        <w:rPr>
          <w:rFonts w:ascii="Arial" w:hAnsi="Arial" w:cs="Arial"/>
          <w:lang w:val="lt-LT"/>
        </w:rPr>
        <w:t xml:space="preserve">,, </w:t>
      </w:r>
      <w:r w:rsidR="000B57A9" w:rsidRPr="000B57A9">
        <w:rPr>
          <w:rFonts w:ascii="Arial" w:hAnsi="Arial" w:cs="Arial"/>
          <w:lang w:val="lt-LT"/>
        </w:rPr>
        <w:t>Kibernetinio saugumo mokymai</w:t>
      </w:r>
      <w:r w:rsidRPr="000B57A9">
        <w:rPr>
          <w:rFonts w:ascii="Arial" w:hAnsi="Arial" w:cs="Arial"/>
          <w:lang w:val="lt-LT"/>
        </w:rPr>
        <w:t>“, ,,</w:t>
      </w:r>
      <w:r w:rsidR="000B57A9" w:rsidRPr="000B57A9">
        <w:rPr>
          <w:rFonts w:ascii="Arial" w:hAnsi="Arial" w:cs="Arial"/>
          <w:lang w:val="lt-LT"/>
        </w:rPr>
        <w:t>Lyderystė</w:t>
      </w:r>
      <w:r w:rsidR="000C6958" w:rsidRPr="000B57A9">
        <w:rPr>
          <w:rFonts w:ascii="Arial" w:hAnsi="Arial" w:cs="Arial"/>
          <w:lang w:val="lt-LT"/>
        </w:rPr>
        <w:t>“, ,,LNKC kvalifikacijos tobulinimo mokymai“, ,,</w:t>
      </w:r>
      <w:r w:rsidR="000B57A9" w:rsidRPr="000B57A9">
        <w:rPr>
          <w:rFonts w:ascii="Arial" w:hAnsi="Arial" w:cs="Arial"/>
          <w:lang w:val="lt-LT"/>
        </w:rPr>
        <w:t>Bel canto stilius ir dainavimo technika</w:t>
      </w:r>
      <w:r w:rsidR="000C6958" w:rsidRPr="000B57A9">
        <w:rPr>
          <w:rFonts w:ascii="Arial" w:hAnsi="Arial" w:cs="Arial"/>
          <w:lang w:val="lt-LT"/>
        </w:rPr>
        <w:t xml:space="preserve">“ ir kitos kultūriniam darbui aktualios temos. </w:t>
      </w:r>
    </w:p>
    <w:p w14:paraId="1BF90709" w14:textId="77777777" w:rsidR="000C6958" w:rsidRPr="000B62D7" w:rsidRDefault="000C6958" w:rsidP="008A5D81">
      <w:pPr>
        <w:spacing w:before="240" w:line="276" w:lineRule="auto"/>
        <w:rPr>
          <w:rFonts w:ascii="Arial" w:hAnsi="Arial" w:cs="Arial"/>
          <w:i/>
          <w:iCs/>
          <w:lang w:val="lt-LT"/>
        </w:rPr>
      </w:pPr>
      <w:r w:rsidRPr="000B57A9">
        <w:rPr>
          <w:rFonts w:ascii="Arial" w:hAnsi="Arial" w:cs="Arial"/>
          <w:i/>
          <w:iCs/>
          <w:lang w:val="lt-LT"/>
        </w:rPr>
        <w:t>2 lentelė. Kvalifikaciją kėlusių darbuotojų skaičius</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7"/>
        <w:gridCol w:w="1248"/>
        <w:gridCol w:w="1159"/>
        <w:gridCol w:w="1272"/>
        <w:gridCol w:w="1135"/>
        <w:gridCol w:w="1152"/>
        <w:gridCol w:w="1255"/>
      </w:tblGrid>
      <w:tr w:rsidR="00CB25DE" w:rsidRPr="000B57A9" w14:paraId="262B37FE" w14:textId="77777777">
        <w:tc>
          <w:tcPr>
            <w:tcW w:w="2407" w:type="dxa"/>
            <w:vMerge w:val="restart"/>
          </w:tcPr>
          <w:p w14:paraId="3B8FA469" w14:textId="77777777" w:rsidR="000C6958" w:rsidRPr="000B57A9" w:rsidRDefault="000C6958" w:rsidP="008A5D81">
            <w:pPr>
              <w:spacing w:line="276" w:lineRule="auto"/>
              <w:rPr>
                <w:rFonts w:ascii="Arial" w:hAnsi="Arial" w:cs="Arial"/>
                <w:b/>
                <w:bCs/>
                <w:lang w:val="lt-LT"/>
              </w:rPr>
            </w:pPr>
            <w:r w:rsidRPr="000B57A9">
              <w:rPr>
                <w:rFonts w:ascii="Arial" w:hAnsi="Arial" w:cs="Arial"/>
                <w:b/>
                <w:bCs/>
                <w:lang w:val="lt-LT"/>
              </w:rPr>
              <w:t>Darbuotojų grupė</w:t>
            </w:r>
          </w:p>
        </w:tc>
        <w:tc>
          <w:tcPr>
            <w:tcW w:w="2407" w:type="dxa"/>
            <w:gridSpan w:val="2"/>
          </w:tcPr>
          <w:p w14:paraId="10A31635" w14:textId="77777777" w:rsidR="000C6958" w:rsidRPr="000B57A9" w:rsidRDefault="000C6958" w:rsidP="008A5D81">
            <w:pPr>
              <w:spacing w:line="276" w:lineRule="auto"/>
              <w:rPr>
                <w:rFonts w:ascii="Arial" w:hAnsi="Arial" w:cs="Arial"/>
                <w:b/>
                <w:bCs/>
                <w:lang w:val="lt-LT"/>
              </w:rPr>
            </w:pPr>
            <w:r w:rsidRPr="000B57A9">
              <w:rPr>
                <w:rFonts w:ascii="Arial" w:hAnsi="Arial" w:cs="Arial"/>
                <w:b/>
                <w:bCs/>
                <w:lang w:val="lt-LT"/>
              </w:rPr>
              <w:t>Kvalifikaciją kėlusių darbuotojų skaičius</w:t>
            </w:r>
          </w:p>
        </w:tc>
        <w:tc>
          <w:tcPr>
            <w:tcW w:w="2407" w:type="dxa"/>
            <w:gridSpan w:val="2"/>
          </w:tcPr>
          <w:p w14:paraId="5B979C5C" w14:textId="77777777" w:rsidR="000C6958" w:rsidRPr="000B57A9" w:rsidRDefault="000C6958" w:rsidP="008A5D81">
            <w:pPr>
              <w:spacing w:line="276" w:lineRule="auto"/>
              <w:rPr>
                <w:rFonts w:ascii="Arial" w:hAnsi="Arial" w:cs="Arial"/>
                <w:b/>
                <w:bCs/>
                <w:lang w:val="lt-LT"/>
              </w:rPr>
            </w:pPr>
            <w:r w:rsidRPr="000B57A9">
              <w:rPr>
                <w:rFonts w:ascii="Arial" w:hAnsi="Arial" w:cs="Arial"/>
                <w:b/>
                <w:bCs/>
                <w:lang w:val="lt-LT"/>
              </w:rPr>
              <w:t xml:space="preserve">Valandų skaičius (mokymų, </w:t>
            </w:r>
            <w:r w:rsidRPr="000B57A9">
              <w:rPr>
                <w:rFonts w:ascii="Arial" w:hAnsi="Arial" w:cs="Arial"/>
                <w:b/>
                <w:bCs/>
                <w:lang w:val="lt-LT"/>
              </w:rPr>
              <w:lastRenderedPageBreak/>
              <w:t>seminarų, supervizijų)</w:t>
            </w:r>
          </w:p>
        </w:tc>
        <w:tc>
          <w:tcPr>
            <w:tcW w:w="2407" w:type="dxa"/>
            <w:gridSpan w:val="2"/>
          </w:tcPr>
          <w:p w14:paraId="62565C99" w14:textId="77777777" w:rsidR="000C6958" w:rsidRPr="000B57A9" w:rsidRDefault="000C6958" w:rsidP="008A5D81">
            <w:pPr>
              <w:spacing w:line="276" w:lineRule="auto"/>
              <w:rPr>
                <w:rFonts w:ascii="Arial" w:hAnsi="Arial" w:cs="Arial"/>
                <w:b/>
                <w:bCs/>
                <w:lang w:val="lt-LT"/>
              </w:rPr>
            </w:pPr>
            <w:r w:rsidRPr="000B57A9">
              <w:rPr>
                <w:rFonts w:ascii="Arial" w:hAnsi="Arial" w:cs="Arial"/>
                <w:b/>
                <w:bCs/>
                <w:lang w:val="lt-LT"/>
              </w:rPr>
              <w:lastRenderedPageBreak/>
              <w:t xml:space="preserve">Kvalifikaciją kėlusių darbuotojų </w:t>
            </w:r>
            <w:r w:rsidRPr="000B57A9">
              <w:rPr>
                <w:rFonts w:ascii="Arial" w:hAnsi="Arial" w:cs="Arial"/>
                <w:b/>
                <w:bCs/>
                <w:lang w:val="lt-LT"/>
              </w:rPr>
              <w:lastRenderedPageBreak/>
              <w:t>skaičiaus pokytis, procentai</w:t>
            </w:r>
          </w:p>
        </w:tc>
      </w:tr>
      <w:tr w:rsidR="00CB25DE" w:rsidRPr="000B57A9" w14:paraId="2F5AF0B2" w14:textId="77777777">
        <w:tc>
          <w:tcPr>
            <w:tcW w:w="2407" w:type="dxa"/>
            <w:vMerge/>
          </w:tcPr>
          <w:p w14:paraId="630FE004" w14:textId="77777777" w:rsidR="000C6958" w:rsidRPr="000B57A9" w:rsidRDefault="000C6958" w:rsidP="008A5D81">
            <w:pPr>
              <w:spacing w:line="276" w:lineRule="auto"/>
              <w:rPr>
                <w:rFonts w:ascii="Arial" w:hAnsi="Arial" w:cs="Arial"/>
                <w:b/>
                <w:bCs/>
                <w:lang w:val="lt-LT"/>
              </w:rPr>
            </w:pPr>
          </w:p>
        </w:tc>
        <w:tc>
          <w:tcPr>
            <w:tcW w:w="1248" w:type="dxa"/>
          </w:tcPr>
          <w:p w14:paraId="7311E400" w14:textId="75827110" w:rsidR="000C6958" w:rsidRPr="000B57A9" w:rsidRDefault="000C6958" w:rsidP="008A5D81">
            <w:pPr>
              <w:spacing w:line="276" w:lineRule="auto"/>
              <w:jc w:val="center"/>
              <w:rPr>
                <w:rFonts w:ascii="Arial" w:hAnsi="Arial" w:cs="Arial"/>
                <w:b/>
                <w:bCs/>
                <w:lang w:val="lt-LT"/>
              </w:rPr>
            </w:pPr>
            <w:r w:rsidRPr="000B57A9">
              <w:rPr>
                <w:rFonts w:ascii="Arial" w:hAnsi="Arial" w:cs="Arial"/>
                <w:b/>
                <w:bCs/>
                <w:lang w:val="lt-LT"/>
              </w:rPr>
              <w:t>202</w:t>
            </w:r>
            <w:r w:rsidR="000B57A9" w:rsidRPr="000B57A9">
              <w:rPr>
                <w:rFonts w:ascii="Arial" w:hAnsi="Arial" w:cs="Arial"/>
                <w:b/>
                <w:bCs/>
                <w:lang w:val="lt-LT"/>
              </w:rPr>
              <w:t>4</w:t>
            </w:r>
            <w:r w:rsidRPr="000B57A9">
              <w:rPr>
                <w:rFonts w:ascii="Arial" w:hAnsi="Arial" w:cs="Arial"/>
                <w:b/>
                <w:bCs/>
                <w:lang w:val="lt-LT"/>
              </w:rPr>
              <w:t xml:space="preserve"> m.</w:t>
            </w:r>
          </w:p>
        </w:tc>
        <w:tc>
          <w:tcPr>
            <w:tcW w:w="1159" w:type="dxa"/>
          </w:tcPr>
          <w:p w14:paraId="1064B915" w14:textId="0AB47C2D" w:rsidR="000C6958" w:rsidRPr="000B57A9" w:rsidRDefault="000C6958" w:rsidP="008A5D81">
            <w:pPr>
              <w:spacing w:line="276" w:lineRule="auto"/>
              <w:jc w:val="center"/>
              <w:rPr>
                <w:rFonts w:ascii="Arial" w:hAnsi="Arial" w:cs="Arial"/>
                <w:b/>
                <w:bCs/>
                <w:lang w:val="lt-LT"/>
              </w:rPr>
            </w:pPr>
            <w:r w:rsidRPr="000B57A9">
              <w:rPr>
                <w:rFonts w:ascii="Arial" w:hAnsi="Arial" w:cs="Arial"/>
                <w:b/>
                <w:bCs/>
                <w:lang w:val="lt-LT"/>
              </w:rPr>
              <w:t>202</w:t>
            </w:r>
            <w:r w:rsidR="000B57A9" w:rsidRPr="000B57A9">
              <w:rPr>
                <w:rFonts w:ascii="Arial" w:hAnsi="Arial" w:cs="Arial"/>
                <w:b/>
                <w:bCs/>
                <w:lang w:val="lt-LT"/>
              </w:rPr>
              <w:t>3</w:t>
            </w:r>
            <w:r w:rsidRPr="000B57A9">
              <w:rPr>
                <w:rFonts w:ascii="Arial" w:hAnsi="Arial" w:cs="Arial"/>
                <w:b/>
                <w:bCs/>
                <w:lang w:val="lt-LT"/>
              </w:rPr>
              <w:t xml:space="preserve"> m.</w:t>
            </w:r>
          </w:p>
        </w:tc>
        <w:tc>
          <w:tcPr>
            <w:tcW w:w="1272" w:type="dxa"/>
          </w:tcPr>
          <w:p w14:paraId="031D0F75" w14:textId="1FF3B520" w:rsidR="000C6958" w:rsidRPr="000B57A9" w:rsidRDefault="000C6958" w:rsidP="008A5D81">
            <w:pPr>
              <w:spacing w:line="276" w:lineRule="auto"/>
              <w:jc w:val="center"/>
              <w:rPr>
                <w:rFonts w:ascii="Arial" w:hAnsi="Arial" w:cs="Arial"/>
                <w:b/>
                <w:bCs/>
                <w:lang w:val="lt-LT"/>
              </w:rPr>
            </w:pPr>
            <w:r w:rsidRPr="000B57A9">
              <w:rPr>
                <w:rFonts w:ascii="Arial" w:hAnsi="Arial" w:cs="Arial"/>
                <w:b/>
                <w:bCs/>
                <w:lang w:val="lt-LT"/>
              </w:rPr>
              <w:t>202</w:t>
            </w:r>
            <w:r w:rsidR="000B57A9" w:rsidRPr="000B57A9">
              <w:rPr>
                <w:rFonts w:ascii="Arial" w:hAnsi="Arial" w:cs="Arial"/>
                <w:b/>
                <w:bCs/>
                <w:lang w:val="lt-LT"/>
              </w:rPr>
              <w:t>4</w:t>
            </w:r>
            <w:r w:rsidRPr="000B57A9">
              <w:rPr>
                <w:rFonts w:ascii="Arial" w:hAnsi="Arial" w:cs="Arial"/>
                <w:b/>
                <w:bCs/>
                <w:lang w:val="lt-LT"/>
              </w:rPr>
              <w:t xml:space="preserve"> m.</w:t>
            </w:r>
          </w:p>
        </w:tc>
        <w:tc>
          <w:tcPr>
            <w:tcW w:w="1135" w:type="dxa"/>
          </w:tcPr>
          <w:p w14:paraId="0CE6B128" w14:textId="393E0291" w:rsidR="000C6958" w:rsidRPr="000B57A9" w:rsidRDefault="000C6958" w:rsidP="008A5D81">
            <w:pPr>
              <w:spacing w:line="276" w:lineRule="auto"/>
              <w:jc w:val="center"/>
              <w:rPr>
                <w:rFonts w:ascii="Arial" w:hAnsi="Arial" w:cs="Arial"/>
                <w:b/>
                <w:bCs/>
                <w:lang w:val="lt-LT"/>
              </w:rPr>
            </w:pPr>
            <w:r w:rsidRPr="000B57A9">
              <w:rPr>
                <w:rFonts w:ascii="Arial" w:hAnsi="Arial" w:cs="Arial"/>
                <w:b/>
                <w:bCs/>
                <w:lang w:val="lt-LT"/>
              </w:rPr>
              <w:t>202</w:t>
            </w:r>
            <w:r w:rsidR="000B57A9" w:rsidRPr="000B57A9">
              <w:rPr>
                <w:rFonts w:ascii="Arial" w:hAnsi="Arial" w:cs="Arial"/>
                <w:b/>
                <w:bCs/>
                <w:lang w:val="lt-LT"/>
              </w:rPr>
              <w:t>3</w:t>
            </w:r>
            <w:r w:rsidRPr="000B57A9">
              <w:rPr>
                <w:rFonts w:ascii="Arial" w:hAnsi="Arial" w:cs="Arial"/>
                <w:b/>
                <w:bCs/>
                <w:lang w:val="lt-LT"/>
              </w:rPr>
              <w:t xml:space="preserve"> m.</w:t>
            </w:r>
          </w:p>
        </w:tc>
        <w:tc>
          <w:tcPr>
            <w:tcW w:w="1152" w:type="dxa"/>
          </w:tcPr>
          <w:p w14:paraId="0927011C" w14:textId="79C384BE" w:rsidR="000C6958" w:rsidRPr="000B57A9" w:rsidRDefault="000C6958" w:rsidP="008A5D81">
            <w:pPr>
              <w:spacing w:line="276" w:lineRule="auto"/>
              <w:jc w:val="center"/>
              <w:rPr>
                <w:rFonts w:ascii="Arial" w:hAnsi="Arial" w:cs="Arial"/>
                <w:b/>
                <w:bCs/>
                <w:lang w:val="lt-LT"/>
              </w:rPr>
            </w:pPr>
            <w:r w:rsidRPr="000B57A9">
              <w:rPr>
                <w:rFonts w:ascii="Arial" w:hAnsi="Arial" w:cs="Arial"/>
                <w:b/>
                <w:bCs/>
                <w:lang w:val="lt-LT"/>
              </w:rPr>
              <w:t>202</w:t>
            </w:r>
            <w:r w:rsidR="000B57A9" w:rsidRPr="000B57A9">
              <w:rPr>
                <w:rFonts w:ascii="Arial" w:hAnsi="Arial" w:cs="Arial"/>
                <w:b/>
                <w:bCs/>
                <w:lang w:val="lt-LT"/>
              </w:rPr>
              <w:t>4</w:t>
            </w:r>
            <w:r w:rsidRPr="000B57A9">
              <w:rPr>
                <w:rFonts w:ascii="Arial" w:hAnsi="Arial" w:cs="Arial"/>
                <w:b/>
                <w:bCs/>
                <w:lang w:val="lt-LT"/>
              </w:rPr>
              <w:t xml:space="preserve"> m.</w:t>
            </w:r>
          </w:p>
        </w:tc>
        <w:tc>
          <w:tcPr>
            <w:tcW w:w="1255" w:type="dxa"/>
          </w:tcPr>
          <w:p w14:paraId="386254C6" w14:textId="60A7920A" w:rsidR="000C6958" w:rsidRPr="000B57A9" w:rsidRDefault="000C6958" w:rsidP="008A5D81">
            <w:pPr>
              <w:spacing w:line="276" w:lineRule="auto"/>
              <w:jc w:val="center"/>
              <w:rPr>
                <w:rFonts w:ascii="Arial" w:hAnsi="Arial" w:cs="Arial"/>
                <w:b/>
                <w:bCs/>
                <w:lang w:val="lt-LT"/>
              </w:rPr>
            </w:pPr>
            <w:r w:rsidRPr="000B57A9">
              <w:rPr>
                <w:rFonts w:ascii="Arial" w:hAnsi="Arial" w:cs="Arial"/>
                <w:b/>
                <w:bCs/>
                <w:lang w:val="lt-LT"/>
              </w:rPr>
              <w:t>202</w:t>
            </w:r>
            <w:r w:rsidR="000B57A9" w:rsidRPr="000B57A9">
              <w:rPr>
                <w:rFonts w:ascii="Arial" w:hAnsi="Arial" w:cs="Arial"/>
                <w:b/>
                <w:bCs/>
                <w:lang w:val="lt-LT"/>
              </w:rPr>
              <w:t>3</w:t>
            </w:r>
            <w:r w:rsidRPr="000B57A9">
              <w:rPr>
                <w:rFonts w:ascii="Arial" w:hAnsi="Arial" w:cs="Arial"/>
                <w:b/>
                <w:bCs/>
                <w:lang w:val="lt-LT"/>
              </w:rPr>
              <w:t xml:space="preserve"> m.</w:t>
            </w:r>
          </w:p>
        </w:tc>
      </w:tr>
      <w:tr w:rsidR="00CB25DE" w:rsidRPr="000B57A9" w14:paraId="47FB36D6" w14:textId="77777777">
        <w:tc>
          <w:tcPr>
            <w:tcW w:w="2407" w:type="dxa"/>
          </w:tcPr>
          <w:p w14:paraId="4ED0BB86" w14:textId="77777777" w:rsidR="000C6958" w:rsidRPr="000B57A9" w:rsidRDefault="000C6958" w:rsidP="008A5D81">
            <w:pPr>
              <w:spacing w:line="276" w:lineRule="auto"/>
              <w:rPr>
                <w:rFonts w:ascii="Arial" w:hAnsi="Arial" w:cs="Arial"/>
                <w:lang w:val="lt-LT"/>
              </w:rPr>
            </w:pPr>
            <w:r w:rsidRPr="000B57A9">
              <w:rPr>
                <w:rFonts w:ascii="Arial" w:hAnsi="Arial" w:cs="Arial"/>
                <w:lang w:val="lt-LT"/>
              </w:rPr>
              <w:t>1. Administracinį darbą dirbantys darbuotojai</w:t>
            </w:r>
          </w:p>
        </w:tc>
        <w:tc>
          <w:tcPr>
            <w:tcW w:w="1248" w:type="dxa"/>
          </w:tcPr>
          <w:p w14:paraId="38B6DBDF" w14:textId="77777777" w:rsidR="000C6958" w:rsidRPr="000B57A9" w:rsidRDefault="000C6958" w:rsidP="008A5D81">
            <w:pPr>
              <w:spacing w:line="276" w:lineRule="auto"/>
              <w:jc w:val="center"/>
              <w:rPr>
                <w:rFonts w:ascii="Arial" w:hAnsi="Arial" w:cs="Arial"/>
                <w:lang w:val="lt-LT"/>
              </w:rPr>
            </w:pPr>
            <w:r w:rsidRPr="000B57A9">
              <w:rPr>
                <w:rFonts w:ascii="Arial" w:hAnsi="Arial" w:cs="Arial"/>
                <w:lang w:val="lt-LT"/>
              </w:rPr>
              <w:t>2</w:t>
            </w:r>
          </w:p>
        </w:tc>
        <w:tc>
          <w:tcPr>
            <w:tcW w:w="1159" w:type="dxa"/>
          </w:tcPr>
          <w:p w14:paraId="5A1DCBD5" w14:textId="0415FF1B" w:rsidR="000C6958" w:rsidRPr="000B57A9" w:rsidRDefault="00377E34" w:rsidP="008A5D81">
            <w:pPr>
              <w:spacing w:line="276" w:lineRule="auto"/>
              <w:jc w:val="center"/>
              <w:rPr>
                <w:rFonts w:ascii="Arial" w:hAnsi="Arial" w:cs="Arial"/>
                <w:lang w:val="lt-LT"/>
              </w:rPr>
            </w:pPr>
            <w:r w:rsidRPr="000B57A9">
              <w:rPr>
                <w:rFonts w:ascii="Arial" w:hAnsi="Arial" w:cs="Arial"/>
                <w:lang w:val="lt-LT"/>
              </w:rPr>
              <w:t>2</w:t>
            </w:r>
          </w:p>
        </w:tc>
        <w:tc>
          <w:tcPr>
            <w:tcW w:w="1272" w:type="dxa"/>
          </w:tcPr>
          <w:p w14:paraId="442191B5" w14:textId="0AFFFCED" w:rsidR="000C6958" w:rsidRPr="000B57A9" w:rsidRDefault="00377E34" w:rsidP="008A5D81">
            <w:pPr>
              <w:spacing w:line="276" w:lineRule="auto"/>
              <w:jc w:val="center"/>
              <w:rPr>
                <w:rFonts w:ascii="Arial" w:hAnsi="Arial" w:cs="Arial"/>
                <w:lang w:val="lt-LT"/>
              </w:rPr>
            </w:pPr>
            <w:r w:rsidRPr="000B57A9">
              <w:rPr>
                <w:rFonts w:ascii="Arial" w:hAnsi="Arial" w:cs="Arial"/>
                <w:lang w:val="lt-LT"/>
              </w:rPr>
              <w:t>80</w:t>
            </w:r>
          </w:p>
        </w:tc>
        <w:tc>
          <w:tcPr>
            <w:tcW w:w="1135" w:type="dxa"/>
          </w:tcPr>
          <w:p w14:paraId="56DF92BC" w14:textId="778C94CD" w:rsidR="000C6958" w:rsidRPr="000B57A9" w:rsidRDefault="000B57A9" w:rsidP="008A5D81">
            <w:pPr>
              <w:spacing w:line="276" w:lineRule="auto"/>
              <w:jc w:val="center"/>
              <w:rPr>
                <w:rFonts w:ascii="Arial" w:hAnsi="Arial" w:cs="Arial"/>
                <w:lang w:val="lt-LT"/>
              </w:rPr>
            </w:pPr>
            <w:r w:rsidRPr="000B57A9">
              <w:rPr>
                <w:rFonts w:ascii="Arial" w:hAnsi="Arial" w:cs="Arial"/>
                <w:lang w:val="lt-LT"/>
              </w:rPr>
              <w:t>80</w:t>
            </w:r>
          </w:p>
        </w:tc>
        <w:tc>
          <w:tcPr>
            <w:tcW w:w="1152" w:type="dxa"/>
          </w:tcPr>
          <w:p w14:paraId="5A0D2929" w14:textId="77777777" w:rsidR="000C6958" w:rsidRPr="000B57A9" w:rsidRDefault="000C6958" w:rsidP="008A5D81">
            <w:pPr>
              <w:spacing w:line="276" w:lineRule="auto"/>
              <w:jc w:val="center"/>
              <w:rPr>
                <w:rFonts w:ascii="Arial" w:hAnsi="Arial" w:cs="Arial"/>
                <w:lang w:val="lt-LT"/>
              </w:rPr>
            </w:pPr>
            <w:r w:rsidRPr="000B57A9">
              <w:rPr>
                <w:rFonts w:ascii="Arial" w:hAnsi="Arial" w:cs="Arial"/>
                <w:lang w:val="lt-LT"/>
              </w:rPr>
              <w:t>60%</w:t>
            </w:r>
          </w:p>
        </w:tc>
        <w:tc>
          <w:tcPr>
            <w:tcW w:w="1255" w:type="dxa"/>
          </w:tcPr>
          <w:p w14:paraId="45F0F531" w14:textId="319B5C9B" w:rsidR="000C6958" w:rsidRPr="000B57A9" w:rsidRDefault="00377E34" w:rsidP="008A5D81">
            <w:pPr>
              <w:spacing w:line="276" w:lineRule="auto"/>
              <w:jc w:val="center"/>
              <w:rPr>
                <w:rFonts w:ascii="Arial" w:hAnsi="Arial" w:cs="Arial"/>
                <w:lang w:val="lt-LT"/>
              </w:rPr>
            </w:pPr>
            <w:r w:rsidRPr="000B57A9">
              <w:rPr>
                <w:rFonts w:ascii="Arial" w:hAnsi="Arial" w:cs="Arial"/>
                <w:lang w:val="lt-LT"/>
              </w:rPr>
              <w:t>6</w:t>
            </w:r>
            <w:r w:rsidR="000C6958" w:rsidRPr="000B57A9">
              <w:rPr>
                <w:rFonts w:ascii="Arial" w:hAnsi="Arial" w:cs="Arial"/>
                <w:lang w:val="lt-LT"/>
              </w:rPr>
              <w:t>0%</w:t>
            </w:r>
          </w:p>
        </w:tc>
      </w:tr>
      <w:tr w:rsidR="00CB25DE" w:rsidRPr="000B57A9" w14:paraId="4DA31606" w14:textId="77777777">
        <w:tc>
          <w:tcPr>
            <w:tcW w:w="2407" w:type="dxa"/>
          </w:tcPr>
          <w:p w14:paraId="0B738803" w14:textId="77777777" w:rsidR="000C6958" w:rsidRPr="000B57A9" w:rsidRDefault="000C6958" w:rsidP="008A5D81">
            <w:pPr>
              <w:spacing w:line="276" w:lineRule="auto"/>
              <w:rPr>
                <w:rFonts w:ascii="Arial" w:hAnsi="Arial" w:cs="Arial"/>
                <w:lang w:val="lt-LT"/>
              </w:rPr>
            </w:pPr>
            <w:r w:rsidRPr="000B57A9">
              <w:rPr>
                <w:rFonts w:ascii="Arial" w:hAnsi="Arial" w:cs="Arial"/>
                <w:lang w:val="lt-LT"/>
              </w:rPr>
              <w:t xml:space="preserve">2. </w:t>
            </w:r>
            <w:r w:rsidRPr="000B57A9">
              <w:rPr>
                <w:rFonts w:ascii="Arial" w:hAnsi="Arial" w:cs="Arial"/>
                <w:lang w:val="lt-LT" w:eastAsia="lt-LT"/>
              </w:rPr>
              <w:t>Kultūros ir meno srities</w:t>
            </w:r>
            <w:r w:rsidRPr="000B57A9">
              <w:rPr>
                <w:rFonts w:ascii="Arial" w:hAnsi="Arial" w:cs="Arial"/>
                <w:lang w:val="lt-LT"/>
              </w:rPr>
              <w:t xml:space="preserve"> darbuotojai</w:t>
            </w:r>
          </w:p>
        </w:tc>
        <w:tc>
          <w:tcPr>
            <w:tcW w:w="1248" w:type="dxa"/>
          </w:tcPr>
          <w:p w14:paraId="6A358D84" w14:textId="6B70C825" w:rsidR="000C6958" w:rsidRPr="000B57A9" w:rsidRDefault="00377E34" w:rsidP="008A5D81">
            <w:pPr>
              <w:spacing w:line="276" w:lineRule="auto"/>
              <w:jc w:val="center"/>
              <w:rPr>
                <w:rFonts w:ascii="Arial" w:hAnsi="Arial" w:cs="Arial"/>
                <w:lang w:val="lt-LT"/>
              </w:rPr>
            </w:pPr>
            <w:r w:rsidRPr="000B57A9">
              <w:rPr>
                <w:rFonts w:ascii="Arial" w:hAnsi="Arial" w:cs="Arial"/>
                <w:lang w:val="lt-LT"/>
              </w:rPr>
              <w:t>9</w:t>
            </w:r>
          </w:p>
        </w:tc>
        <w:tc>
          <w:tcPr>
            <w:tcW w:w="1159" w:type="dxa"/>
          </w:tcPr>
          <w:p w14:paraId="2382E429" w14:textId="027FB415" w:rsidR="000C6958" w:rsidRPr="000B57A9" w:rsidRDefault="000B57A9" w:rsidP="008A5D81">
            <w:pPr>
              <w:spacing w:line="276" w:lineRule="auto"/>
              <w:jc w:val="center"/>
              <w:rPr>
                <w:rFonts w:ascii="Arial" w:hAnsi="Arial" w:cs="Arial"/>
                <w:lang w:val="lt-LT"/>
              </w:rPr>
            </w:pPr>
            <w:r w:rsidRPr="000B57A9">
              <w:rPr>
                <w:rFonts w:ascii="Arial" w:hAnsi="Arial" w:cs="Arial"/>
                <w:lang w:val="lt-LT"/>
              </w:rPr>
              <w:t>9</w:t>
            </w:r>
          </w:p>
        </w:tc>
        <w:tc>
          <w:tcPr>
            <w:tcW w:w="1272" w:type="dxa"/>
          </w:tcPr>
          <w:p w14:paraId="6F77BF40" w14:textId="16D088E3" w:rsidR="000C6958" w:rsidRPr="000B57A9" w:rsidRDefault="000C6958" w:rsidP="008A5D81">
            <w:pPr>
              <w:spacing w:line="276" w:lineRule="auto"/>
              <w:jc w:val="center"/>
              <w:rPr>
                <w:rFonts w:ascii="Arial" w:hAnsi="Arial" w:cs="Arial"/>
                <w:lang w:val="lt-LT"/>
              </w:rPr>
            </w:pPr>
            <w:r w:rsidRPr="000B57A9">
              <w:rPr>
                <w:rFonts w:ascii="Arial" w:hAnsi="Arial" w:cs="Arial"/>
                <w:lang w:val="lt-LT"/>
              </w:rPr>
              <w:t>3</w:t>
            </w:r>
            <w:r w:rsidR="000B57A9" w:rsidRPr="000B57A9">
              <w:rPr>
                <w:rFonts w:ascii="Arial" w:hAnsi="Arial" w:cs="Arial"/>
                <w:lang w:val="lt-LT"/>
              </w:rPr>
              <w:t>10</w:t>
            </w:r>
          </w:p>
        </w:tc>
        <w:tc>
          <w:tcPr>
            <w:tcW w:w="1135" w:type="dxa"/>
          </w:tcPr>
          <w:p w14:paraId="5FF0E998" w14:textId="3666D4DA" w:rsidR="000C6958" w:rsidRPr="000B57A9" w:rsidRDefault="00377E34" w:rsidP="008A5D81">
            <w:pPr>
              <w:spacing w:line="276" w:lineRule="auto"/>
              <w:jc w:val="center"/>
              <w:rPr>
                <w:rFonts w:ascii="Arial" w:hAnsi="Arial" w:cs="Arial"/>
                <w:lang w:val="lt-LT"/>
              </w:rPr>
            </w:pPr>
            <w:r w:rsidRPr="000B57A9">
              <w:rPr>
                <w:rFonts w:ascii="Arial" w:hAnsi="Arial" w:cs="Arial"/>
                <w:lang w:val="lt-LT"/>
              </w:rPr>
              <w:t>300</w:t>
            </w:r>
          </w:p>
        </w:tc>
        <w:tc>
          <w:tcPr>
            <w:tcW w:w="1152" w:type="dxa"/>
          </w:tcPr>
          <w:p w14:paraId="383E4310" w14:textId="64F9F39F" w:rsidR="000C6958" w:rsidRPr="000B57A9" w:rsidRDefault="00377E34" w:rsidP="008A5D81">
            <w:pPr>
              <w:spacing w:line="276" w:lineRule="auto"/>
              <w:jc w:val="center"/>
              <w:rPr>
                <w:rFonts w:ascii="Arial" w:hAnsi="Arial" w:cs="Arial"/>
                <w:lang w:val="lt-LT"/>
              </w:rPr>
            </w:pPr>
            <w:r w:rsidRPr="000B57A9">
              <w:rPr>
                <w:rFonts w:ascii="Arial" w:hAnsi="Arial" w:cs="Arial"/>
                <w:lang w:val="lt-LT"/>
              </w:rPr>
              <w:t>2</w:t>
            </w:r>
            <w:r w:rsidR="000C6958" w:rsidRPr="000B57A9">
              <w:rPr>
                <w:rFonts w:ascii="Arial" w:hAnsi="Arial" w:cs="Arial"/>
                <w:lang w:val="lt-LT"/>
              </w:rPr>
              <w:t>0%</w:t>
            </w:r>
          </w:p>
        </w:tc>
        <w:tc>
          <w:tcPr>
            <w:tcW w:w="1255" w:type="dxa"/>
          </w:tcPr>
          <w:p w14:paraId="479F844B" w14:textId="18E12AE4" w:rsidR="000C6958" w:rsidRPr="000B57A9" w:rsidRDefault="000B57A9" w:rsidP="008A5D81">
            <w:pPr>
              <w:spacing w:line="276" w:lineRule="auto"/>
              <w:jc w:val="center"/>
              <w:rPr>
                <w:rFonts w:ascii="Arial" w:hAnsi="Arial" w:cs="Arial"/>
                <w:lang w:val="lt-LT"/>
              </w:rPr>
            </w:pPr>
            <w:r w:rsidRPr="000B57A9">
              <w:rPr>
                <w:rFonts w:ascii="Arial" w:hAnsi="Arial" w:cs="Arial"/>
                <w:lang w:val="lt-LT"/>
              </w:rPr>
              <w:t>2</w:t>
            </w:r>
            <w:r w:rsidR="000C6958" w:rsidRPr="000B57A9">
              <w:rPr>
                <w:rFonts w:ascii="Arial" w:hAnsi="Arial" w:cs="Arial"/>
                <w:lang w:val="lt-LT"/>
              </w:rPr>
              <w:t>0%</w:t>
            </w:r>
          </w:p>
        </w:tc>
      </w:tr>
      <w:tr w:rsidR="00CB25DE" w:rsidRPr="000B57A9" w14:paraId="3C905BBE" w14:textId="77777777">
        <w:tc>
          <w:tcPr>
            <w:tcW w:w="2407" w:type="dxa"/>
          </w:tcPr>
          <w:p w14:paraId="0490C9C9" w14:textId="77777777" w:rsidR="000C6958" w:rsidRPr="000B57A9" w:rsidRDefault="000C6958" w:rsidP="008A5D81">
            <w:pPr>
              <w:spacing w:line="276" w:lineRule="auto"/>
              <w:rPr>
                <w:rFonts w:ascii="Arial" w:hAnsi="Arial" w:cs="Arial"/>
                <w:lang w:val="lt-LT"/>
              </w:rPr>
            </w:pPr>
            <w:r w:rsidRPr="000B57A9">
              <w:rPr>
                <w:rFonts w:ascii="Arial" w:hAnsi="Arial" w:cs="Arial"/>
                <w:lang w:val="lt-LT"/>
              </w:rPr>
              <w:t>3. Kiti darbuotojai</w:t>
            </w:r>
          </w:p>
        </w:tc>
        <w:tc>
          <w:tcPr>
            <w:tcW w:w="1248" w:type="dxa"/>
          </w:tcPr>
          <w:p w14:paraId="4199E32F" w14:textId="35F61ECA" w:rsidR="000C6958" w:rsidRPr="000B57A9" w:rsidRDefault="00377E34" w:rsidP="008A5D81">
            <w:pPr>
              <w:spacing w:line="276" w:lineRule="auto"/>
              <w:jc w:val="center"/>
              <w:rPr>
                <w:rFonts w:ascii="Arial" w:hAnsi="Arial" w:cs="Arial"/>
                <w:lang w:val="lt-LT"/>
              </w:rPr>
            </w:pPr>
            <w:r w:rsidRPr="000B57A9">
              <w:rPr>
                <w:rFonts w:ascii="Arial" w:hAnsi="Arial" w:cs="Arial"/>
                <w:lang w:val="lt-LT"/>
              </w:rPr>
              <w:t>1</w:t>
            </w:r>
          </w:p>
        </w:tc>
        <w:tc>
          <w:tcPr>
            <w:tcW w:w="1159" w:type="dxa"/>
          </w:tcPr>
          <w:p w14:paraId="47AD60A2" w14:textId="547BC31F" w:rsidR="000C6958" w:rsidRPr="000B57A9" w:rsidRDefault="000B57A9" w:rsidP="008A5D81">
            <w:pPr>
              <w:spacing w:line="276" w:lineRule="auto"/>
              <w:jc w:val="center"/>
              <w:rPr>
                <w:rFonts w:ascii="Arial" w:hAnsi="Arial" w:cs="Arial"/>
                <w:lang w:val="lt-LT"/>
              </w:rPr>
            </w:pPr>
            <w:r w:rsidRPr="000B57A9">
              <w:rPr>
                <w:rFonts w:ascii="Arial" w:hAnsi="Arial" w:cs="Arial"/>
                <w:lang w:val="lt-LT"/>
              </w:rPr>
              <w:t>1</w:t>
            </w:r>
          </w:p>
        </w:tc>
        <w:tc>
          <w:tcPr>
            <w:tcW w:w="1272" w:type="dxa"/>
          </w:tcPr>
          <w:p w14:paraId="61610988" w14:textId="6643B483" w:rsidR="000C6958" w:rsidRPr="000B57A9" w:rsidRDefault="000B57A9" w:rsidP="008A5D81">
            <w:pPr>
              <w:spacing w:line="276" w:lineRule="auto"/>
              <w:jc w:val="center"/>
              <w:rPr>
                <w:rFonts w:ascii="Arial" w:hAnsi="Arial" w:cs="Arial"/>
                <w:lang w:val="lt-LT"/>
              </w:rPr>
            </w:pPr>
            <w:r w:rsidRPr="000B57A9">
              <w:rPr>
                <w:rFonts w:ascii="Arial" w:hAnsi="Arial" w:cs="Arial"/>
                <w:lang w:val="lt-LT"/>
              </w:rPr>
              <w:t>5</w:t>
            </w:r>
          </w:p>
        </w:tc>
        <w:tc>
          <w:tcPr>
            <w:tcW w:w="1135" w:type="dxa"/>
          </w:tcPr>
          <w:p w14:paraId="62B788B6" w14:textId="04CF5FAD" w:rsidR="000C6958" w:rsidRPr="000B57A9" w:rsidRDefault="000B57A9" w:rsidP="008A5D81">
            <w:pPr>
              <w:spacing w:line="276" w:lineRule="auto"/>
              <w:jc w:val="center"/>
              <w:rPr>
                <w:rFonts w:ascii="Arial" w:hAnsi="Arial" w:cs="Arial"/>
                <w:lang w:val="lt-LT"/>
              </w:rPr>
            </w:pPr>
            <w:r w:rsidRPr="000B57A9">
              <w:rPr>
                <w:rFonts w:ascii="Arial" w:hAnsi="Arial" w:cs="Arial"/>
                <w:lang w:val="lt-LT"/>
              </w:rPr>
              <w:t>12</w:t>
            </w:r>
          </w:p>
        </w:tc>
        <w:tc>
          <w:tcPr>
            <w:tcW w:w="1152" w:type="dxa"/>
          </w:tcPr>
          <w:p w14:paraId="360493F2" w14:textId="2C0C92D7" w:rsidR="000C6958" w:rsidRPr="000B57A9" w:rsidRDefault="00377E34" w:rsidP="008A5D81">
            <w:pPr>
              <w:spacing w:line="276" w:lineRule="auto"/>
              <w:jc w:val="center"/>
              <w:rPr>
                <w:rFonts w:ascii="Arial" w:hAnsi="Arial" w:cs="Arial"/>
                <w:lang w:val="lt-LT"/>
              </w:rPr>
            </w:pPr>
            <w:r w:rsidRPr="000B57A9">
              <w:rPr>
                <w:rFonts w:ascii="Arial" w:hAnsi="Arial" w:cs="Arial"/>
                <w:lang w:val="lt-LT"/>
              </w:rPr>
              <w:t>10</w:t>
            </w:r>
            <w:r w:rsidR="000C6958" w:rsidRPr="000B57A9">
              <w:rPr>
                <w:rFonts w:ascii="Arial" w:hAnsi="Arial" w:cs="Arial"/>
                <w:lang w:val="lt-LT"/>
              </w:rPr>
              <w:t>%</w:t>
            </w:r>
          </w:p>
        </w:tc>
        <w:tc>
          <w:tcPr>
            <w:tcW w:w="1255" w:type="dxa"/>
          </w:tcPr>
          <w:p w14:paraId="68AC7EFB" w14:textId="11372819" w:rsidR="000C6958" w:rsidRPr="000B57A9" w:rsidRDefault="000B57A9" w:rsidP="008A5D81">
            <w:pPr>
              <w:spacing w:line="276" w:lineRule="auto"/>
              <w:jc w:val="center"/>
              <w:rPr>
                <w:rFonts w:ascii="Arial" w:hAnsi="Arial" w:cs="Arial"/>
                <w:lang w:val="lt-LT"/>
              </w:rPr>
            </w:pPr>
            <w:r w:rsidRPr="000B57A9">
              <w:rPr>
                <w:rFonts w:ascii="Arial" w:hAnsi="Arial" w:cs="Arial"/>
                <w:lang w:val="lt-LT"/>
              </w:rPr>
              <w:t>1</w:t>
            </w:r>
            <w:r w:rsidR="000C6958" w:rsidRPr="000B57A9">
              <w:rPr>
                <w:rFonts w:ascii="Arial" w:hAnsi="Arial" w:cs="Arial"/>
                <w:lang w:val="lt-LT"/>
              </w:rPr>
              <w:t>0%</w:t>
            </w:r>
          </w:p>
        </w:tc>
      </w:tr>
      <w:tr w:rsidR="00CB25DE" w:rsidRPr="000B57A9" w14:paraId="2E1C3E4F" w14:textId="77777777">
        <w:tc>
          <w:tcPr>
            <w:tcW w:w="2407" w:type="dxa"/>
          </w:tcPr>
          <w:p w14:paraId="091C6BD5" w14:textId="77777777" w:rsidR="000C6958" w:rsidRPr="000B57A9" w:rsidRDefault="000C6958" w:rsidP="008A5D81">
            <w:pPr>
              <w:spacing w:line="276" w:lineRule="auto"/>
              <w:jc w:val="right"/>
              <w:rPr>
                <w:rFonts w:ascii="Arial" w:hAnsi="Arial" w:cs="Arial"/>
                <w:lang w:val="lt-LT"/>
              </w:rPr>
            </w:pPr>
            <w:r w:rsidRPr="000B57A9">
              <w:rPr>
                <w:rFonts w:ascii="Arial" w:hAnsi="Arial" w:cs="Arial"/>
                <w:lang w:val="lt-LT"/>
              </w:rPr>
              <w:t>Iš viso:</w:t>
            </w:r>
          </w:p>
        </w:tc>
        <w:tc>
          <w:tcPr>
            <w:tcW w:w="1248" w:type="dxa"/>
          </w:tcPr>
          <w:p w14:paraId="22617BC2" w14:textId="06667140" w:rsidR="000C6958" w:rsidRPr="000B57A9" w:rsidRDefault="000C6958" w:rsidP="008A5D81">
            <w:pPr>
              <w:spacing w:line="276" w:lineRule="auto"/>
              <w:jc w:val="center"/>
              <w:rPr>
                <w:rFonts w:ascii="Arial" w:hAnsi="Arial" w:cs="Arial"/>
                <w:lang w:val="lt-LT"/>
              </w:rPr>
            </w:pPr>
            <w:r w:rsidRPr="000B57A9">
              <w:rPr>
                <w:rFonts w:ascii="Arial" w:hAnsi="Arial" w:cs="Arial"/>
                <w:lang w:val="lt-LT"/>
              </w:rPr>
              <w:t>1</w:t>
            </w:r>
            <w:r w:rsidR="00377E34" w:rsidRPr="000B57A9">
              <w:rPr>
                <w:rFonts w:ascii="Arial" w:hAnsi="Arial" w:cs="Arial"/>
                <w:lang w:val="lt-LT"/>
              </w:rPr>
              <w:t>2</w:t>
            </w:r>
          </w:p>
        </w:tc>
        <w:tc>
          <w:tcPr>
            <w:tcW w:w="1159" w:type="dxa"/>
          </w:tcPr>
          <w:p w14:paraId="10D58FDB" w14:textId="16009077" w:rsidR="000C6958" w:rsidRPr="000B57A9" w:rsidRDefault="00377E34" w:rsidP="008A5D81">
            <w:pPr>
              <w:spacing w:line="276" w:lineRule="auto"/>
              <w:jc w:val="center"/>
              <w:rPr>
                <w:rFonts w:ascii="Arial" w:hAnsi="Arial" w:cs="Arial"/>
                <w:lang w:val="lt-LT"/>
              </w:rPr>
            </w:pPr>
            <w:r w:rsidRPr="000B57A9">
              <w:rPr>
                <w:rFonts w:ascii="Arial" w:hAnsi="Arial" w:cs="Arial"/>
                <w:lang w:val="lt-LT"/>
              </w:rPr>
              <w:t>1</w:t>
            </w:r>
            <w:r w:rsidR="000B57A9" w:rsidRPr="000B57A9">
              <w:rPr>
                <w:rFonts w:ascii="Arial" w:hAnsi="Arial" w:cs="Arial"/>
                <w:lang w:val="lt-LT"/>
              </w:rPr>
              <w:t>2</w:t>
            </w:r>
          </w:p>
        </w:tc>
        <w:tc>
          <w:tcPr>
            <w:tcW w:w="1272" w:type="dxa"/>
          </w:tcPr>
          <w:p w14:paraId="6BFC77E2" w14:textId="63C1CC37" w:rsidR="000C6958" w:rsidRPr="000B57A9" w:rsidRDefault="000C6958" w:rsidP="008A5D81">
            <w:pPr>
              <w:spacing w:line="276" w:lineRule="auto"/>
              <w:jc w:val="center"/>
              <w:rPr>
                <w:rFonts w:ascii="Arial" w:hAnsi="Arial" w:cs="Arial"/>
                <w:lang w:val="lt-LT"/>
              </w:rPr>
            </w:pPr>
            <w:r w:rsidRPr="000B57A9">
              <w:rPr>
                <w:rFonts w:ascii="Arial" w:hAnsi="Arial" w:cs="Arial"/>
                <w:lang w:val="lt-LT"/>
              </w:rPr>
              <w:t>3</w:t>
            </w:r>
            <w:r w:rsidR="006E4708" w:rsidRPr="000B57A9">
              <w:rPr>
                <w:rFonts w:ascii="Arial" w:hAnsi="Arial" w:cs="Arial"/>
                <w:lang w:val="lt-LT"/>
              </w:rPr>
              <w:t>9</w:t>
            </w:r>
            <w:r w:rsidR="000B57A9" w:rsidRPr="000B57A9">
              <w:rPr>
                <w:rFonts w:ascii="Arial" w:hAnsi="Arial" w:cs="Arial"/>
                <w:lang w:val="lt-LT"/>
              </w:rPr>
              <w:t>5</w:t>
            </w:r>
          </w:p>
        </w:tc>
        <w:tc>
          <w:tcPr>
            <w:tcW w:w="1135" w:type="dxa"/>
          </w:tcPr>
          <w:p w14:paraId="4F900333" w14:textId="1AEA639D" w:rsidR="000C6958" w:rsidRPr="000B57A9" w:rsidRDefault="000C6958" w:rsidP="008A5D81">
            <w:pPr>
              <w:spacing w:line="276" w:lineRule="auto"/>
              <w:jc w:val="center"/>
              <w:rPr>
                <w:rFonts w:ascii="Arial" w:hAnsi="Arial" w:cs="Arial"/>
                <w:lang w:val="lt-LT"/>
              </w:rPr>
            </w:pPr>
            <w:r w:rsidRPr="000B57A9">
              <w:rPr>
                <w:rFonts w:ascii="Arial" w:hAnsi="Arial" w:cs="Arial"/>
                <w:lang w:val="lt-LT"/>
              </w:rPr>
              <w:t>3</w:t>
            </w:r>
            <w:r w:rsidR="000B57A9" w:rsidRPr="000B57A9">
              <w:rPr>
                <w:rFonts w:ascii="Arial" w:hAnsi="Arial" w:cs="Arial"/>
                <w:lang w:val="lt-LT"/>
              </w:rPr>
              <w:t>92</w:t>
            </w:r>
          </w:p>
        </w:tc>
        <w:tc>
          <w:tcPr>
            <w:tcW w:w="1152" w:type="dxa"/>
          </w:tcPr>
          <w:p w14:paraId="62D79D28" w14:textId="5CC86236" w:rsidR="000C6958" w:rsidRPr="000B57A9" w:rsidRDefault="000C6958" w:rsidP="008A5D81">
            <w:pPr>
              <w:spacing w:line="276" w:lineRule="auto"/>
              <w:jc w:val="center"/>
              <w:rPr>
                <w:rFonts w:ascii="Arial" w:hAnsi="Arial" w:cs="Arial"/>
                <w:lang w:val="lt-LT"/>
              </w:rPr>
            </w:pPr>
            <w:r w:rsidRPr="000B57A9">
              <w:rPr>
                <w:rFonts w:ascii="Arial" w:hAnsi="Arial" w:cs="Arial"/>
                <w:lang w:val="lt-LT"/>
              </w:rPr>
              <w:t>0%</w:t>
            </w:r>
          </w:p>
        </w:tc>
        <w:tc>
          <w:tcPr>
            <w:tcW w:w="1255" w:type="dxa"/>
          </w:tcPr>
          <w:p w14:paraId="04B4FB60" w14:textId="0E6C8EC2" w:rsidR="000C6958" w:rsidRPr="000B57A9" w:rsidRDefault="000C6958" w:rsidP="008A5D81">
            <w:pPr>
              <w:spacing w:line="276" w:lineRule="auto"/>
              <w:jc w:val="center"/>
              <w:rPr>
                <w:rFonts w:ascii="Arial" w:hAnsi="Arial" w:cs="Arial"/>
                <w:lang w:val="lt-LT"/>
              </w:rPr>
            </w:pPr>
            <w:r w:rsidRPr="000B57A9">
              <w:rPr>
                <w:rFonts w:ascii="Arial" w:hAnsi="Arial" w:cs="Arial"/>
                <w:lang w:val="lt-LT"/>
              </w:rPr>
              <w:t>0%</w:t>
            </w:r>
          </w:p>
        </w:tc>
      </w:tr>
    </w:tbl>
    <w:p w14:paraId="0C8F2B87" w14:textId="77777777" w:rsidR="000C6958" w:rsidRPr="008C76C3" w:rsidRDefault="000C6958" w:rsidP="008A5D81">
      <w:pPr>
        <w:spacing w:line="276" w:lineRule="auto"/>
        <w:rPr>
          <w:rFonts w:ascii="Arial" w:hAnsi="Arial" w:cs="Arial"/>
          <w:i/>
          <w:iCs/>
          <w:lang w:val="lt-LT"/>
        </w:rPr>
      </w:pPr>
      <w:r w:rsidRPr="000B57A9">
        <w:rPr>
          <w:rFonts w:ascii="Arial" w:hAnsi="Arial" w:cs="Arial"/>
          <w:i/>
          <w:iCs/>
          <w:lang w:val="lt-LT"/>
        </w:rPr>
        <w:t>Pastaba: pokytis skaičiuojamas lyginant su praėjusiais metais, pvz. 2019 m. su 2018 m.</w:t>
      </w:r>
    </w:p>
    <w:p w14:paraId="7E11734B" w14:textId="77777777" w:rsidR="000C6958" w:rsidRPr="00557835" w:rsidRDefault="000C6958" w:rsidP="008A5D81">
      <w:pPr>
        <w:spacing w:before="240" w:after="240" w:line="276" w:lineRule="auto"/>
        <w:ind w:firstLine="720"/>
        <w:rPr>
          <w:rFonts w:ascii="Arial" w:hAnsi="Arial" w:cs="Arial"/>
          <w:b/>
          <w:bCs/>
          <w:lang w:val="lt-LT"/>
        </w:rPr>
      </w:pPr>
      <w:r w:rsidRPr="00557835">
        <w:rPr>
          <w:rFonts w:ascii="Arial" w:hAnsi="Arial" w:cs="Arial"/>
          <w:b/>
          <w:bCs/>
          <w:lang w:val="lt-LT"/>
        </w:rPr>
        <w:t>1.3.3. Darbuotojų vidutinis mėnesinis darbo užmokestis (neatskaičius mokesčių) ataskaitiniais</w:t>
      </w:r>
      <w:r w:rsidRPr="00557835">
        <w:rPr>
          <w:rFonts w:ascii="Arial" w:hAnsi="Arial" w:cs="Arial"/>
          <w:lang w:val="lt-LT"/>
        </w:rPr>
        <w:t xml:space="preserve"> </w:t>
      </w:r>
      <w:r w:rsidRPr="00557835">
        <w:rPr>
          <w:rFonts w:ascii="Arial" w:hAnsi="Arial" w:cs="Arial"/>
          <w:b/>
          <w:bCs/>
          <w:lang w:val="lt-LT"/>
        </w:rPr>
        <w:t>metais:</w:t>
      </w:r>
    </w:p>
    <w:p w14:paraId="381B6FF0" w14:textId="54675A03" w:rsidR="000C6958" w:rsidRPr="00557835" w:rsidRDefault="000C6958" w:rsidP="008A5D81">
      <w:pPr>
        <w:spacing w:line="276" w:lineRule="auto"/>
        <w:rPr>
          <w:rFonts w:ascii="Arial" w:hAnsi="Arial" w:cs="Arial"/>
          <w:i/>
          <w:iCs/>
          <w:lang w:val="lt-LT"/>
        </w:rPr>
      </w:pPr>
      <w:r w:rsidRPr="00557835">
        <w:rPr>
          <w:rFonts w:ascii="Arial" w:hAnsi="Arial" w:cs="Arial"/>
          <w:i/>
          <w:iCs/>
          <w:lang w:val="lt-LT"/>
        </w:rPr>
        <w:t>3</w:t>
      </w:r>
      <w:r w:rsidRPr="00557835">
        <w:rPr>
          <w:rFonts w:ascii="Arial" w:hAnsi="Arial" w:cs="Arial"/>
          <w:i/>
          <w:iCs/>
          <w:vertAlign w:val="superscript"/>
          <w:lang w:val="lt-LT"/>
        </w:rPr>
        <w:t xml:space="preserve"> </w:t>
      </w:r>
      <w:r w:rsidRPr="00557835">
        <w:rPr>
          <w:rFonts w:ascii="Arial" w:hAnsi="Arial" w:cs="Arial"/>
          <w:i/>
          <w:iCs/>
          <w:lang w:val="lt-LT"/>
        </w:rPr>
        <w:t xml:space="preserve"> lentelė. Darbuotojų vidutinis mėnesinis darbo užmokestis</w:t>
      </w:r>
    </w:p>
    <w:tbl>
      <w:tblPr>
        <w:tblW w:w="963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7"/>
        <w:gridCol w:w="4219"/>
        <w:gridCol w:w="1452"/>
        <w:gridCol w:w="1696"/>
        <w:gridCol w:w="1678"/>
        <w:gridCol w:w="12"/>
      </w:tblGrid>
      <w:tr w:rsidR="006F44DC" w:rsidRPr="00557835" w14:paraId="697144EF" w14:textId="77777777" w:rsidTr="00377E34">
        <w:trPr>
          <w:gridAfter w:val="1"/>
          <w:wAfter w:w="12" w:type="dxa"/>
          <w:trHeight w:val="253"/>
        </w:trPr>
        <w:tc>
          <w:tcPr>
            <w:tcW w:w="570" w:type="dxa"/>
            <w:vMerge w:val="restart"/>
          </w:tcPr>
          <w:p w14:paraId="308778EB" w14:textId="77777777" w:rsidR="006F44DC" w:rsidRPr="00557835" w:rsidRDefault="006F44DC" w:rsidP="008A5D81">
            <w:pPr>
              <w:spacing w:line="276" w:lineRule="auto"/>
              <w:rPr>
                <w:rFonts w:ascii="Arial" w:hAnsi="Arial" w:cs="Arial"/>
                <w:b/>
                <w:bCs/>
                <w:lang w:val="lt-LT"/>
              </w:rPr>
            </w:pPr>
            <w:r w:rsidRPr="00557835">
              <w:rPr>
                <w:rFonts w:ascii="Arial" w:hAnsi="Arial" w:cs="Arial"/>
                <w:b/>
                <w:bCs/>
                <w:lang w:val="lt-LT"/>
              </w:rPr>
              <w:t>Eil. Nr.</w:t>
            </w:r>
          </w:p>
        </w:tc>
        <w:tc>
          <w:tcPr>
            <w:tcW w:w="4225" w:type="dxa"/>
            <w:vMerge w:val="restart"/>
          </w:tcPr>
          <w:p w14:paraId="583695BA" w14:textId="77777777" w:rsidR="006F44DC" w:rsidRPr="00557835" w:rsidRDefault="006F44DC" w:rsidP="008A5D81">
            <w:pPr>
              <w:spacing w:line="276" w:lineRule="auto"/>
              <w:rPr>
                <w:rFonts w:ascii="Arial" w:hAnsi="Arial" w:cs="Arial"/>
                <w:b/>
                <w:bCs/>
                <w:lang w:val="lt-LT"/>
              </w:rPr>
            </w:pPr>
            <w:r w:rsidRPr="00557835">
              <w:rPr>
                <w:rFonts w:ascii="Arial" w:hAnsi="Arial" w:cs="Arial"/>
                <w:b/>
                <w:bCs/>
                <w:lang w:val="lt-LT"/>
              </w:rPr>
              <w:t>Pareigybė</w:t>
            </w:r>
          </w:p>
        </w:tc>
        <w:tc>
          <w:tcPr>
            <w:tcW w:w="1452" w:type="dxa"/>
            <w:vMerge w:val="restart"/>
          </w:tcPr>
          <w:p w14:paraId="411AEFEA" w14:textId="77777777" w:rsidR="006F44DC" w:rsidRPr="00557835" w:rsidRDefault="006F44DC" w:rsidP="008A5D81">
            <w:pPr>
              <w:spacing w:line="276" w:lineRule="auto"/>
              <w:rPr>
                <w:rFonts w:ascii="Arial" w:hAnsi="Arial" w:cs="Arial"/>
                <w:b/>
                <w:bCs/>
                <w:lang w:val="lt-LT"/>
              </w:rPr>
            </w:pPr>
            <w:r w:rsidRPr="00557835">
              <w:rPr>
                <w:rFonts w:ascii="Arial" w:hAnsi="Arial" w:cs="Arial"/>
                <w:b/>
                <w:bCs/>
                <w:lang w:val="lt-LT"/>
              </w:rPr>
              <w:t>Pareigybių skaičius</w:t>
            </w:r>
          </w:p>
        </w:tc>
        <w:tc>
          <w:tcPr>
            <w:tcW w:w="3375" w:type="dxa"/>
            <w:gridSpan w:val="2"/>
          </w:tcPr>
          <w:p w14:paraId="4172BAB3" w14:textId="77777777" w:rsidR="006F44DC" w:rsidRPr="00557835" w:rsidRDefault="006F44DC" w:rsidP="008A5D81">
            <w:pPr>
              <w:spacing w:line="276" w:lineRule="auto"/>
              <w:rPr>
                <w:rFonts w:ascii="Arial" w:hAnsi="Arial" w:cs="Arial"/>
                <w:b/>
                <w:bCs/>
                <w:lang w:val="lt-LT"/>
              </w:rPr>
            </w:pPr>
            <w:r w:rsidRPr="00557835">
              <w:rPr>
                <w:rFonts w:ascii="Arial" w:hAnsi="Arial" w:cs="Arial"/>
                <w:b/>
                <w:bCs/>
                <w:lang w:val="lt-LT"/>
              </w:rPr>
              <w:t>Vidutinis mėnesinis darbo užmokestis vienai pareigybei (su mokesčiais), eurais</w:t>
            </w:r>
          </w:p>
        </w:tc>
      </w:tr>
      <w:tr w:rsidR="006F44DC" w:rsidRPr="00557835" w14:paraId="7DDD5882" w14:textId="77777777" w:rsidTr="00377E34">
        <w:tc>
          <w:tcPr>
            <w:tcW w:w="570" w:type="dxa"/>
            <w:vMerge/>
          </w:tcPr>
          <w:p w14:paraId="396E71D8" w14:textId="77777777" w:rsidR="006F44DC" w:rsidRPr="00557835" w:rsidRDefault="006F44DC" w:rsidP="008A5D81">
            <w:pPr>
              <w:spacing w:line="276" w:lineRule="auto"/>
              <w:rPr>
                <w:rFonts w:ascii="Arial" w:hAnsi="Arial" w:cs="Arial"/>
                <w:b/>
                <w:bCs/>
                <w:lang w:val="lt-LT"/>
              </w:rPr>
            </w:pPr>
          </w:p>
        </w:tc>
        <w:tc>
          <w:tcPr>
            <w:tcW w:w="4225" w:type="dxa"/>
            <w:vMerge/>
          </w:tcPr>
          <w:p w14:paraId="5D125052" w14:textId="77777777" w:rsidR="006F44DC" w:rsidRPr="00557835" w:rsidRDefault="006F44DC" w:rsidP="008A5D81">
            <w:pPr>
              <w:spacing w:line="276" w:lineRule="auto"/>
              <w:rPr>
                <w:rFonts w:ascii="Arial" w:hAnsi="Arial" w:cs="Arial"/>
                <w:b/>
                <w:bCs/>
                <w:lang w:val="lt-LT"/>
              </w:rPr>
            </w:pPr>
          </w:p>
        </w:tc>
        <w:tc>
          <w:tcPr>
            <w:tcW w:w="1452" w:type="dxa"/>
            <w:vMerge/>
          </w:tcPr>
          <w:p w14:paraId="22A0465D" w14:textId="77777777" w:rsidR="006F44DC" w:rsidRPr="00557835" w:rsidRDefault="006F44DC" w:rsidP="008A5D81">
            <w:pPr>
              <w:spacing w:line="276" w:lineRule="auto"/>
              <w:rPr>
                <w:rFonts w:ascii="Arial" w:hAnsi="Arial" w:cs="Arial"/>
                <w:b/>
                <w:bCs/>
                <w:lang w:val="lt-LT"/>
              </w:rPr>
            </w:pPr>
          </w:p>
        </w:tc>
        <w:tc>
          <w:tcPr>
            <w:tcW w:w="1696" w:type="dxa"/>
          </w:tcPr>
          <w:p w14:paraId="79B818D3" w14:textId="77777777" w:rsidR="006F44DC" w:rsidRPr="00557835" w:rsidRDefault="006F44DC" w:rsidP="008A5D81">
            <w:pPr>
              <w:spacing w:line="276" w:lineRule="auto"/>
              <w:jc w:val="center"/>
              <w:rPr>
                <w:rFonts w:ascii="Arial" w:hAnsi="Arial" w:cs="Arial"/>
                <w:b/>
                <w:bCs/>
                <w:lang w:val="lt-LT"/>
              </w:rPr>
            </w:pPr>
            <w:r w:rsidRPr="00557835">
              <w:rPr>
                <w:rFonts w:ascii="Arial" w:hAnsi="Arial" w:cs="Arial"/>
                <w:b/>
                <w:bCs/>
                <w:lang w:val="lt-LT"/>
              </w:rPr>
              <w:t>2023 m.</w:t>
            </w:r>
          </w:p>
        </w:tc>
        <w:tc>
          <w:tcPr>
            <w:tcW w:w="1691" w:type="dxa"/>
            <w:gridSpan w:val="2"/>
          </w:tcPr>
          <w:p w14:paraId="269D5BF4" w14:textId="7B4C2F90" w:rsidR="006F44DC" w:rsidRPr="00557835" w:rsidRDefault="006F44DC" w:rsidP="008A5D81">
            <w:pPr>
              <w:spacing w:line="276" w:lineRule="auto"/>
              <w:jc w:val="center"/>
              <w:rPr>
                <w:rFonts w:ascii="Arial" w:hAnsi="Arial" w:cs="Arial"/>
                <w:b/>
                <w:bCs/>
                <w:lang w:val="lt-LT"/>
              </w:rPr>
            </w:pPr>
            <w:r w:rsidRPr="00557835">
              <w:rPr>
                <w:rFonts w:ascii="Arial" w:hAnsi="Arial" w:cs="Arial"/>
                <w:b/>
                <w:bCs/>
                <w:lang w:val="lt-LT"/>
              </w:rPr>
              <w:t>202</w:t>
            </w:r>
            <w:r w:rsidR="007E5B0D" w:rsidRPr="00557835">
              <w:rPr>
                <w:rFonts w:ascii="Arial" w:hAnsi="Arial" w:cs="Arial"/>
                <w:b/>
                <w:bCs/>
                <w:lang w:val="lt-LT"/>
              </w:rPr>
              <w:t>4</w:t>
            </w:r>
            <w:r w:rsidRPr="00557835">
              <w:rPr>
                <w:rFonts w:ascii="Arial" w:hAnsi="Arial" w:cs="Arial"/>
                <w:b/>
                <w:bCs/>
                <w:lang w:val="lt-LT"/>
              </w:rPr>
              <w:t xml:space="preserve"> m.</w:t>
            </w:r>
          </w:p>
        </w:tc>
      </w:tr>
      <w:tr w:rsidR="006F44DC" w:rsidRPr="00557835" w14:paraId="0BA6400A" w14:textId="77777777" w:rsidTr="00377E34">
        <w:tc>
          <w:tcPr>
            <w:tcW w:w="570" w:type="dxa"/>
          </w:tcPr>
          <w:p w14:paraId="2F996E43" w14:textId="77777777" w:rsidR="006F44DC" w:rsidRPr="00557835" w:rsidRDefault="006F44DC" w:rsidP="008A5D81">
            <w:pPr>
              <w:spacing w:line="276" w:lineRule="auto"/>
              <w:rPr>
                <w:rFonts w:ascii="Arial" w:hAnsi="Arial" w:cs="Arial"/>
                <w:lang w:val="lt-LT"/>
              </w:rPr>
            </w:pPr>
          </w:p>
        </w:tc>
        <w:tc>
          <w:tcPr>
            <w:tcW w:w="4225" w:type="dxa"/>
          </w:tcPr>
          <w:p w14:paraId="2C27BDB5" w14:textId="77777777" w:rsidR="006F44DC" w:rsidRPr="00557835" w:rsidRDefault="006F44DC" w:rsidP="008A5D81">
            <w:pPr>
              <w:spacing w:line="276" w:lineRule="auto"/>
              <w:rPr>
                <w:rFonts w:ascii="Arial" w:hAnsi="Arial" w:cs="Arial"/>
                <w:lang w:val="lt-LT"/>
              </w:rPr>
            </w:pPr>
            <w:r w:rsidRPr="00557835">
              <w:rPr>
                <w:rFonts w:ascii="Arial" w:hAnsi="Arial" w:cs="Arial"/>
                <w:lang w:val="lt-LT"/>
              </w:rPr>
              <w:t>Vidutinis vieno darbuotojo (bendras)</w:t>
            </w:r>
          </w:p>
        </w:tc>
        <w:tc>
          <w:tcPr>
            <w:tcW w:w="1452" w:type="dxa"/>
          </w:tcPr>
          <w:p w14:paraId="0BA59988" w14:textId="56E4D09E" w:rsidR="006F44DC" w:rsidRPr="00557835" w:rsidRDefault="006F44DC" w:rsidP="008A5D81">
            <w:pPr>
              <w:spacing w:line="276" w:lineRule="auto"/>
              <w:jc w:val="center"/>
              <w:rPr>
                <w:rFonts w:ascii="Arial" w:hAnsi="Arial" w:cs="Arial"/>
                <w:lang w:val="lt-LT"/>
              </w:rPr>
            </w:pPr>
            <w:r w:rsidRPr="00557835">
              <w:rPr>
                <w:rFonts w:ascii="Arial" w:hAnsi="Arial" w:cs="Arial"/>
                <w:lang w:val="lt-LT"/>
              </w:rPr>
              <w:t>1</w:t>
            </w:r>
            <w:r w:rsidR="003C659B" w:rsidRPr="00557835">
              <w:rPr>
                <w:rFonts w:ascii="Arial" w:hAnsi="Arial" w:cs="Arial"/>
                <w:lang w:val="lt-LT"/>
              </w:rPr>
              <w:t>2</w:t>
            </w:r>
            <w:r w:rsidRPr="00557835">
              <w:rPr>
                <w:rFonts w:ascii="Arial" w:hAnsi="Arial" w:cs="Arial"/>
                <w:lang w:val="lt-LT"/>
              </w:rPr>
              <w:t>,5</w:t>
            </w:r>
          </w:p>
        </w:tc>
        <w:tc>
          <w:tcPr>
            <w:tcW w:w="1696" w:type="dxa"/>
          </w:tcPr>
          <w:p w14:paraId="6AFFA289" w14:textId="77777777" w:rsidR="006F44DC" w:rsidRPr="00557835" w:rsidRDefault="006F44DC" w:rsidP="008A5D81">
            <w:pPr>
              <w:spacing w:line="276" w:lineRule="auto"/>
              <w:jc w:val="center"/>
              <w:rPr>
                <w:rFonts w:ascii="Arial" w:hAnsi="Arial" w:cs="Arial"/>
                <w:lang w:val="lt-LT"/>
              </w:rPr>
            </w:pPr>
            <w:r w:rsidRPr="00557835">
              <w:rPr>
                <w:rFonts w:ascii="Arial" w:hAnsi="Arial" w:cs="Arial"/>
                <w:lang w:val="lt-LT"/>
              </w:rPr>
              <w:t>1723,77</w:t>
            </w:r>
          </w:p>
        </w:tc>
        <w:tc>
          <w:tcPr>
            <w:tcW w:w="1691" w:type="dxa"/>
            <w:gridSpan w:val="2"/>
          </w:tcPr>
          <w:p w14:paraId="6C0B6172" w14:textId="78E0E496" w:rsidR="006F44DC" w:rsidRPr="00557835" w:rsidRDefault="006F44DC" w:rsidP="008A5D81">
            <w:pPr>
              <w:spacing w:line="276" w:lineRule="auto"/>
              <w:jc w:val="center"/>
              <w:rPr>
                <w:rFonts w:ascii="Arial" w:hAnsi="Arial" w:cs="Arial"/>
                <w:lang w:val="lt-LT"/>
              </w:rPr>
            </w:pPr>
            <w:r w:rsidRPr="00557835">
              <w:rPr>
                <w:rFonts w:ascii="Arial" w:hAnsi="Arial" w:cs="Arial"/>
                <w:lang w:val="lt-LT"/>
              </w:rPr>
              <w:t>1</w:t>
            </w:r>
            <w:r w:rsidR="007E5B0D" w:rsidRPr="00557835">
              <w:rPr>
                <w:rFonts w:ascii="Arial" w:hAnsi="Arial" w:cs="Arial"/>
                <w:lang w:val="lt-LT"/>
              </w:rPr>
              <w:t>890,02</w:t>
            </w:r>
          </w:p>
        </w:tc>
      </w:tr>
      <w:tr w:rsidR="006F44DC" w:rsidRPr="00557835" w14:paraId="52939647" w14:textId="77777777" w:rsidTr="00377E34">
        <w:tc>
          <w:tcPr>
            <w:tcW w:w="570" w:type="dxa"/>
          </w:tcPr>
          <w:p w14:paraId="03F36939" w14:textId="77777777" w:rsidR="006F44DC" w:rsidRPr="00557835" w:rsidRDefault="006F44DC" w:rsidP="008A5D81">
            <w:pPr>
              <w:spacing w:line="276" w:lineRule="auto"/>
              <w:rPr>
                <w:rFonts w:ascii="Arial" w:hAnsi="Arial" w:cs="Arial"/>
                <w:lang w:val="lt-LT"/>
              </w:rPr>
            </w:pPr>
            <w:r w:rsidRPr="00557835">
              <w:rPr>
                <w:rFonts w:ascii="Arial" w:hAnsi="Arial" w:cs="Arial"/>
                <w:lang w:val="lt-LT"/>
              </w:rPr>
              <w:t>1.</w:t>
            </w:r>
          </w:p>
        </w:tc>
        <w:tc>
          <w:tcPr>
            <w:tcW w:w="4225" w:type="dxa"/>
            <w:shd w:val="clear" w:color="auto" w:fill="auto"/>
          </w:tcPr>
          <w:p w14:paraId="2C185BEB" w14:textId="77777777" w:rsidR="006F44DC" w:rsidRPr="00557835" w:rsidRDefault="006F44DC" w:rsidP="008A5D81">
            <w:pPr>
              <w:spacing w:line="276" w:lineRule="auto"/>
              <w:rPr>
                <w:rFonts w:ascii="Arial" w:hAnsi="Arial" w:cs="Arial"/>
                <w:lang w:val="lt-LT"/>
              </w:rPr>
            </w:pPr>
            <w:r w:rsidRPr="00557835">
              <w:rPr>
                <w:rFonts w:ascii="Arial" w:hAnsi="Arial" w:cs="Arial"/>
                <w:lang w:val="lt-LT"/>
              </w:rPr>
              <w:t>Administracija (vadovas, pavaduotojai, padalinių vadovai, buhalteris, sekretorius, personalo darbuotojas)</w:t>
            </w:r>
          </w:p>
        </w:tc>
        <w:tc>
          <w:tcPr>
            <w:tcW w:w="1452" w:type="dxa"/>
          </w:tcPr>
          <w:p w14:paraId="3D8B004B" w14:textId="77777777" w:rsidR="006F44DC" w:rsidRPr="00557835" w:rsidRDefault="006F44DC" w:rsidP="008A5D81">
            <w:pPr>
              <w:spacing w:line="276" w:lineRule="auto"/>
              <w:jc w:val="center"/>
              <w:rPr>
                <w:rFonts w:ascii="Arial" w:hAnsi="Arial" w:cs="Arial"/>
                <w:lang w:val="lt-LT"/>
              </w:rPr>
            </w:pPr>
            <w:r w:rsidRPr="00557835">
              <w:rPr>
                <w:rFonts w:ascii="Arial" w:hAnsi="Arial" w:cs="Arial"/>
                <w:lang w:val="lt-LT"/>
              </w:rPr>
              <w:t>1,75</w:t>
            </w:r>
          </w:p>
        </w:tc>
        <w:tc>
          <w:tcPr>
            <w:tcW w:w="1696" w:type="dxa"/>
          </w:tcPr>
          <w:p w14:paraId="18970062" w14:textId="77777777" w:rsidR="006F44DC" w:rsidRPr="00557835" w:rsidRDefault="006F44DC" w:rsidP="008A5D81">
            <w:pPr>
              <w:spacing w:line="276" w:lineRule="auto"/>
              <w:jc w:val="center"/>
              <w:rPr>
                <w:rFonts w:ascii="Arial" w:hAnsi="Arial" w:cs="Arial"/>
                <w:lang w:val="lt-LT"/>
              </w:rPr>
            </w:pPr>
            <w:r w:rsidRPr="00557835">
              <w:rPr>
                <w:rFonts w:ascii="Arial" w:hAnsi="Arial" w:cs="Arial"/>
                <w:lang w:val="lt-LT"/>
              </w:rPr>
              <w:t>2311,66</w:t>
            </w:r>
          </w:p>
        </w:tc>
        <w:tc>
          <w:tcPr>
            <w:tcW w:w="1691" w:type="dxa"/>
            <w:gridSpan w:val="2"/>
            <w:shd w:val="clear" w:color="auto" w:fill="auto"/>
          </w:tcPr>
          <w:p w14:paraId="73F67FD9" w14:textId="5FA458DD" w:rsidR="006F44DC" w:rsidRPr="00557835" w:rsidRDefault="007E5B0D" w:rsidP="008A5D81">
            <w:pPr>
              <w:spacing w:line="276" w:lineRule="auto"/>
              <w:jc w:val="center"/>
              <w:rPr>
                <w:rFonts w:ascii="Arial" w:hAnsi="Arial" w:cs="Arial"/>
                <w:lang w:val="lt-LT"/>
              </w:rPr>
            </w:pPr>
            <w:r w:rsidRPr="00557835">
              <w:rPr>
                <w:rFonts w:ascii="Arial" w:hAnsi="Arial" w:cs="Arial"/>
                <w:lang w:val="lt-LT"/>
              </w:rPr>
              <w:t>2624,41</w:t>
            </w:r>
          </w:p>
        </w:tc>
      </w:tr>
      <w:tr w:rsidR="006F44DC" w:rsidRPr="00557835" w14:paraId="0A7A5EC5" w14:textId="77777777" w:rsidTr="00377E34">
        <w:tc>
          <w:tcPr>
            <w:tcW w:w="570" w:type="dxa"/>
          </w:tcPr>
          <w:p w14:paraId="02F8F1BF" w14:textId="77777777" w:rsidR="006F44DC" w:rsidRPr="00557835" w:rsidRDefault="006F44DC" w:rsidP="008A5D81">
            <w:pPr>
              <w:spacing w:line="276" w:lineRule="auto"/>
              <w:rPr>
                <w:rFonts w:ascii="Arial" w:hAnsi="Arial" w:cs="Arial"/>
                <w:lang w:val="lt-LT"/>
              </w:rPr>
            </w:pPr>
            <w:r w:rsidRPr="00557835">
              <w:rPr>
                <w:rFonts w:ascii="Arial" w:hAnsi="Arial" w:cs="Arial"/>
                <w:lang w:val="lt-LT"/>
              </w:rPr>
              <w:t>2.</w:t>
            </w:r>
          </w:p>
        </w:tc>
        <w:tc>
          <w:tcPr>
            <w:tcW w:w="4225" w:type="dxa"/>
          </w:tcPr>
          <w:p w14:paraId="235ED899" w14:textId="77777777" w:rsidR="006F44DC" w:rsidRPr="00557835" w:rsidRDefault="006F44DC" w:rsidP="008A5D81">
            <w:pPr>
              <w:spacing w:line="276" w:lineRule="auto"/>
              <w:rPr>
                <w:rFonts w:ascii="Arial" w:hAnsi="Arial" w:cs="Arial"/>
                <w:lang w:val="lt-LT"/>
              </w:rPr>
            </w:pPr>
            <w:r w:rsidRPr="00557835">
              <w:rPr>
                <w:rFonts w:ascii="Arial" w:hAnsi="Arial" w:cs="Arial"/>
                <w:lang w:val="lt-LT"/>
              </w:rPr>
              <w:t>Meno skyriaus vadovas</w:t>
            </w:r>
          </w:p>
        </w:tc>
        <w:tc>
          <w:tcPr>
            <w:tcW w:w="1452" w:type="dxa"/>
          </w:tcPr>
          <w:p w14:paraId="08A81F82" w14:textId="77777777" w:rsidR="006F44DC" w:rsidRPr="00557835" w:rsidRDefault="006F44DC" w:rsidP="008A5D81">
            <w:pPr>
              <w:spacing w:line="276" w:lineRule="auto"/>
              <w:jc w:val="center"/>
              <w:rPr>
                <w:rFonts w:ascii="Arial" w:hAnsi="Arial" w:cs="Arial"/>
                <w:lang w:val="lt-LT"/>
              </w:rPr>
            </w:pPr>
            <w:r w:rsidRPr="00557835">
              <w:rPr>
                <w:rFonts w:ascii="Arial" w:hAnsi="Arial" w:cs="Arial"/>
                <w:lang w:val="lt-LT"/>
              </w:rPr>
              <w:t>0,75</w:t>
            </w:r>
          </w:p>
        </w:tc>
        <w:tc>
          <w:tcPr>
            <w:tcW w:w="1696" w:type="dxa"/>
          </w:tcPr>
          <w:p w14:paraId="34CD7201" w14:textId="77777777" w:rsidR="006F44DC" w:rsidRPr="00557835" w:rsidRDefault="006F44DC" w:rsidP="008A5D81">
            <w:pPr>
              <w:spacing w:line="276" w:lineRule="auto"/>
              <w:jc w:val="center"/>
              <w:rPr>
                <w:rFonts w:ascii="Arial" w:hAnsi="Arial" w:cs="Arial"/>
                <w:lang w:val="lt-LT"/>
              </w:rPr>
            </w:pPr>
            <w:r w:rsidRPr="00557835">
              <w:rPr>
                <w:rFonts w:ascii="Arial" w:hAnsi="Arial" w:cs="Arial"/>
                <w:lang w:val="lt-LT"/>
              </w:rPr>
              <w:t>1547,70</w:t>
            </w:r>
          </w:p>
        </w:tc>
        <w:tc>
          <w:tcPr>
            <w:tcW w:w="1691" w:type="dxa"/>
            <w:gridSpan w:val="2"/>
          </w:tcPr>
          <w:p w14:paraId="489B578C" w14:textId="49E84B7C" w:rsidR="006F44DC" w:rsidRPr="00557835" w:rsidRDefault="00557835" w:rsidP="008A5D81">
            <w:pPr>
              <w:spacing w:line="276" w:lineRule="auto"/>
              <w:jc w:val="center"/>
              <w:rPr>
                <w:rFonts w:ascii="Arial" w:hAnsi="Arial" w:cs="Arial"/>
                <w:lang w:val="lt-LT"/>
              </w:rPr>
            </w:pPr>
            <w:r w:rsidRPr="00557835">
              <w:rPr>
                <w:rFonts w:ascii="Arial" w:hAnsi="Arial" w:cs="Arial"/>
                <w:lang w:val="lt-LT"/>
              </w:rPr>
              <w:t>2127,08</w:t>
            </w:r>
          </w:p>
        </w:tc>
      </w:tr>
      <w:tr w:rsidR="006F44DC" w:rsidRPr="00557835" w14:paraId="0CC3919A" w14:textId="77777777" w:rsidTr="00377E34">
        <w:tc>
          <w:tcPr>
            <w:tcW w:w="570" w:type="dxa"/>
          </w:tcPr>
          <w:p w14:paraId="139254EE" w14:textId="77777777" w:rsidR="006F44DC" w:rsidRPr="00557835" w:rsidRDefault="006F44DC" w:rsidP="008A5D81">
            <w:pPr>
              <w:spacing w:line="276" w:lineRule="auto"/>
              <w:rPr>
                <w:rFonts w:ascii="Arial" w:hAnsi="Arial" w:cs="Arial"/>
                <w:lang w:val="lt-LT"/>
              </w:rPr>
            </w:pPr>
            <w:r w:rsidRPr="00557835">
              <w:rPr>
                <w:rFonts w:ascii="Arial" w:hAnsi="Arial" w:cs="Arial"/>
                <w:lang w:val="lt-LT"/>
              </w:rPr>
              <w:t>3.</w:t>
            </w:r>
          </w:p>
        </w:tc>
        <w:tc>
          <w:tcPr>
            <w:tcW w:w="4225" w:type="dxa"/>
          </w:tcPr>
          <w:p w14:paraId="6FD0EC20" w14:textId="77777777" w:rsidR="006F44DC" w:rsidRPr="00557835" w:rsidRDefault="006F44DC" w:rsidP="008A5D81">
            <w:pPr>
              <w:spacing w:line="276" w:lineRule="auto"/>
              <w:rPr>
                <w:rFonts w:ascii="Arial" w:hAnsi="Arial" w:cs="Arial"/>
                <w:lang w:val="lt-LT"/>
              </w:rPr>
            </w:pPr>
            <w:r w:rsidRPr="00557835">
              <w:rPr>
                <w:rFonts w:ascii="Arial" w:hAnsi="Arial" w:cs="Arial"/>
                <w:lang w:val="lt-LT"/>
              </w:rPr>
              <w:t>Renginių režisierius</w:t>
            </w:r>
          </w:p>
        </w:tc>
        <w:tc>
          <w:tcPr>
            <w:tcW w:w="1452" w:type="dxa"/>
          </w:tcPr>
          <w:p w14:paraId="3CFF7446" w14:textId="77777777" w:rsidR="006F44DC" w:rsidRPr="00557835" w:rsidRDefault="006F44DC" w:rsidP="008A5D81">
            <w:pPr>
              <w:spacing w:line="276" w:lineRule="auto"/>
              <w:jc w:val="center"/>
              <w:rPr>
                <w:rFonts w:ascii="Arial" w:hAnsi="Arial" w:cs="Arial"/>
                <w:lang w:val="lt-LT"/>
              </w:rPr>
            </w:pPr>
            <w:r w:rsidRPr="00557835">
              <w:rPr>
                <w:rFonts w:ascii="Arial" w:hAnsi="Arial" w:cs="Arial"/>
                <w:lang w:val="lt-LT"/>
              </w:rPr>
              <w:t>1,0</w:t>
            </w:r>
          </w:p>
        </w:tc>
        <w:tc>
          <w:tcPr>
            <w:tcW w:w="1696" w:type="dxa"/>
          </w:tcPr>
          <w:p w14:paraId="2F1C6398" w14:textId="77777777" w:rsidR="006F44DC" w:rsidRPr="00557835" w:rsidRDefault="006F44DC" w:rsidP="008A5D81">
            <w:pPr>
              <w:spacing w:line="276" w:lineRule="auto"/>
              <w:jc w:val="center"/>
              <w:rPr>
                <w:rFonts w:ascii="Arial" w:hAnsi="Arial" w:cs="Arial"/>
                <w:lang w:val="lt-LT"/>
              </w:rPr>
            </w:pPr>
            <w:r w:rsidRPr="00557835">
              <w:rPr>
                <w:rFonts w:ascii="Arial" w:hAnsi="Arial" w:cs="Arial"/>
                <w:lang w:val="lt-LT"/>
              </w:rPr>
              <w:t>1761,77</w:t>
            </w:r>
          </w:p>
        </w:tc>
        <w:tc>
          <w:tcPr>
            <w:tcW w:w="1691" w:type="dxa"/>
            <w:gridSpan w:val="2"/>
          </w:tcPr>
          <w:p w14:paraId="6F25809A" w14:textId="1DDD818E" w:rsidR="006F44DC" w:rsidRPr="00557835" w:rsidRDefault="00557835" w:rsidP="008A5D81">
            <w:pPr>
              <w:spacing w:line="276" w:lineRule="auto"/>
              <w:jc w:val="center"/>
              <w:rPr>
                <w:rFonts w:ascii="Arial" w:hAnsi="Arial" w:cs="Arial"/>
                <w:lang w:val="lt-LT"/>
              </w:rPr>
            </w:pPr>
            <w:r w:rsidRPr="00557835">
              <w:rPr>
                <w:rFonts w:ascii="Arial" w:hAnsi="Arial" w:cs="Arial"/>
                <w:lang w:val="lt-LT"/>
              </w:rPr>
              <w:t>1896,89</w:t>
            </w:r>
          </w:p>
        </w:tc>
      </w:tr>
      <w:tr w:rsidR="006F44DC" w:rsidRPr="00557835" w14:paraId="02AE1D9E" w14:textId="77777777" w:rsidTr="00377E34">
        <w:tc>
          <w:tcPr>
            <w:tcW w:w="570" w:type="dxa"/>
          </w:tcPr>
          <w:p w14:paraId="45B58BF3" w14:textId="77777777" w:rsidR="006F44DC" w:rsidRPr="00557835" w:rsidRDefault="006F44DC" w:rsidP="008A5D81">
            <w:pPr>
              <w:spacing w:line="276" w:lineRule="auto"/>
              <w:rPr>
                <w:rFonts w:ascii="Arial" w:hAnsi="Arial" w:cs="Arial"/>
                <w:lang w:val="lt-LT"/>
              </w:rPr>
            </w:pPr>
            <w:r w:rsidRPr="00557835">
              <w:rPr>
                <w:rFonts w:ascii="Arial" w:hAnsi="Arial" w:cs="Arial"/>
                <w:lang w:val="lt-LT"/>
              </w:rPr>
              <w:t>4.</w:t>
            </w:r>
          </w:p>
        </w:tc>
        <w:tc>
          <w:tcPr>
            <w:tcW w:w="4225" w:type="dxa"/>
          </w:tcPr>
          <w:p w14:paraId="60C6BC4C" w14:textId="77777777" w:rsidR="006F44DC" w:rsidRPr="00557835" w:rsidRDefault="006F44DC" w:rsidP="008A5D81">
            <w:pPr>
              <w:spacing w:line="276" w:lineRule="auto"/>
              <w:rPr>
                <w:rFonts w:ascii="Arial" w:hAnsi="Arial" w:cs="Arial"/>
                <w:lang w:val="lt-LT"/>
              </w:rPr>
            </w:pPr>
            <w:r w:rsidRPr="00557835">
              <w:rPr>
                <w:rFonts w:ascii="Arial" w:hAnsi="Arial" w:cs="Arial"/>
                <w:lang w:val="lt-LT"/>
              </w:rPr>
              <w:t>Edukatorius</w:t>
            </w:r>
          </w:p>
        </w:tc>
        <w:tc>
          <w:tcPr>
            <w:tcW w:w="1452" w:type="dxa"/>
          </w:tcPr>
          <w:p w14:paraId="43329357" w14:textId="12064766" w:rsidR="006F44DC" w:rsidRPr="00557835" w:rsidRDefault="006F44DC" w:rsidP="008A5D81">
            <w:pPr>
              <w:spacing w:line="276" w:lineRule="auto"/>
              <w:jc w:val="center"/>
              <w:rPr>
                <w:rFonts w:ascii="Arial" w:hAnsi="Arial" w:cs="Arial"/>
                <w:lang w:val="lt-LT"/>
              </w:rPr>
            </w:pPr>
            <w:r w:rsidRPr="00557835">
              <w:rPr>
                <w:rFonts w:ascii="Arial" w:hAnsi="Arial" w:cs="Arial"/>
                <w:lang w:val="lt-LT"/>
              </w:rPr>
              <w:t>0,</w:t>
            </w:r>
            <w:r w:rsidR="003C659B" w:rsidRPr="00557835">
              <w:rPr>
                <w:rFonts w:ascii="Arial" w:hAnsi="Arial" w:cs="Arial"/>
                <w:lang w:val="lt-LT"/>
              </w:rPr>
              <w:t>7</w:t>
            </w:r>
            <w:r w:rsidRPr="00557835">
              <w:rPr>
                <w:rFonts w:ascii="Arial" w:hAnsi="Arial" w:cs="Arial"/>
                <w:lang w:val="lt-LT"/>
              </w:rPr>
              <w:t>5</w:t>
            </w:r>
          </w:p>
        </w:tc>
        <w:tc>
          <w:tcPr>
            <w:tcW w:w="1696" w:type="dxa"/>
          </w:tcPr>
          <w:p w14:paraId="064B4162" w14:textId="77777777" w:rsidR="006F44DC" w:rsidRPr="00557835" w:rsidRDefault="006F44DC" w:rsidP="008A5D81">
            <w:pPr>
              <w:spacing w:line="276" w:lineRule="auto"/>
              <w:jc w:val="center"/>
              <w:rPr>
                <w:rFonts w:ascii="Arial" w:hAnsi="Arial" w:cs="Arial"/>
                <w:lang w:val="lt-LT"/>
              </w:rPr>
            </w:pPr>
            <w:r w:rsidRPr="00557835">
              <w:rPr>
                <w:rFonts w:ascii="Arial" w:hAnsi="Arial" w:cs="Arial"/>
                <w:lang w:val="lt-LT"/>
              </w:rPr>
              <w:t>1988,88</w:t>
            </w:r>
          </w:p>
        </w:tc>
        <w:tc>
          <w:tcPr>
            <w:tcW w:w="1691" w:type="dxa"/>
            <w:gridSpan w:val="2"/>
          </w:tcPr>
          <w:p w14:paraId="1017F8BD" w14:textId="24622450" w:rsidR="006F44DC" w:rsidRPr="00557835" w:rsidRDefault="00557835" w:rsidP="008A5D81">
            <w:pPr>
              <w:spacing w:line="276" w:lineRule="auto"/>
              <w:jc w:val="center"/>
              <w:rPr>
                <w:rFonts w:ascii="Arial" w:hAnsi="Arial" w:cs="Arial"/>
                <w:lang w:val="lt-LT"/>
              </w:rPr>
            </w:pPr>
            <w:r w:rsidRPr="00557835">
              <w:rPr>
                <w:rFonts w:ascii="Arial" w:hAnsi="Arial" w:cs="Arial"/>
                <w:lang w:val="lt-LT"/>
              </w:rPr>
              <w:t>2140,06</w:t>
            </w:r>
          </w:p>
        </w:tc>
      </w:tr>
      <w:tr w:rsidR="006F44DC" w:rsidRPr="00557835" w14:paraId="0DBEA70A" w14:textId="77777777" w:rsidTr="00377E34">
        <w:tc>
          <w:tcPr>
            <w:tcW w:w="570" w:type="dxa"/>
          </w:tcPr>
          <w:p w14:paraId="6CB2D74A" w14:textId="77777777" w:rsidR="006F44DC" w:rsidRPr="00557835" w:rsidRDefault="006F44DC" w:rsidP="008A5D81">
            <w:pPr>
              <w:spacing w:line="276" w:lineRule="auto"/>
              <w:rPr>
                <w:rFonts w:ascii="Arial" w:hAnsi="Arial" w:cs="Arial"/>
                <w:lang w:val="lt-LT"/>
              </w:rPr>
            </w:pPr>
            <w:r w:rsidRPr="00557835">
              <w:rPr>
                <w:rFonts w:ascii="Arial" w:hAnsi="Arial" w:cs="Arial"/>
                <w:lang w:val="lt-LT"/>
              </w:rPr>
              <w:t>4.</w:t>
            </w:r>
          </w:p>
        </w:tc>
        <w:tc>
          <w:tcPr>
            <w:tcW w:w="4225" w:type="dxa"/>
          </w:tcPr>
          <w:p w14:paraId="23FA2820" w14:textId="77777777" w:rsidR="006F44DC" w:rsidRPr="00557835" w:rsidRDefault="006F44DC" w:rsidP="008A5D81">
            <w:pPr>
              <w:spacing w:line="276" w:lineRule="auto"/>
              <w:rPr>
                <w:rFonts w:ascii="Arial" w:hAnsi="Arial" w:cs="Arial"/>
                <w:lang w:val="lt-LT"/>
              </w:rPr>
            </w:pPr>
            <w:r w:rsidRPr="00557835">
              <w:rPr>
                <w:rFonts w:ascii="Arial" w:hAnsi="Arial" w:cs="Arial"/>
                <w:lang w:val="lt-LT"/>
              </w:rPr>
              <w:t>Choreografas</w:t>
            </w:r>
          </w:p>
        </w:tc>
        <w:tc>
          <w:tcPr>
            <w:tcW w:w="1452" w:type="dxa"/>
          </w:tcPr>
          <w:p w14:paraId="4EE20FF1" w14:textId="7FE52D83" w:rsidR="006F44DC" w:rsidRPr="00557835" w:rsidRDefault="007E5B0D" w:rsidP="008A5D81">
            <w:pPr>
              <w:spacing w:line="276" w:lineRule="auto"/>
              <w:jc w:val="center"/>
              <w:rPr>
                <w:rFonts w:ascii="Arial" w:hAnsi="Arial" w:cs="Arial"/>
                <w:lang w:val="lt-LT"/>
              </w:rPr>
            </w:pPr>
            <w:r w:rsidRPr="00557835">
              <w:rPr>
                <w:rFonts w:ascii="Arial" w:hAnsi="Arial" w:cs="Arial"/>
                <w:lang w:val="lt-LT"/>
              </w:rPr>
              <w:t>1</w:t>
            </w:r>
          </w:p>
        </w:tc>
        <w:tc>
          <w:tcPr>
            <w:tcW w:w="1696" w:type="dxa"/>
          </w:tcPr>
          <w:p w14:paraId="518A72DB" w14:textId="77777777" w:rsidR="006F44DC" w:rsidRPr="00557835" w:rsidRDefault="006F44DC" w:rsidP="008A5D81">
            <w:pPr>
              <w:spacing w:line="276" w:lineRule="auto"/>
              <w:jc w:val="center"/>
              <w:rPr>
                <w:rFonts w:ascii="Arial" w:hAnsi="Arial" w:cs="Arial"/>
                <w:lang w:val="lt-LT"/>
              </w:rPr>
            </w:pPr>
            <w:r w:rsidRPr="00557835">
              <w:rPr>
                <w:rFonts w:ascii="Arial" w:hAnsi="Arial" w:cs="Arial"/>
                <w:lang w:val="lt-LT"/>
              </w:rPr>
              <w:t>1139,73</w:t>
            </w:r>
          </w:p>
        </w:tc>
        <w:tc>
          <w:tcPr>
            <w:tcW w:w="1691" w:type="dxa"/>
            <w:gridSpan w:val="2"/>
          </w:tcPr>
          <w:p w14:paraId="47652163" w14:textId="68F775E4" w:rsidR="006F44DC" w:rsidRPr="00557835" w:rsidRDefault="00557835" w:rsidP="008A5D81">
            <w:pPr>
              <w:spacing w:line="276" w:lineRule="auto"/>
              <w:jc w:val="center"/>
              <w:rPr>
                <w:rFonts w:ascii="Arial" w:hAnsi="Arial" w:cs="Arial"/>
                <w:lang w:val="lt-LT"/>
              </w:rPr>
            </w:pPr>
            <w:r w:rsidRPr="00557835">
              <w:rPr>
                <w:rFonts w:ascii="Arial" w:hAnsi="Arial" w:cs="Arial"/>
                <w:lang w:val="lt-LT"/>
              </w:rPr>
              <w:t>1881,18</w:t>
            </w:r>
          </w:p>
        </w:tc>
      </w:tr>
      <w:tr w:rsidR="006F44DC" w:rsidRPr="00557835" w14:paraId="59A17C78" w14:textId="77777777" w:rsidTr="00377E34">
        <w:tc>
          <w:tcPr>
            <w:tcW w:w="570" w:type="dxa"/>
          </w:tcPr>
          <w:p w14:paraId="661AD677" w14:textId="77777777" w:rsidR="006F44DC" w:rsidRPr="00557835" w:rsidRDefault="006F44DC" w:rsidP="008A5D81">
            <w:pPr>
              <w:spacing w:line="276" w:lineRule="auto"/>
              <w:rPr>
                <w:rFonts w:ascii="Arial" w:hAnsi="Arial" w:cs="Arial"/>
                <w:lang w:val="lt-LT"/>
              </w:rPr>
            </w:pPr>
            <w:r w:rsidRPr="00557835">
              <w:rPr>
                <w:rFonts w:ascii="Arial" w:hAnsi="Arial" w:cs="Arial"/>
                <w:lang w:val="lt-LT"/>
              </w:rPr>
              <w:t>5.</w:t>
            </w:r>
          </w:p>
        </w:tc>
        <w:tc>
          <w:tcPr>
            <w:tcW w:w="4225" w:type="dxa"/>
          </w:tcPr>
          <w:p w14:paraId="2EA27709" w14:textId="77777777" w:rsidR="006F44DC" w:rsidRPr="00557835" w:rsidRDefault="006F44DC" w:rsidP="008A5D81">
            <w:pPr>
              <w:spacing w:line="276" w:lineRule="auto"/>
              <w:rPr>
                <w:rFonts w:ascii="Arial" w:hAnsi="Arial" w:cs="Arial"/>
                <w:lang w:val="lt-LT"/>
              </w:rPr>
            </w:pPr>
            <w:r w:rsidRPr="00557835">
              <w:rPr>
                <w:rFonts w:ascii="Arial" w:hAnsi="Arial" w:cs="Arial"/>
                <w:lang w:val="lt-LT"/>
              </w:rPr>
              <w:t>Chormeisteris</w:t>
            </w:r>
          </w:p>
        </w:tc>
        <w:tc>
          <w:tcPr>
            <w:tcW w:w="1452" w:type="dxa"/>
          </w:tcPr>
          <w:p w14:paraId="29BD6C03" w14:textId="77777777" w:rsidR="006F44DC" w:rsidRPr="00557835" w:rsidRDefault="006F44DC" w:rsidP="008A5D81">
            <w:pPr>
              <w:spacing w:line="276" w:lineRule="auto"/>
              <w:jc w:val="center"/>
              <w:rPr>
                <w:rFonts w:ascii="Arial" w:hAnsi="Arial" w:cs="Arial"/>
                <w:lang w:val="lt-LT"/>
              </w:rPr>
            </w:pPr>
            <w:r w:rsidRPr="00557835">
              <w:rPr>
                <w:rFonts w:ascii="Arial" w:hAnsi="Arial" w:cs="Arial"/>
                <w:lang w:val="lt-LT"/>
              </w:rPr>
              <w:t>1,5</w:t>
            </w:r>
          </w:p>
        </w:tc>
        <w:tc>
          <w:tcPr>
            <w:tcW w:w="1696" w:type="dxa"/>
          </w:tcPr>
          <w:p w14:paraId="62E57D77" w14:textId="77777777" w:rsidR="006F44DC" w:rsidRPr="00557835" w:rsidRDefault="006F44DC" w:rsidP="008A5D81">
            <w:pPr>
              <w:spacing w:line="276" w:lineRule="auto"/>
              <w:jc w:val="center"/>
              <w:rPr>
                <w:rFonts w:ascii="Arial" w:hAnsi="Arial" w:cs="Arial"/>
                <w:lang w:val="lt-LT"/>
              </w:rPr>
            </w:pPr>
            <w:r w:rsidRPr="00557835">
              <w:rPr>
                <w:rFonts w:ascii="Arial" w:hAnsi="Arial" w:cs="Arial"/>
                <w:lang w:val="lt-LT"/>
              </w:rPr>
              <w:t>1775,10</w:t>
            </w:r>
          </w:p>
        </w:tc>
        <w:tc>
          <w:tcPr>
            <w:tcW w:w="1691" w:type="dxa"/>
            <w:gridSpan w:val="2"/>
          </w:tcPr>
          <w:p w14:paraId="190B17EC" w14:textId="16C20837" w:rsidR="006F44DC" w:rsidRPr="00557835" w:rsidRDefault="00557835" w:rsidP="008A5D81">
            <w:pPr>
              <w:spacing w:line="276" w:lineRule="auto"/>
              <w:jc w:val="center"/>
              <w:rPr>
                <w:rFonts w:ascii="Arial" w:hAnsi="Arial" w:cs="Arial"/>
                <w:lang w:val="lt-LT"/>
              </w:rPr>
            </w:pPr>
            <w:r w:rsidRPr="00557835">
              <w:rPr>
                <w:rFonts w:ascii="Arial" w:hAnsi="Arial" w:cs="Arial"/>
                <w:lang w:val="lt-LT"/>
              </w:rPr>
              <w:t>1961,78</w:t>
            </w:r>
          </w:p>
        </w:tc>
      </w:tr>
      <w:tr w:rsidR="006F44DC" w:rsidRPr="00557835" w14:paraId="29275B0A" w14:textId="77777777" w:rsidTr="00377E34">
        <w:tc>
          <w:tcPr>
            <w:tcW w:w="570" w:type="dxa"/>
          </w:tcPr>
          <w:p w14:paraId="2330E93A" w14:textId="77777777" w:rsidR="006F44DC" w:rsidRPr="00557835" w:rsidRDefault="006F44DC" w:rsidP="008A5D81">
            <w:pPr>
              <w:spacing w:line="276" w:lineRule="auto"/>
              <w:rPr>
                <w:rFonts w:ascii="Arial" w:hAnsi="Arial" w:cs="Arial"/>
                <w:lang w:val="lt-LT"/>
              </w:rPr>
            </w:pPr>
            <w:r w:rsidRPr="00557835">
              <w:rPr>
                <w:rFonts w:ascii="Arial" w:hAnsi="Arial" w:cs="Arial"/>
                <w:lang w:val="lt-LT"/>
              </w:rPr>
              <w:t>6.</w:t>
            </w:r>
          </w:p>
        </w:tc>
        <w:tc>
          <w:tcPr>
            <w:tcW w:w="4225" w:type="dxa"/>
          </w:tcPr>
          <w:p w14:paraId="2670238C" w14:textId="77777777" w:rsidR="006F44DC" w:rsidRPr="00557835" w:rsidRDefault="006F44DC" w:rsidP="008A5D81">
            <w:pPr>
              <w:spacing w:line="276" w:lineRule="auto"/>
              <w:rPr>
                <w:rFonts w:ascii="Arial" w:hAnsi="Arial" w:cs="Arial"/>
                <w:lang w:val="lt-LT"/>
              </w:rPr>
            </w:pPr>
            <w:r w:rsidRPr="00557835">
              <w:rPr>
                <w:rFonts w:ascii="Arial" w:hAnsi="Arial" w:cs="Arial"/>
                <w:lang w:val="lt-LT"/>
              </w:rPr>
              <w:t>Kapelmeisteris</w:t>
            </w:r>
          </w:p>
        </w:tc>
        <w:tc>
          <w:tcPr>
            <w:tcW w:w="1452" w:type="dxa"/>
          </w:tcPr>
          <w:p w14:paraId="371084A8" w14:textId="77777777" w:rsidR="006F44DC" w:rsidRPr="00557835" w:rsidRDefault="006F44DC" w:rsidP="008A5D81">
            <w:pPr>
              <w:spacing w:line="276" w:lineRule="auto"/>
              <w:jc w:val="center"/>
              <w:rPr>
                <w:rFonts w:ascii="Arial" w:hAnsi="Arial" w:cs="Arial"/>
                <w:lang w:val="lt-LT"/>
              </w:rPr>
            </w:pPr>
            <w:r w:rsidRPr="00557835">
              <w:rPr>
                <w:rFonts w:ascii="Arial" w:hAnsi="Arial" w:cs="Arial"/>
                <w:lang w:val="lt-LT"/>
              </w:rPr>
              <w:t>0,5</w:t>
            </w:r>
          </w:p>
        </w:tc>
        <w:tc>
          <w:tcPr>
            <w:tcW w:w="1696" w:type="dxa"/>
          </w:tcPr>
          <w:p w14:paraId="0FBDEFDC" w14:textId="77777777" w:rsidR="006F44DC" w:rsidRPr="00557835" w:rsidRDefault="006F44DC" w:rsidP="008A5D81">
            <w:pPr>
              <w:spacing w:line="276" w:lineRule="auto"/>
              <w:jc w:val="center"/>
              <w:rPr>
                <w:rFonts w:ascii="Arial" w:hAnsi="Arial" w:cs="Arial"/>
                <w:lang w:val="lt-LT"/>
              </w:rPr>
            </w:pPr>
            <w:r w:rsidRPr="00557835">
              <w:rPr>
                <w:rFonts w:ascii="Arial" w:hAnsi="Arial" w:cs="Arial"/>
                <w:lang w:val="lt-LT"/>
              </w:rPr>
              <w:t>1887,52</w:t>
            </w:r>
          </w:p>
        </w:tc>
        <w:tc>
          <w:tcPr>
            <w:tcW w:w="1691" w:type="dxa"/>
            <w:gridSpan w:val="2"/>
          </w:tcPr>
          <w:p w14:paraId="04A781B3" w14:textId="63EFB8DA" w:rsidR="006F44DC" w:rsidRPr="00557835" w:rsidRDefault="00557835" w:rsidP="008A5D81">
            <w:pPr>
              <w:spacing w:line="276" w:lineRule="auto"/>
              <w:jc w:val="center"/>
              <w:rPr>
                <w:rFonts w:ascii="Arial" w:hAnsi="Arial" w:cs="Arial"/>
                <w:lang w:val="lt-LT"/>
              </w:rPr>
            </w:pPr>
            <w:r w:rsidRPr="00557835">
              <w:rPr>
                <w:rFonts w:ascii="Arial" w:hAnsi="Arial" w:cs="Arial"/>
                <w:lang w:val="lt-LT"/>
              </w:rPr>
              <w:t>1936,64</w:t>
            </w:r>
          </w:p>
        </w:tc>
      </w:tr>
      <w:tr w:rsidR="006F44DC" w:rsidRPr="00557835" w14:paraId="5B60BE77" w14:textId="77777777" w:rsidTr="00377E34">
        <w:tc>
          <w:tcPr>
            <w:tcW w:w="570" w:type="dxa"/>
          </w:tcPr>
          <w:p w14:paraId="65DC4C26" w14:textId="77777777" w:rsidR="006F44DC" w:rsidRPr="00557835" w:rsidRDefault="006F44DC" w:rsidP="008A5D81">
            <w:pPr>
              <w:spacing w:line="276" w:lineRule="auto"/>
              <w:rPr>
                <w:rFonts w:ascii="Arial" w:hAnsi="Arial" w:cs="Arial"/>
                <w:lang w:val="lt-LT"/>
              </w:rPr>
            </w:pPr>
            <w:r w:rsidRPr="00557835">
              <w:rPr>
                <w:rFonts w:ascii="Arial" w:hAnsi="Arial" w:cs="Arial"/>
                <w:lang w:val="lt-LT"/>
              </w:rPr>
              <w:t>7.</w:t>
            </w:r>
          </w:p>
        </w:tc>
        <w:tc>
          <w:tcPr>
            <w:tcW w:w="4225" w:type="dxa"/>
          </w:tcPr>
          <w:p w14:paraId="4F622C83" w14:textId="77777777" w:rsidR="006F44DC" w:rsidRPr="00557835" w:rsidRDefault="006F44DC" w:rsidP="008A5D81">
            <w:pPr>
              <w:spacing w:line="276" w:lineRule="auto"/>
              <w:rPr>
                <w:rFonts w:ascii="Arial" w:hAnsi="Arial" w:cs="Arial"/>
                <w:lang w:val="lt-LT"/>
              </w:rPr>
            </w:pPr>
            <w:r w:rsidRPr="00557835">
              <w:rPr>
                <w:rFonts w:ascii="Arial" w:hAnsi="Arial" w:cs="Arial"/>
                <w:lang w:val="lt-LT"/>
              </w:rPr>
              <w:t>Koncertmeisteris</w:t>
            </w:r>
          </w:p>
        </w:tc>
        <w:tc>
          <w:tcPr>
            <w:tcW w:w="1452" w:type="dxa"/>
          </w:tcPr>
          <w:p w14:paraId="04528E36" w14:textId="77777777" w:rsidR="006F44DC" w:rsidRPr="00557835" w:rsidRDefault="006F44DC" w:rsidP="008A5D81">
            <w:pPr>
              <w:spacing w:line="276" w:lineRule="auto"/>
              <w:jc w:val="center"/>
              <w:rPr>
                <w:rFonts w:ascii="Arial" w:hAnsi="Arial" w:cs="Arial"/>
                <w:lang w:val="lt-LT"/>
              </w:rPr>
            </w:pPr>
            <w:r w:rsidRPr="00557835">
              <w:rPr>
                <w:rFonts w:ascii="Arial" w:hAnsi="Arial" w:cs="Arial"/>
                <w:lang w:val="lt-LT"/>
              </w:rPr>
              <w:t>0,25</w:t>
            </w:r>
          </w:p>
        </w:tc>
        <w:tc>
          <w:tcPr>
            <w:tcW w:w="1696" w:type="dxa"/>
          </w:tcPr>
          <w:p w14:paraId="6E266151" w14:textId="77777777" w:rsidR="006F44DC" w:rsidRPr="00557835" w:rsidRDefault="006F44DC" w:rsidP="008A5D81">
            <w:pPr>
              <w:spacing w:line="276" w:lineRule="auto"/>
              <w:jc w:val="center"/>
              <w:rPr>
                <w:rFonts w:ascii="Arial" w:hAnsi="Arial" w:cs="Arial"/>
                <w:lang w:val="lt-LT"/>
              </w:rPr>
            </w:pPr>
            <w:r w:rsidRPr="00557835">
              <w:rPr>
                <w:rFonts w:ascii="Arial" w:hAnsi="Arial" w:cs="Arial"/>
                <w:lang w:val="lt-LT"/>
              </w:rPr>
              <w:t>1867,68</w:t>
            </w:r>
          </w:p>
        </w:tc>
        <w:tc>
          <w:tcPr>
            <w:tcW w:w="1691" w:type="dxa"/>
            <w:gridSpan w:val="2"/>
          </w:tcPr>
          <w:p w14:paraId="51704700" w14:textId="224AE71F" w:rsidR="006F44DC" w:rsidRPr="00557835" w:rsidRDefault="00557835" w:rsidP="008A5D81">
            <w:pPr>
              <w:spacing w:line="276" w:lineRule="auto"/>
              <w:jc w:val="center"/>
              <w:rPr>
                <w:rFonts w:ascii="Arial" w:hAnsi="Arial" w:cs="Arial"/>
                <w:lang w:val="lt-LT"/>
              </w:rPr>
            </w:pPr>
            <w:r w:rsidRPr="00557835">
              <w:rPr>
                <w:rFonts w:ascii="Arial" w:hAnsi="Arial" w:cs="Arial"/>
                <w:lang w:val="lt-LT"/>
              </w:rPr>
              <w:t>1928,82</w:t>
            </w:r>
          </w:p>
        </w:tc>
      </w:tr>
      <w:tr w:rsidR="006F44DC" w:rsidRPr="00557835" w14:paraId="602D39B7" w14:textId="77777777" w:rsidTr="00377E34">
        <w:tc>
          <w:tcPr>
            <w:tcW w:w="570" w:type="dxa"/>
          </w:tcPr>
          <w:p w14:paraId="2977B18D" w14:textId="77777777" w:rsidR="006F44DC" w:rsidRPr="00557835" w:rsidRDefault="006F44DC" w:rsidP="008A5D81">
            <w:pPr>
              <w:spacing w:line="276" w:lineRule="auto"/>
              <w:rPr>
                <w:rFonts w:ascii="Arial" w:hAnsi="Arial" w:cs="Arial"/>
                <w:lang w:val="lt-LT"/>
              </w:rPr>
            </w:pPr>
            <w:r w:rsidRPr="00557835">
              <w:rPr>
                <w:rFonts w:ascii="Arial" w:hAnsi="Arial" w:cs="Arial"/>
                <w:lang w:val="lt-LT"/>
              </w:rPr>
              <w:t>8.</w:t>
            </w:r>
          </w:p>
        </w:tc>
        <w:tc>
          <w:tcPr>
            <w:tcW w:w="4225" w:type="dxa"/>
          </w:tcPr>
          <w:p w14:paraId="6FE32B49" w14:textId="77777777" w:rsidR="006F44DC" w:rsidRPr="00557835" w:rsidRDefault="006F44DC" w:rsidP="008A5D81">
            <w:pPr>
              <w:spacing w:line="276" w:lineRule="auto"/>
              <w:rPr>
                <w:rFonts w:ascii="Arial" w:hAnsi="Arial" w:cs="Arial"/>
                <w:lang w:val="lt-LT"/>
              </w:rPr>
            </w:pPr>
            <w:r w:rsidRPr="00557835">
              <w:rPr>
                <w:rFonts w:ascii="Arial" w:hAnsi="Arial" w:cs="Arial"/>
                <w:lang w:val="lt-LT"/>
              </w:rPr>
              <w:t>Etnologas</w:t>
            </w:r>
          </w:p>
        </w:tc>
        <w:tc>
          <w:tcPr>
            <w:tcW w:w="1452" w:type="dxa"/>
          </w:tcPr>
          <w:p w14:paraId="79009124" w14:textId="77777777" w:rsidR="006F44DC" w:rsidRPr="00557835" w:rsidRDefault="006F44DC" w:rsidP="008A5D81">
            <w:pPr>
              <w:spacing w:line="276" w:lineRule="auto"/>
              <w:jc w:val="center"/>
              <w:rPr>
                <w:rFonts w:ascii="Arial" w:hAnsi="Arial" w:cs="Arial"/>
                <w:lang w:val="lt-LT"/>
              </w:rPr>
            </w:pPr>
            <w:r w:rsidRPr="00557835">
              <w:rPr>
                <w:rFonts w:ascii="Arial" w:hAnsi="Arial" w:cs="Arial"/>
                <w:lang w:val="lt-LT"/>
              </w:rPr>
              <w:t>0,5</w:t>
            </w:r>
          </w:p>
        </w:tc>
        <w:tc>
          <w:tcPr>
            <w:tcW w:w="1696" w:type="dxa"/>
          </w:tcPr>
          <w:p w14:paraId="25CD1B93" w14:textId="77777777" w:rsidR="006F44DC" w:rsidRPr="00557835" w:rsidRDefault="006F44DC" w:rsidP="008A5D81">
            <w:pPr>
              <w:spacing w:line="276" w:lineRule="auto"/>
              <w:jc w:val="center"/>
              <w:rPr>
                <w:rFonts w:ascii="Arial" w:hAnsi="Arial" w:cs="Arial"/>
                <w:lang w:val="lt-LT"/>
              </w:rPr>
            </w:pPr>
            <w:r w:rsidRPr="00557835">
              <w:rPr>
                <w:rFonts w:ascii="Arial" w:hAnsi="Arial" w:cs="Arial"/>
                <w:lang w:val="lt-LT"/>
              </w:rPr>
              <w:t>2083,91</w:t>
            </w:r>
          </w:p>
        </w:tc>
        <w:tc>
          <w:tcPr>
            <w:tcW w:w="1691" w:type="dxa"/>
            <w:gridSpan w:val="2"/>
          </w:tcPr>
          <w:p w14:paraId="48A795DE" w14:textId="54EEED75" w:rsidR="006F44DC" w:rsidRPr="00557835" w:rsidRDefault="00557835" w:rsidP="008A5D81">
            <w:pPr>
              <w:spacing w:line="276" w:lineRule="auto"/>
              <w:jc w:val="center"/>
              <w:rPr>
                <w:rFonts w:ascii="Arial" w:hAnsi="Arial" w:cs="Arial"/>
                <w:lang w:val="lt-LT"/>
              </w:rPr>
            </w:pPr>
            <w:r w:rsidRPr="00557835">
              <w:rPr>
                <w:rFonts w:ascii="Arial" w:hAnsi="Arial" w:cs="Arial"/>
                <w:lang w:val="lt-LT"/>
              </w:rPr>
              <w:t>1949,75</w:t>
            </w:r>
          </w:p>
        </w:tc>
      </w:tr>
      <w:tr w:rsidR="006F44DC" w:rsidRPr="00557835" w14:paraId="6686FF8F" w14:textId="77777777" w:rsidTr="00377E34">
        <w:tc>
          <w:tcPr>
            <w:tcW w:w="570" w:type="dxa"/>
          </w:tcPr>
          <w:p w14:paraId="420C1A0A" w14:textId="77777777" w:rsidR="006F44DC" w:rsidRPr="00557835" w:rsidRDefault="006F44DC" w:rsidP="008A5D81">
            <w:pPr>
              <w:spacing w:line="276" w:lineRule="auto"/>
              <w:rPr>
                <w:rFonts w:ascii="Arial" w:hAnsi="Arial" w:cs="Arial"/>
                <w:lang w:val="lt-LT"/>
              </w:rPr>
            </w:pPr>
            <w:r w:rsidRPr="00557835">
              <w:rPr>
                <w:rFonts w:ascii="Arial" w:hAnsi="Arial" w:cs="Arial"/>
                <w:lang w:val="lt-LT"/>
              </w:rPr>
              <w:t>9.</w:t>
            </w:r>
          </w:p>
        </w:tc>
        <w:tc>
          <w:tcPr>
            <w:tcW w:w="4225" w:type="dxa"/>
          </w:tcPr>
          <w:p w14:paraId="654FD56F" w14:textId="77777777" w:rsidR="006F44DC" w:rsidRPr="00557835" w:rsidRDefault="006F44DC" w:rsidP="008A5D81">
            <w:pPr>
              <w:spacing w:line="276" w:lineRule="auto"/>
              <w:rPr>
                <w:rFonts w:ascii="Arial" w:hAnsi="Arial" w:cs="Arial"/>
                <w:lang w:val="lt-LT"/>
              </w:rPr>
            </w:pPr>
            <w:r w:rsidRPr="00557835">
              <w:rPr>
                <w:rFonts w:ascii="Arial" w:hAnsi="Arial" w:cs="Arial"/>
                <w:lang w:val="lt-LT"/>
              </w:rPr>
              <w:t>Garso ir vaizdo operatorius</w:t>
            </w:r>
          </w:p>
        </w:tc>
        <w:tc>
          <w:tcPr>
            <w:tcW w:w="1452" w:type="dxa"/>
          </w:tcPr>
          <w:p w14:paraId="42BC016E" w14:textId="77777777" w:rsidR="006F44DC" w:rsidRPr="00557835" w:rsidRDefault="006F44DC" w:rsidP="008A5D81">
            <w:pPr>
              <w:spacing w:line="276" w:lineRule="auto"/>
              <w:jc w:val="center"/>
              <w:rPr>
                <w:rFonts w:ascii="Arial" w:hAnsi="Arial" w:cs="Arial"/>
                <w:lang w:val="lt-LT"/>
              </w:rPr>
            </w:pPr>
            <w:r w:rsidRPr="00557835">
              <w:rPr>
                <w:rFonts w:ascii="Arial" w:hAnsi="Arial" w:cs="Arial"/>
                <w:lang w:val="lt-LT"/>
              </w:rPr>
              <w:t>0,5</w:t>
            </w:r>
          </w:p>
        </w:tc>
        <w:tc>
          <w:tcPr>
            <w:tcW w:w="1696" w:type="dxa"/>
          </w:tcPr>
          <w:p w14:paraId="418FA756" w14:textId="77777777" w:rsidR="006F44DC" w:rsidRPr="00557835" w:rsidRDefault="006F44DC" w:rsidP="008A5D81">
            <w:pPr>
              <w:spacing w:line="276" w:lineRule="auto"/>
              <w:jc w:val="center"/>
              <w:rPr>
                <w:rFonts w:ascii="Arial" w:hAnsi="Arial" w:cs="Arial"/>
                <w:lang w:val="lt-LT"/>
              </w:rPr>
            </w:pPr>
            <w:r w:rsidRPr="00557835">
              <w:rPr>
                <w:rFonts w:ascii="Arial" w:hAnsi="Arial" w:cs="Arial"/>
                <w:lang w:val="lt-LT"/>
              </w:rPr>
              <w:t>1577,74</w:t>
            </w:r>
          </w:p>
        </w:tc>
        <w:tc>
          <w:tcPr>
            <w:tcW w:w="1691" w:type="dxa"/>
            <w:gridSpan w:val="2"/>
          </w:tcPr>
          <w:p w14:paraId="3F1367EF" w14:textId="7F9A656B" w:rsidR="006F44DC" w:rsidRPr="00557835" w:rsidRDefault="00557835" w:rsidP="008A5D81">
            <w:pPr>
              <w:spacing w:line="276" w:lineRule="auto"/>
              <w:jc w:val="center"/>
              <w:rPr>
                <w:rFonts w:ascii="Arial" w:hAnsi="Arial" w:cs="Arial"/>
                <w:lang w:val="lt-LT"/>
              </w:rPr>
            </w:pPr>
            <w:r w:rsidRPr="00557835">
              <w:rPr>
                <w:rFonts w:ascii="Arial" w:hAnsi="Arial" w:cs="Arial"/>
                <w:lang w:val="lt-LT"/>
              </w:rPr>
              <w:t>1732,97</w:t>
            </w:r>
          </w:p>
        </w:tc>
      </w:tr>
      <w:tr w:rsidR="006F44DC" w:rsidRPr="00557835" w14:paraId="434D422C" w14:textId="77777777" w:rsidTr="00377E34">
        <w:tc>
          <w:tcPr>
            <w:tcW w:w="570" w:type="dxa"/>
          </w:tcPr>
          <w:p w14:paraId="6406F294" w14:textId="77777777" w:rsidR="006F44DC" w:rsidRPr="00557835" w:rsidRDefault="006F44DC" w:rsidP="008A5D81">
            <w:pPr>
              <w:spacing w:line="276" w:lineRule="auto"/>
              <w:rPr>
                <w:rFonts w:ascii="Arial" w:hAnsi="Arial" w:cs="Arial"/>
                <w:lang w:val="lt-LT"/>
              </w:rPr>
            </w:pPr>
            <w:r w:rsidRPr="00557835">
              <w:rPr>
                <w:rFonts w:ascii="Arial" w:hAnsi="Arial" w:cs="Arial"/>
                <w:lang w:val="lt-LT"/>
              </w:rPr>
              <w:t>10.</w:t>
            </w:r>
          </w:p>
        </w:tc>
        <w:tc>
          <w:tcPr>
            <w:tcW w:w="4225" w:type="dxa"/>
          </w:tcPr>
          <w:p w14:paraId="79950B9A" w14:textId="77777777" w:rsidR="006F44DC" w:rsidRPr="00557835" w:rsidRDefault="006F44DC" w:rsidP="008A5D81">
            <w:pPr>
              <w:spacing w:line="276" w:lineRule="auto"/>
              <w:rPr>
                <w:rFonts w:ascii="Arial" w:hAnsi="Arial" w:cs="Arial"/>
                <w:lang w:val="lt-LT"/>
              </w:rPr>
            </w:pPr>
            <w:r w:rsidRPr="00557835">
              <w:rPr>
                <w:rFonts w:ascii="Arial" w:hAnsi="Arial" w:cs="Arial"/>
                <w:lang w:val="lt-LT"/>
              </w:rPr>
              <w:t>Teatro režisierius</w:t>
            </w:r>
          </w:p>
        </w:tc>
        <w:tc>
          <w:tcPr>
            <w:tcW w:w="1452" w:type="dxa"/>
          </w:tcPr>
          <w:p w14:paraId="65EB0C1A" w14:textId="77777777" w:rsidR="006F44DC" w:rsidRPr="00557835" w:rsidRDefault="006F44DC" w:rsidP="008A5D81">
            <w:pPr>
              <w:spacing w:line="276" w:lineRule="auto"/>
              <w:jc w:val="center"/>
              <w:rPr>
                <w:rFonts w:ascii="Arial" w:hAnsi="Arial" w:cs="Arial"/>
                <w:lang w:val="lt-LT"/>
              </w:rPr>
            </w:pPr>
            <w:r w:rsidRPr="00557835">
              <w:rPr>
                <w:rFonts w:ascii="Arial" w:hAnsi="Arial" w:cs="Arial"/>
                <w:lang w:val="lt-LT"/>
              </w:rPr>
              <w:t>0,5</w:t>
            </w:r>
          </w:p>
        </w:tc>
        <w:tc>
          <w:tcPr>
            <w:tcW w:w="1696" w:type="dxa"/>
          </w:tcPr>
          <w:p w14:paraId="053C36B6" w14:textId="77777777" w:rsidR="006F44DC" w:rsidRPr="00557835" w:rsidRDefault="006F44DC" w:rsidP="008A5D81">
            <w:pPr>
              <w:spacing w:line="276" w:lineRule="auto"/>
              <w:jc w:val="center"/>
              <w:rPr>
                <w:rFonts w:ascii="Arial" w:hAnsi="Arial" w:cs="Arial"/>
                <w:lang w:val="lt-LT"/>
              </w:rPr>
            </w:pPr>
            <w:r w:rsidRPr="00557835">
              <w:rPr>
                <w:rFonts w:ascii="Arial" w:hAnsi="Arial" w:cs="Arial"/>
                <w:lang w:val="lt-LT"/>
              </w:rPr>
              <w:t>1872,07</w:t>
            </w:r>
          </w:p>
        </w:tc>
        <w:tc>
          <w:tcPr>
            <w:tcW w:w="1691" w:type="dxa"/>
            <w:gridSpan w:val="2"/>
          </w:tcPr>
          <w:p w14:paraId="720BA1DB" w14:textId="3648F30B" w:rsidR="006F44DC" w:rsidRPr="00557835" w:rsidRDefault="00557835" w:rsidP="008A5D81">
            <w:pPr>
              <w:spacing w:line="276" w:lineRule="auto"/>
              <w:jc w:val="center"/>
              <w:rPr>
                <w:rFonts w:ascii="Arial" w:hAnsi="Arial" w:cs="Arial"/>
                <w:lang w:val="lt-LT"/>
              </w:rPr>
            </w:pPr>
            <w:r w:rsidRPr="00557835">
              <w:rPr>
                <w:rFonts w:ascii="Arial" w:hAnsi="Arial" w:cs="Arial"/>
                <w:lang w:val="lt-LT"/>
              </w:rPr>
              <w:t>1896,19</w:t>
            </w:r>
          </w:p>
        </w:tc>
      </w:tr>
      <w:tr w:rsidR="006F44DC" w:rsidRPr="00557835" w14:paraId="4EBBBC23" w14:textId="77777777" w:rsidTr="003C659B">
        <w:trPr>
          <w:trHeight w:val="345"/>
        </w:trPr>
        <w:tc>
          <w:tcPr>
            <w:tcW w:w="570" w:type="dxa"/>
          </w:tcPr>
          <w:p w14:paraId="05F07651" w14:textId="77777777" w:rsidR="006F44DC" w:rsidRPr="00557835" w:rsidRDefault="006F44DC" w:rsidP="008A5D81">
            <w:pPr>
              <w:spacing w:line="276" w:lineRule="auto"/>
              <w:rPr>
                <w:rFonts w:ascii="Arial" w:hAnsi="Arial" w:cs="Arial"/>
                <w:lang w:val="lt-LT"/>
              </w:rPr>
            </w:pPr>
            <w:r w:rsidRPr="00557835">
              <w:rPr>
                <w:rFonts w:ascii="Arial" w:hAnsi="Arial" w:cs="Arial"/>
                <w:lang w:val="lt-LT"/>
              </w:rPr>
              <w:t>11.</w:t>
            </w:r>
          </w:p>
        </w:tc>
        <w:tc>
          <w:tcPr>
            <w:tcW w:w="4225" w:type="dxa"/>
          </w:tcPr>
          <w:p w14:paraId="74F7BD37" w14:textId="77777777" w:rsidR="006F44DC" w:rsidRPr="00557835" w:rsidRDefault="006F44DC" w:rsidP="008A5D81">
            <w:pPr>
              <w:spacing w:line="276" w:lineRule="auto"/>
              <w:rPr>
                <w:rFonts w:ascii="Arial" w:hAnsi="Arial" w:cs="Arial"/>
                <w:lang w:val="lt-LT"/>
              </w:rPr>
            </w:pPr>
            <w:r w:rsidRPr="00557835">
              <w:rPr>
                <w:rFonts w:ascii="Arial" w:hAnsi="Arial" w:cs="Arial"/>
                <w:lang w:val="lt-LT"/>
              </w:rPr>
              <w:t>Ūkio dalies darbuotojas</w:t>
            </w:r>
          </w:p>
        </w:tc>
        <w:tc>
          <w:tcPr>
            <w:tcW w:w="1452" w:type="dxa"/>
          </w:tcPr>
          <w:p w14:paraId="5F22E53C" w14:textId="77777777" w:rsidR="006F44DC" w:rsidRPr="00557835" w:rsidRDefault="006F44DC" w:rsidP="008A5D81">
            <w:pPr>
              <w:spacing w:line="276" w:lineRule="auto"/>
              <w:jc w:val="center"/>
              <w:rPr>
                <w:rFonts w:ascii="Arial" w:hAnsi="Arial" w:cs="Arial"/>
                <w:lang w:val="lt-LT"/>
              </w:rPr>
            </w:pPr>
            <w:r w:rsidRPr="00557835">
              <w:rPr>
                <w:rFonts w:ascii="Arial" w:hAnsi="Arial" w:cs="Arial"/>
                <w:lang w:val="lt-LT"/>
              </w:rPr>
              <w:t>0,75</w:t>
            </w:r>
          </w:p>
        </w:tc>
        <w:tc>
          <w:tcPr>
            <w:tcW w:w="1696" w:type="dxa"/>
          </w:tcPr>
          <w:p w14:paraId="58C10B2F" w14:textId="77777777" w:rsidR="006F44DC" w:rsidRPr="00557835" w:rsidRDefault="006F44DC" w:rsidP="008A5D81">
            <w:pPr>
              <w:spacing w:line="276" w:lineRule="auto"/>
              <w:jc w:val="center"/>
              <w:rPr>
                <w:rFonts w:ascii="Arial" w:hAnsi="Arial" w:cs="Arial"/>
                <w:lang w:val="lt-LT"/>
              </w:rPr>
            </w:pPr>
            <w:r w:rsidRPr="00557835">
              <w:rPr>
                <w:rFonts w:ascii="Arial" w:hAnsi="Arial" w:cs="Arial"/>
                <w:lang w:val="lt-LT"/>
              </w:rPr>
              <w:t>1152,18</w:t>
            </w:r>
          </w:p>
        </w:tc>
        <w:tc>
          <w:tcPr>
            <w:tcW w:w="1691" w:type="dxa"/>
            <w:gridSpan w:val="2"/>
          </w:tcPr>
          <w:p w14:paraId="00D6E27E" w14:textId="18C8314A" w:rsidR="006F44DC" w:rsidRPr="00557835" w:rsidRDefault="00557835" w:rsidP="008A5D81">
            <w:pPr>
              <w:spacing w:line="276" w:lineRule="auto"/>
              <w:jc w:val="center"/>
              <w:rPr>
                <w:rFonts w:ascii="Arial" w:hAnsi="Arial" w:cs="Arial"/>
                <w:lang w:val="lt-LT"/>
              </w:rPr>
            </w:pPr>
            <w:r w:rsidRPr="00557835">
              <w:rPr>
                <w:rFonts w:ascii="Arial" w:hAnsi="Arial" w:cs="Arial"/>
                <w:lang w:val="lt-LT"/>
              </w:rPr>
              <w:t>1382,05</w:t>
            </w:r>
          </w:p>
        </w:tc>
      </w:tr>
      <w:tr w:rsidR="003C659B" w:rsidRPr="00557835" w14:paraId="503E8475" w14:textId="77777777" w:rsidTr="003C659B">
        <w:trPr>
          <w:trHeight w:val="259"/>
        </w:trPr>
        <w:tc>
          <w:tcPr>
            <w:tcW w:w="570" w:type="dxa"/>
          </w:tcPr>
          <w:p w14:paraId="6E201CA8" w14:textId="75526BB0" w:rsidR="003C659B" w:rsidRPr="00557835" w:rsidRDefault="003C659B" w:rsidP="008A5D81">
            <w:pPr>
              <w:spacing w:line="276" w:lineRule="auto"/>
              <w:rPr>
                <w:rFonts w:ascii="Arial" w:hAnsi="Arial" w:cs="Arial"/>
                <w:lang w:val="lt-LT"/>
              </w:rPr>
            </w:pPr>
            <w:r w:rsidRPr="00557835">
              <w:rPr>
                <w:rFonts w:ascii="Arial" w:hAnsi="Arial" w:cs="Arial"/>
                <w:lang w:val="lt-LT"/>
              </w:rPr>
              <w:t>12</w:t>
            </w:r>
            <w:r w:rsidR="00557835" w:rsidRPr="00557835">
              <w:rPr>
                <w:rFonts w:ascii="Arial" w:hAnsi="Arial" w:cs="Arial"/>
                <w:lang w:val="lt-LT"/>
              </w:rPr>
              <w:t>.</w:t>
            </w:r>
          </w:p>
        </w:tc>
        <w:tc>
          <w:tcPr>
            <w:tcW w:w="4225" w:type="dxa"/>
          </w:tcPr>
          <w:p w14:paraId="60F85855" w14:textId="78532558" w:rsidR="003C659B" w:rsidRPr="00557835" w:rsidRDefault="003C659B" w:rsidP="008A5D81">
            <w:pPr>
              <w:spacing w:line="276" w:lineRule="auto"/>
              <w:rPr>
                <w:rFonts w:ascii="Arial" w:hAnsi="Arial" w:cs="Arial"/>
                <w:lang w:val="lt-LT"/>
              </w:rPr>
            </w:pPr>
            <w:r w:rsidRPr="00557835">
              <w:rPr>
                <w:rFonts w:ascii="Arial" w:hAnsi="Arial" w:cs="Arial"/>
                <w:lang w:val="lt-LT"/>
              </w:rPr>
              <w:t>Dizaineris-maketuotojas</w:t>
            </w:r>
          </w:p>
        </w:tc>
        <w:tc>
          <w:tcPr>
            <w:tcW w:w="1452" w:type="dxa"/>
          </w:tcPr>
          <w:p w14:paraId="3261A619" w14:textId="3BF3C62C" w:rsidR="003C659B" w:rsidRPr="00557835" w:rsidRDefault="003C659B" w:rsidP="008A5D81">
            <w:pPr>
              <w:spacing w:line="276" w:lineRule="auto"/>
              <w:jc w:val="center"/>
              <w:rPr>
                <w:rFonts w:ascii="Arial" w:hAnsi="Arial" w:cs="Arial"/>
                <w:lang w:val="lt-LT"/>
              </w:rPr>
            </w:pPr>
            <w:r w:rsidRPr="00557835">
              <w:rPr>
                <w:rFonts w:ascii="Arial" w:hAnsi="Arial" w:cs="Arial"/>
                <w:lang w:val="lt-LT"/>
              </w:rPr>
              <w:t>0,5</w:t>
            </w:r>
          </w:p>
        </w:tc>
        <w:tc>
          <w:tcPr>
            <w:tcW w:w="1696" w:type="dxa"/>
          </w:tcPr>
          <w:p w14:paraId="672DD22A" w14:textId="77777777" w:rsidR="003C659B" w:rsidRPr="00557835" w:rsidRDefault="003C659B" w:rsidP="008A5D81">
            <w:pPr>
              <w:spacing w:line="276" w:lineRule="auto"/>
              <w:jc w:val="center"/>
              <w:rPr>
                <w:rFonts w:ascii="Arial" w:hAnsi="Arial" w:cs="Arial"/>
                <w:lang w:val="lt-LT"/>
              </w:rPr>
            </w:pPr>
          </w:p>
        </w:tc>
        <w:tc>
          <w:tcPr>
            <w:tcW w:w="1691" w:type="dxa"/>
            <w:gridSpan w:val="2"/>
          </w:tcPr>
          <w:p w14:paraId="63E4813A" w14:textId="58C0FF80" w:rsidR="003C659B" w:rsidRPr="00557835" w:rsidRDefault="00557835" w:rsidP="008A5D81">
            <w:pPr>
              <w:spacing w:line="276" w:lineRule="auto"/>
              <w:jc w:val="center"/>
              <w:rPr>
                <w:rFonts w:ascii="Arial" w:hAnsi="Arial" w:cs="Arial"/>
                <w:lang w:val="lt-LT"/>
              </w:rPr>
            </w:pPr>
            <w:r w:rsidRPr="00557835">
              <w:rPr>
                <w:rFonts w:ascii="Arial" w:hAnsi="Arial" w:cs="Arial"/>
                <w:lang w:val="lt-LT"/>
              </w:rPr>
              <w:t>1896,38</w:t>
            </w:r>
          </w:p>
        </w:tc>
      </w:tr>
      <w:tr w:rsidR="00557835" w:rsidRPr="00557835" w14:paraId="5C926EBB" w14:textId="77777777" w:rsidTr="003C659B">
        <w:trPr>
          <w:trHeight w:val="259"/>
        </w:trPr>
        <w:tc>
          <w:tcPr>
            <w:tcW w:w="570" w:type="dxa"/>
          </w:tcPr>
          <w:p w14:paraId="63293D49" w14:textId="75FA3A91" w:rsidR="00557835" w:rsidRPr="00557835" w:rsidRDefault="00557835" w:rsidP="008A5D81">
            <w:pPr>
              <w:spacing w:line="276" w:lineRule="auto"/>
              <w:rPr>
                <w:rFonts w:ascii="Arial" w:hAnsi="Arial" w:cs="Arial"/>
                <w:lang w:val="lt-LT"/>
              </w:rPr>
            </w:pPr>
            <w:r w:rsidRPr="00557835">
              <w:rPr>
                <w:rFonts w:ascii="Arial" w:hAnsi="Arial" w:cs="Arial"/>
                <w:lang w:val="lt-LT"/>
              </w:rPr>
              <w:t>13.</w:t>
            </w:r>
          </w:p>
        </w:tc>
        <w:tc>
          <w:tcPr>
            <w:tcW w:w="4225" w:type="dxa"/>
          </w:tcPr>
          <w:p w14:paraId="4020F768" w14:textId="70AFC0F3" w:rsidR="00557835" w:rsidRPr="00557835" w:rsidRDefault="00557835" w:rsidP="008A5D81">
            <w:pPr>
              <w:spacing w:line="276" w:lineRule="auto"/>
              <w:rPr>
                <w:rFonts w:ascii="Arial" w:hAnsi="Arial" w:cs="Arial"/>
                <w:lang w:val="lt-LT"/>
              </w:rPr>
            </w:pPr>
            <w:r w:rsidRPr="00557835">
              <w:rPr>
                <w:rFonts w:ascii="Arial" w:hAnsi="Arial" w:cs="Arial"/>
                <w:lang w:val="lt-LT"/>
              </w:rPr>
              <w:t>Kultūrinės veiklos vadybi</w:t>
            </w:r>
            <w:r w:rsidR="00CF27AF">
              <w:rPr>
                <w:rFonts w:ascii="Arial" w:hAnsi="Arial" w:cs="Arial"/>
                <w:lang w:val="lt-LT"/>
              </w:rPr>
              <w:t>n</w:t>
            </w:r>
            <w:r w:rsidRPr="00557835">
              <w:rPr>
                <w:rFonts w:ascii="Arial" w:hAnsi="Arial" w:cs="Arial"/>
                <w:lang w:val="lt-LT"/>
              </w:rPr>
              <w:t>inkė</w:t>
            </w:r>
          </w:p>
        </w:tc>
        <w:tc>
          <w:tcPr>
            <w:tcW w:w="1452" w:type="dxa"/>
          </w:tcPr>
          <w:p w14:paraId="4BC01B1C" w14:textId="7242A0B0" w:rsidR="00557835" w:rsidRPr="00557835" w:rsidRDefault="00557835" w:rsidP="008A5D81">
            <w:pPr>
              <w:spacing w:line="276" w:lineRule="auto"/>
              <w:jc w:val="center"/>
              <w:rPr>
                <w:rFonts w:ascii="Arial" w:hAnsi="Arial" w:cs="Arial"/>
                <w:lang w:val="lt-LT"/>
              </w:rPr>
            </w:pPr>
            <w:r w:rsidRPr="00557835">
              <w:rPr>
                <w:rFonts w:ascii="Arial" w:hAnsi="Arial" w:cs="Arial"/>
                <w:lang w:val="lt-LT"/>
              </w:rPr>
              <w:t>0,75</w:t>
            </w:r>
          </w:p>
        </w:tc>
        <w:tc>
          <w:tcPr>
            <w:tcW w:w="1696" w:type="dxa"/>
          </w:tcPr>
          <w:p w14:paraId="23DCE235" w14:textId="77777777" w:rsidR="00557835" w:rsidRPr="00557835" w:rsidRDefault="00557835" w:rsidP="008A5D81">
            <w:pPr>
              <w:spacing w:line="276" w:lineRule="auto"/>
              <w:jc w:val="center"/>
              <w:rPr>
                <w:rFonts w:ascii="Arial" w:hAnsi="Arial" w:cs="Arial"/>
                <w:lang w:val="lt-LT"/>
              </w:rPr>
            </w:pPr>
          </w:p>
        </w:tc>
        <w:tc>
          <w:tcPr>
            <w:tcW w:w="1691" w:type="dxa"/>
            <w:gridSpan w:val="2"/>
          </w:tcPr>
          <w:p w14:paraId="6BDEC758" w14:textId="7CFF1F6C" w:rsidR="00557835" w:rsidRPr="00557835" w:rsidRDefault="00557835" w:rsidP="008A5D81">
            <w:pPr>
              <w:spacing w:line="276" w:lineRule="auto"/>
              <w:jc w:val="center"/>
              <w:rPr>
                <w:rFonts w:ascii="Arial" w:hAnsi="Arial" w:cs="Arial"/>
                <w:lang w:val="lt-LT"/>
              </w:rPr>
            </w:pPr>
            <w:r w:rsidRPr="00557835">
              <w:rPr>
                <w:rFonts w:ascii="Arial" w:hAnsi="Arial" w:cs="Arial"/>
                <w:lang w:val="lt-LT"/>
              </w:rPr>
              <w:t>1996,62</w:t>
            </w:r>
          </w:p>
        </w:tc>
      </w:tr>
      <w:tr w:rsidR="006F44DC" w:rsidRPr="008C76C3" w14:paraId="0EDCF786" w14:textId="77777777" w:rsidTr="00377E34">
        <w:tc>
          <w:tcPr>
            <w:tcW w:w="570" w:type="dxa"/>
          </w:tcPr>
          <w:p w14:paraId="132D65AF" w14:textId="410838A0" w:rsidR="006F44DC" w:rsidRPr="00557835" w:rsidRDefault="006F44DC" w:rsidP="008A5D81">
            <w:pPr>
              <w:spacing w:line="276" w:lineRule="auto"/>
              <w:rPr>
                <w:rFonts w:ascii="Arial" w:hAnsi="Arial" w:cs="Arial"/>
                <w:lang w:val="lt-LT"/>
              </w:rPr>
            </w:pPr>
            <w:r w:rsidRPr="00557835">
              <w:rPr>
                <w:rFonts w:ascii="Arial" w:hAnsi="Arial" w:cs="Arial"/>
                <w:lang w:val="lt-LT"/>
              </w:rPr>
              <w:t>1</w:t>
            </w:r>
            <w:r w:rsidR="00557835" w:rsidRPr="00557835">
              <w:rPr>
                <w:rFonts w:ascii="Arial" w:hAnsi="Arial" w:cs="Arial"/>
                <w:lang w:val="lt-LT"/>
              </w:rPr>
              <w:t>4</w:t>
            </w:r>
            <w:r w:rsidRPr="00557835">
              <w:rPr>
                <w:rFonts w:ascii="Arial" w:hAnsi="Arial" w:cs="Arial"/>
                <w:lang w:val="lt-LT"/>
              </w:rPr>
              <w:t>.</w:t>
            </w:r>
          </w:p>
        </w:tc>
        <w:tc>
          <w:tcPr>
            <w:tcW w:w="4225" w:type="dxa"/>
          </w:tcPr>
          <w:p w14:paraId="4FA296C8" w14:textId="77777777" w:rsidR="006F44DC" w:rsidRPr="00557835" w:rsidRDefault="006F44DC" w:rsidP="008A5D81">
            <w:pPr>
              <w:spacing w:line="276" w:lineRule="auto"/>
              <w:rPr>
                <w:rFonts w:ascii="Arial" w:hAnsi="Arial" w:cs="Arial"/>
                <w:lang w:val="lt-LT"/>
              </w:rPr>
            </w:pPr>
            <w:r w:rsidRPr="00557835">
              <w:rPr>
                <w:rFonts w:ascii="Arial" w:hAnsi="Arial" w:cs="Arial"/>
                <w:lang w:val="lt-LT"/>
              </w:rPr>
              <w:t>Kiti darbuotojai</w:t>
            </w:r>
          </w:p>
        </w:tc>
        <w:tc>
          <w:tcPr>
            <w:tcW w:w="1452" w:type="dxa"/>
          </w:tcPr>
          <w:p w14:paraId="2B7F56F1" w14:textId="77777777" w:rsidR="006F44DC" w:rsidRPr="00557835" w:rsidRDefault="006F44DC" w:rsidP="008A5D81">
            <w:pPr>
              <w:spacing w:line="276" w:lineRule="auto"/>
              <w:jc w:val="center"/>
              <w:rPr>
                <w:rFonts w:ascii="Arial" w:hAnsi="Arial" w:cs="Arial"/>
                <w:lang w:val="lt-LT"/>
              </w:rPr>
            </w:pPr>
            <w:r w:rsidRPr="00557835">
              <w:rPr>
                <w:rFonts w:ascii="Arial" w:hAnsi="Arial" w:cs="Arial"/>
                <w:lang w:val="lt-LT"/>
              </w:rPr>
              <w:t>1,5</w:t>
            </w:r>
          </w:p>
        </w:tc>
        <w:tc>
          <w:tcPr>
            <w:tcW w:w="1696" w:type="dxa"/>
          </w:tcPr>
          <w:p w14:paraId="4F371EB0" w14:textId="77777777" w:rsidR="006F44DC" w:rsidRPr="00557835" w:rsidRDefault="006F44DC" w:rsidP="008A5D81">
            <w:pPr>
              <w:spacing w:line="276" w:lineRule="auto"/>
              <w:jc w:val="center"/>
              <w:rPr>
                <w:rFonts w:ascii="Arial" w:hAnsi="Arial" w:cs="Arial"/>
                <w:lang w:val="lt-LT"/>
              </w:rPr>
            </w:pPr>
            <w:r w:rsidRPr="00557835">
              <w:rPr>
                <w:rFonts w:ascii="Arial" w:hAnsi="Arial" w:cs="Arial"/>
                <w:lang w:val="lt-LT"/>
              </w:rPr>
              <w:t>840</w:t>
            </w:r>
          </w:p>
        </w:tc>
        <w:tc>
          <w:tcPr>
            <w:tcW w:w="1691" w:type="dxa"/>
            <w:gridSpan w:val="2"/>
          </w:tcPr>
          <w:p w14:paraId="10A11630" w14:textId="64A77350" w:rsidR="006F44DC" w:rsidRPr="008C76C3" w:rsidRDefault="00557835" w:rsidP="008A5D81">
            <w:pPr>
              <w:spacing w:line="276" w:lineRule="auto"/>
              <w:jc w:val="center"/>
              <w:rPr>
                <w:rFonts w:ascii="Arial" w:hAnsi="Arial" w:cs="Arial"/>
                <w:lang w:val="lt-LT"/>
              </w:rPr>
            </w:pPr>
            <w:r w:rsidRPr="00557835">
              <w:rPr>
                <w:rFonts w:ascii="Arial" w:hAnsi="Arial" w:cs="Arial"/>
                <w:lang w:val="lt-LT"/>
              </w:rPr>
              <w:t>979,42</w:t>
            </w:r>
          </w:p>
        </w:tc>
      </w:tr>
    </w:tbl>
    <w:p w14:paraId="1B433DB6" w14:textId="77777777" w:rsidR="000C6958" w:rsidRPr="008C76C3" w:rsidRDefault="000C6958" w:rsidP="008A5D81">
      <w:pPr>
        <w:spacing w:before="240" w:after="240" w:line="276" w:lineRule="auto"/>
        <w:ind w:firstLine="567"/>
        <w:jc w:val="both"/>
        <w:rPr>
          <w:rFonts w:ascii="Arial" w:hAnsi="Arial" w:cs="Arial"/>
          <w:b/>
          <w:bCs/>
          <w:lang w:val="lt-LT"/>
        </w:rPr>
      </w:pPr>
      <w:r w:rsidRPr="008C76C3">
        <w:rPr>
          <w:rFonts w:ascii="Arial" w:hAnsi="Arial" w:cs="Arial"/>
          <w:b/>
          <w:bCs/>
          <w:lang w:val="lt-LT"/>
        </w:rPr>
        <w:t>1.3.4. Įstaigos dalyvavimas savanorystės veiklose:</w:t>
      </w:r>
    </w:p>
    <w:tbl>
      <w:tblPr>
        <w:tblW w:w="9752" w:type="dxa"/>
        <w:tblInd w:w="-106" w:type="dxa"/>
        <w:tblLayout w:type="fixed"/>
        <w:tblLook w:val="00A0" w:firstRow="1" w:lastRow="0" w:firstColumn="1" w:lastColumn="0" w:noHBand="0" w:noVBand="0"/>
      </w:tblPr>
      <w:tblGrid>
        <w:gridCol w:w="3501"/>
        <w:gridCol w:w="3388"/>
        <w:gridCol w:w="1462"/>
        <w:gridCol w:w="1401"/>
      </w:tblGrid>
      <w:tr w:rsidR="000C6958" w:rsidRPr="008C76C3" w14:paraId="37810512" w14:textId="77777777" w:rsidTr="008A5D81">
        <w:trPr>
          <w:trHeight w:val="135"/>
        </w:trPr>
        <w:tc>
          <w:tcPr>
            <w:tcW w:w="6889" w:type="dxa"/>
            <w:gridSpan w:val="2"/>
            <w:vMerge w:val="restart"/>
            <w:tcBorders>
              <w:top w:val="single" w:sz="4" w:space="0" w:color="000000"/>
              <w:left w:val="single" w:sz="4" w:space="0" w:color="000000"/>
              <w:bottom w:val="single" w:sz="4" w:space="0" w:color="000000"/>
              <w:right w:val="single" w:sz="4" w:space="0" w:color="auto"/>
            </w:tcBorders>
          </w:tcPr>
          <w:p w14:paraId="79CB8C59" w14:textId="77777777" w:rsidR="000C6958" w:rsidRPr="008C76C3" w:rsidRDefault="000C6958" w:rsidP="008A5D81">
            <w:pPr>
              <w:spacing w:line="276" w:lineRule="auto"/>
              <w:jc w:val="both"/>
              <w:rPr>
                <w:rFonts w:ascii="Arial" w:hAnsi="Arial" w:cs="Arial"/>
                <w:b/>
                <w:bCs/>
                <w:lang w:val="lt-LT"/>
              </w:rPr>
            </w:pPr>
            <w:r w:rsidRPr="008C76C3">
              <w:rPr>
                <w:rFonts w:ascii="Arial" w:hAnsi="Arial" w:cs="Arial"/>
                <w:b/>
                <w:bCs/>
                <w:lang w:val="lt-LT"/>
              </w:rPr>
              <w:t>Įstaiga yra akredituota savanorius priimančia organizacija (žymėti X)</w:t>
            </w:r>
          </w:p>
        </w:tc>
        <w:tc>
          <w:tcPr>
            <w:tcW w:w="2863" w:type="dxa"/>
            <w:gridSpan w:val="2"/>
            <w:tcBorders>
              <w:top w:val="single" w:sz="4" w:space="0" w:color="000000"/>
              <w:left w:val="single" w:sz="4" w:space="0" w:color="000000"/>
              <w:bottom w:val="single" w:sz="4" w:space="0" w:color="000000"/>
              <w:right w:val="single" w:sz="4" w:space="0" w:color="000000"/>
            </w:tcBorders>
          </w:tcPr>
          <w:p w14:paraId="10D431A3" w14:textId="77777777" w:rsidR="000C6958" w:rsidRPr="008C76C3" w:rsidRDefault="000C6958" w:rsidP="008A5D81">
            <w:pPr>
              <w:spacing w:line="276" w:lineRule="auto"/>
              <w:ind w:hanging="51"/>
              <w:jc w:val="both"/>
              <w:rPr>
                <w:rFonts w:ascii="Arial" w:hAnsi="Arial" w:cs="Arial"/>
                <w:b/>
                <w:bCs/>
                <w:lang w:val="lt-LT"/>
              </w:rPr>
            </w:pPr>
            <w:r w:rsidRPr="008C76C3">
              <w:rPr>
                <w:rFonts w:ascii="Arial" w:hAnsi="Arial" w:cs="Arial"/>
                <w:b/>
                <w:bCs/>
                <w:lang w:val="lt-LT"/>
              </w:rPr>
              <w:t>Sudarytų savanorystės sutarčių skaičius</w:t>
            </w:r>
          </w:p>
        </w:tc>
      </w:tr>
      <w:tr w:rsidR="000C6958" w:rsidRPr="008C76C3" w14:paraId="0AE1EE34" w14:textId="77777777" w:rsidTr="008A5D81">
        <w:trPr>
          <w:trHeight w:val="135"/>
        </w:trPr>
        <w:tc>
          <w:tcPr>
            <w:tcW w:w="6889" w:type="dxa"/>
            <w:gridSpan w:val="2"/>
            <w:vMerge/>
            <w:tcBorders>
              <w:top w:val="single" w:sz="4" w:space="0" w:color="000000"/>
              <w:left w:val="single" w:sz="4" w:space="0" w:color="000000"/>
              <w:bottom w:val="single" w:sz="4" w:space="0" w:color="000000"/>
              <w:right w:val="single" w:sz="4" w:space="0" w:color="auto"/>
            </w:tcBorders>
            <w:vAlign w:val="center"/>
          </w:tcPr>
          <w:p w14:paraId="6BAC489F" w14:textId="77777777" w:rsidR="000C6958" w:rsidRPr="008C76C3" w:rsidRDefault="000C6958" w:rsidP="008A5D81">
            <w:pPr>
              <w:spacing w:line="276" w:lineRule="auto"/>
              <w:ind w:firstLine="567"/>
              <w:jc w:val="both"/>
              <w:rPr>
                <w:rFonts w:ascii="Arial" w:hAnsi="Arial" w:cs="Arial"/>
                <w:b/>
                <w:bCs/>
                <w:lang w:val="lt-LT"/>
              </w:rPr>
            </w:pPr>
          </w:p>
        </w:tc>
        <w:tc>
          <w:tcPr>
            <w:tcW w:w="1462" w:type="dxa"/>
            <w:tcBorders>
              <w:top w:val="single" w:sz="4" w:space="0" w:color="000000"/>
              <w:left w:val="single" w:sz="4" w:space="0" w:color="000000"/>
              <w:bottom w:val="single" w:sz="4" w:space="0" w:color="000000"/>
              <w:right w:val="single" w:sz="4" w:space="0" w:color="auto"/>
            </w:tcBorders>
          </w:tcPr>
          <w:p w14:paraId="4B6AE7BC" w14:textId="0B5E5B8C" w:rsidR="000C6958" w:rsidRPr="008C76C3" w:rsidRDefault="000C6958" w:rsidP="008A5D81">
            <w:pPr>
              <w:spacing w:line="276" w:lineRule="auto"/>
              <w:ind w:firstLine="91"/>
              <w:jc w:val="both"/>
              <w:rPr>
                <w:rFonts w:ascii="Arial" w:hAnsi="Arial" w:cs="Arial"/>
                <w:b/>
                <w:bCs/>
                <w:lang w:val="lt-LT"/>
              </w:rPr>
            </w:pPr>
            <w:r w:rsidRPr="008C76C3">
              <w:rPr>
                <w:rFonts w:ascii="Arial" w:hAnsi="Arial" w:cs="Arial"/>
                <w:b/>
                <w:bCs/>
                <w:lang w:val="lt-LT"/>
              </w:rPr>
              <w:t>202</w:t>
            </w:r>
            <w:r w:rsidR="009A549E">
              <w:rPr>
                <w:rFonts w:ascii="Arial" w:hAnsi="Arial" w:cs="Arial"/>
                <w:b/>
                <w:bCs/>
                <w:lang w:val="lt-LT"/>
              </w:rPr>
              <w:t>4</w:t>
            </w:r>
            <w:r w:rsidRPr="008C76C3">
              <w:rPr>
                <w:rFonts w:ascii="Arial" w:hAnsi="Arial" w:cs="Arial"/>
                <w:b/>
                <w:bCs/>
                <w:lang w:val="lt-LT"/>
              </w:rPr>
              <w:t xml:space="preserve"> m.</w:t>
            </w:r>
          </w:p>
        </w:tc>
        <w:tc>
          <w:tcPr>
            <w:tcW w:w="1401" w:type="dxa"/>
            <w:tcBorders>
              <w:top w:val="nil"/>
              <w:left w:val="single" w:sz="4" w:space="0" w:color="auto"/>
              <w:bottom w:val="single" w:sz="4" w:space="0" w:color="000000"/>
              <w:right w:val="single" w:sz="4" w:space="0" w:color="000000"/>
            </w:tcBorders>
          </w:tcPr>
          <w:p w14:paraId="5F48E765" w14:textId="73A1C490" w:rsidR="000C6958" w:rsidRPr="008C76C3" w:rsidRDefault="000C6958" w:rsidP="008A5D81">
            <w:pPr>
              <w:spacing w:line="276" w:lineRule="auto"/>
              <w:ind w:firstLine="188"/>
              <w:jc w:val="both"/>
              <w:rPr>
                <w:rFonts w:ascii="Arial" w:hAnsi="Arial" w:cs="Arial"/>
                <w:b/>
                <w:bCs/>
                <w:lang w:val="lt-LT"/>
              </w:rPr>
            </w:pPr>
            <w:r w:rsidRPr="008C76C3">
              <w:rPr>
                <w:rFonts w:ascii="Arial" w:hAnsi="Arial" w:cs="Arial"/>
                <w:b/>
                <w:bCs/>
                <w:lang w:val="lt-LT"/>
              </w:rPr>
              <w:t>202</w:t>
            </w:r>
            <w:r w:rsidR="009A549E">
              <w:rPr>
                <w:rFonts w:ascii="Arial" w:hAnsi="Arial" w:cs="Arial"/>
                <w:b/>
                <w:bCs/>
                <w:lang w:val="lt-LT"/>
              </w:rPr>
              <w:t>3</w:t>
            </w:r>
            <w:r w:rsidRPr="008C76C3">
              <w:rPr>
                <w:rFonts w:ascii="Arial" w:hAnsi="Arial" w:cs="Arial"/>
                <w:b/>
                <w:bCs/>
                <w:lang w:val="lt-LT"/>
              </w:rPr>
              <w:t xml:space="preserve"> m.</w:t>
            </w:r>
          </w:p>
        </w:tc>
      </w:tr>
      <w:tr w:rsidR="000C6958" w:rsidRPr="008C76C3" w14:paraId="68847095" w14:textId="77777777" w:rsidTr="008A5D81">
        <w:trPr>
          <w:trHeight w:val="266"/>
        </w:trPr>
        <w:tc>
          <w:tcPr>
            <w:tcW w:w="3501" w:type="dxa"/>
            <w:tcBorders>
              <w:top w:val="single" w:sz="4" w:space="0" w:color="000000"/>
              <w:left w:val="single" w:sz="4" w:space="0" w:color="000000"/>
              <w:bottom w:val="single" w:sz="4" w:space="0" w:color="000000"/>
              <w:right w:val="single" w:sz="4" w:space="0" w:color="auto"/>
            </w:tcBorders>
          </w:tcPr>
          <w:p w14:paraId="187BF292" w14:textId="77777777" w:rsidR="000C6958" w:rsidRPr="008C76C3" w:rsidRDefault="000C6958" w:rsidP="008A5D81">
            <w:pPr>
              <w:spacing w:line="276" w:lineRule="auto"/>
              <w:ind w:firstLine="567"/>
              <w:jc w:val="both"/>
              <w:rPr>
                <w:rFonts w:ascii="Arial" w:hAnsi="Arial" w:cs="Arial"/>
                <w:b/>
                <w:bCs/>
                <w:lang w:val="lt-LT"/>
              </w:rPr>
            </w:pPr>
            <w:r w:rsidRPr="008C76C3">
              <w:rPr>
                <w:rFonts w:ascii="Arial" w:hAnsi="Arial" w:cs="Arial"/>
                <w:b/>
                <w:bCs/>
                <w:lang w:val="lt-LT"/>
              </w:rPr>
              <w:lastRenderedPageBreak/>
              <w:t xml:space="preserve">TAIP                                               </w:t>
            </w:r>
          </w:p>
        </w:tc>
        <w:tc>
          <w:tcPr>
            <w:tcW w:w="3388" w:type="dxa"/>
            <w:tcBorders>
              <w:top w:val="single" w:sz="4" w:space="0" w:color="000000"/>
              <w:left w:val="single" w:sz="4" w:space="0" w:color="000000"/>
              <w:bottom w:val="single" w:sz="4" w:space="0" w:color="000000"/>
              <w:right w:val="single" w:sz="4" w:space="0" w:color="auto"/>
            </w:tcBorders>
          </w:tcPr>
          <w:p w14:paraId="66158EEC" w14:textId="77777777" w:rsidR="000C6958" w:rsidRPr="008C76C3" w:rsidRDefault="000C6958" w:rsidP="008A5D81">
            <w:pPr>
              <w:spacing w:line="276" w:lineRule="auto"/>
              <w:ind w:firstLine="567"/>
              <w:jc w:val="both"/>
              <w:rPr>
                <w:rFonts w:ascii="Arial" w:hAnsi="Arial" w:cs="Arial"/>
                <w:b/>
                <w:bCs/>
                <w:lang w:val="lt-LT"/>
              </w:rPr>
            </w:pPr>
            <w:r w:rsidRPr="008C76C3">
              <w:rPr>
                <w:rFonts w:ascii="Arial" w:hAnsi="Arial" w:cs="Arial"/>
                <w:b/>
                <w:bCs/>
                <w:lang w:val="lt-LT"/>
              </w:rPr>
              <w:t>NE       X</w:t>
            </w:r>
          </w:p>
        </w:tc>
        <w:tc>
          <w:tcPr>
            <w:tcW w:w="1462" w:type="dxa"/>
            <w:tcBorders>
              <w:top w:val="single" w:sz="4" w:space="0" w:color="000000"/>
              <w:left w:val="single" w:sz="4" w:space="0" w:color="auto"/>
              <w:bottom w:val="single" w:sz="4" w:space="0" w:color="000000"/>
              <w:right w:val="single" w:sz="4" w:space="0" w:color="000000"/>
            </w:tcBorders>
          </w:tcPr>
          <w:p w14:paraId="6418E34D" w14:textId="77777777" w:rsidR="000C6958" w:rsidRPr="008C76C3" w:rsidRDefault="000C6958" w:rsidP="008A5D81">
            <w:pPr>
              <w:spacing w:line="276" w:lineRule="auto"/>
              <w:ind w:firstLine="567"/>
              <w:jc w:val="both"/>
              <w:rPr>
                <w:rFonts w:ascii="Arial" w:hAnsi="Arial" w:cs="Arial"/>
                <w:b/>
                <w:bCs/>
                <w:lang w:val="lt-LT"/>
              </w:rPr>
            </w:pPr>
            <w:r w:rsidRPr="008C76C3">
              <w:rPr>
                <w:rFonts w:ascii="Arial" w:hAnsi="Arial" w:cs="Arial"/>
                <w:b/>
                <w:bCs/>
                <w:lang w:val="lt-LT"/>
              </w:rPr>
              <w:t>X</w:t>
            </w:r>
          </w:p>
        </w:tc>
        <w:tc>
          <w:tcPr>
            <w:tcW w:w="1401" w:type="dxa"/>
            <w:tcBorders>
              <w:top w:val="single" w:sz="4" w:space="0" w:color="000000"/>
              <w:left w:val="single" w:sz="4" w:space="0" w:color="auto"/>
              <w:bottom w:val="single" w:sz="4" w:space="0" w:color="000000"/>
              <w:right w:val="single" w:sz="4" w:space="0" w:color="000000"/>
            </w:tcBorders>
          </w:tcPr>
          <w:p w14:paraId="29D4EC92" w14:textId="77777777" w:rsidR="000C6958" w:rsidRPr="008C76C3" w:rsidRDefault="000C6958" w:rsidP="008A5D81">
            <w:pPr>
              <w:spacing w:line="276" w:lineRule="auto"/>
              <w:ind w:firstLine="567"/>
              <w:jc w:val="both"/>
              <w:rPr>
                <w:rFonts w:ascii="Arial" w:hAnsi="Arial" w:cs="Arial"/>
                <w:b/>
                <w:bCs/>
                <w:lang w:val="lt-LT"/>
              </w:rPr>
            </w:pPr>
            <w:r w:rsidRPr="008C76C3">
              <w:rPr>
                <w:rFonts w:ascii="Arial" w:hAnsi="Arial" w:cs="Arial"/>
                <w:b/>
                <w:bCs/>
                <w:lang w:val="lt-LT"/>
              </w:rPr>
              <w:t>X</w:t>
            </w:r>
          </w:p>
        </w:tc>
      </w:tr>
    </w:tbl>
    <w:p w14:paraId="195E41B9" w14:textId="60D0E87F" w:rsidR="000C6958" w:rsidRPr="008C76C3" w:rsidRDefault="000C6958" w:rsidP="008E4AB3">
      <w:pPr>
        <w:suppressAutoHyphens w:val="0"/>
        <w:spacing w:before="240" w:after="240" w:line="276" w:lineRule="auto"/>
        <w:ind w:firstLine="567"/>
        <w:rPr>
          <w:rFonts w:ascii="Arial" w:hAnsi="Arial" w:cs="Arial"/>
          <w:b/>
          <w:bCs/>
          <w:lang w:val="lt-LT"/>
        </w:rPr>
      </w:pPr>
      <w:r w:rsidRPr="008C76C3">
        <w:rPr>
          <w:rFonts w:ascii="Arial" w:hAnsi="Arial" w:cs="Arial"/>
          <w:b/>
          <w:bCs/>
          <w:lang w:val="lt-LT"/>
        </w:rPr>
        <w:t>2. Įstaigos biudžetas:</w:t>
      </w:r>
    </w:p>
    <w:p w14:paraId="78273864" w14:textId="77777777" w:rsidR="000C6958" w:rsidRPr="00FA08E7" w:rsidRDefault="000C6958" w:rsidP="008A5D81">
      <w:pPr>
        <w:spacing w:line="276" w:lineRule="auto"/>
        <w:jc w:val="both"/>
        <w:rPr>
          <w:rFonts w:ascii="Arial" w:hAnsi="Arial" w:cs="Arial"/>
          <w:i/>
          <w:iCs/>
          <w:lang w:val="lt-LT"/>
        </w:rPr>
      </w:pPr>
      <w:r w:rsidRPr="00FA08E7">
        <w:rPr>
          <w:rFonts w:ascii="Arial" w:hAnsi="Arial" w:cs="Arial"/>
          <w:i/>
          <w:iCs/>
          <w:lang w:val="lt-LT"/>
        </w:rPr>
        <w:t>4 lentelė. Įstaigos pajamos, tūkst. Eur.</w:t>
      </w:r>
    </w:p>
    <w:tbl>
      <w:tblPr>
        <w:tblW w:w="9839" w:type="dxa"/>
        <w:tblInd w:w="-106" w:type="dxa"/>
        <w:tblLayout w:type="fixed"/>
        <w:tblLook w:val="0000" w:firstRow="0" w:lastRow="0" w:firstColumn="0" w:lastColumn="0" w:noHBand="0" w:noVBand="0"/>
      </w:tblPr>
      <w:tblGrid>
        <w:gridCol w:w="6914"/>
        <w:gridCol w:w="1462"/>
        <w:gridCol w:w="1463"/>
      </w:tblGrid>
      <w:tr w:rsidR="000C6958" w:rsidRPr="00FA08E7" w14:paraId="5EF1CCB1" w14:textId="77777777">
        <w:trPr>
          <w:trHeight w:val="266"/>
        </w:trPr>
        <w:tc>
          <w:tcPr>
            <w:tcW w:w="6914" w:type="dxa"/>
            <w:tcBorders>
              <w:top w:val="single" w:sz="4" w:space="0" w:color="000000"/>
              <w:left w:val="single" w:sz="4" w:space="0" w:color="000000"/>
              <w:bottom w:val="single" w:sz="4" w:space="0" w:color="000000"/>
              <w:right w:val="single" w:sz="4" w:space="0" w:color="auto"/>
            </w:tcBorders>
          </w:tcPr>
          <w:p w14:paraId="13AB4B2B" w14:textId="77777777" w:rsidR="000C6958" w:rsidRPr="00FA08E7" w:rsidRDefault="000C6958" w:rsidP="008A5D81">
            <w:pPr>
              <w:spacing w:line="276" w:lineRule="auto"/>
              <w:jc w:val="center"/>
              <w:rPr>
                <w:rFonts w:ascii="Arial" w:hAnsi="Arial" w:cs="Arial"/>
                <w:b/>
                <w:bCs/>
                <w:lang w:val="lt-LT"/>
              </w:rPr>
            </w:pPr>
            <w:r w:rsidRPr="00FA08E7">
              <w:rPr>
                <w:rFonts w:ascii="Arial" w:hAnsi="Arial" w:cs="Arial"/>
                <w:b/>
                <w:bCs/>
                <w:lang w:val="lt-LT"/>
              </w:rPr>
              <w:t>Lėšų šaltiniai</w:t>
            </w:r>
          </w:p>
        </w:tc>
        <w:tc>
          <w:tcPr>
            <w:tcW w:w="1462" w:type="dxa"/>
            <w:tcBorders>
              <w:top w:val="single" w:sz="4" w:space="0" w:color="000000"/>
              <w:left w:val="single" w:sz="4" w:space="0" w:color="000000"/>
              <w:bottom w:val="single" w:sz="4" w:space="0" w:color="000000"/>
              <w:right w:val="single" w:sz="4" w:space="0" w:color="auto"/>
            </w:tcBorders>
          </w:tcPr>
          <w:p w14:paraId="2D6F6765" w14:textId="4CF19E5F" w:rsidR="000C6958" w:rsidRPr="00FA08E7" w:rsidRDefault="000C6958" w:rsidP="008A5D81">
            <w:pPr>
              <w:spacing w:line="276" w:lineRule="auto"/>
              <w:jc w:val="center"/>
              <w:rPr>
                <w:rFonts w:ascii="Arial" w:hAnsi="Arial" w:cs="Arial"/>
                <w:b/>
                <w:bCs/>
                <w:lang w:val="lt-LT"/>
              </w:rPr>
            </w:pPr>
            <w:r w:rsidRPr="00FA08E7">
              <w:rPr>
                <w:rFonts w:ascii="Arial" w:hAnsi="Arial" w:cs="Arial"/>
                <w:b/>
                <w:bCs/>
              </w:rPr>
              <w:t>202</w:t>
            </w:r>
            <w:r w:rsidR="001F5A62" w:rsidRPr="00FA08E7">
              <w:rPr>
                <w:rFonts w:ascii="Arial" w:hAnsi="Arial" w:cs="Arial"/>
                <w:b/>
                <w:bCs/>
              </w:rPr>
              <w:t>4</w:t>
            </w:r>
            <w:r w:rsidRPr="00FA08E7">
              <w:rPr>
                <w:rFonts w:ascii="Arial" w:hAnsi="Arial" w:cs="Arial"/>
                <w:b/>
                <w:bCs/>
              </w:rPr>
              <w:t xml:space="preserve"> m.</w:t>
            </w:r>
          </w:p>
        </w:tc>
        <w:tc>
          <w:tcPr>
            <w:tcW w:w="1463" w:type="dxa"/>
            <w:tcBorders>
              <w:top w:val="single" w:sz="4" w:space="0" w:color="000000"/>
              <w:left w:val="single" w:sz="4" w:space="0" w:color="auto"/>
              <w:bottom w:val="single" w:sz="4" w:space="0" w:color="000000"/>
              <w:right w:val="single" w:sz="4" w:space="0" w:color="000000"/>
            </w:tcBorders>
          </w:tcPr>
          <w:p w14:paraId="25DE5F11" w14:textId="516E5654" w:rsidR="000C6958" w:rsidRPr="00FA08E7" w:rsidRDefault="000C6958" w:rsidP="008A5D81">
            <w:pPr>
              <w:spacing w:line="276" w:lineRule="auto"/>
              <w:jc w:val="center"/>
              <w:rPr>
                <w:rFonts w:ascii="Arial" w:hAnsi="Arial" w:cs="Arial"/>
                <w:b/>
                <w:bCs/>
                <w:lang w:val="lt-LT"/>
              </w:rPr>
            </w:pPr>
            <w:r w:rsidRPr="00FA08E7">
              <w:rPr>
                <w:rFonts w:ascii="Arial" w:hAnsi="Arial" w:cs="Arial"/>
                <w:b/>
                <w:bCs/>
                <w:lang w:val="lt-LT"/>
              </w:rPr>
              <w:t>202</w:t>
            </w:r>
            <w:r w:rsidR="001F5A62" w:rsidRPr="00FA08E7">
              <w:rPr>
                <w:rFonts w:ascii="Arial" w:hAnsi="Arial" w:cs="Arial"/>
                <w:b/>
                <w:bCs/>
                <w:lang w:val="lt-LT"/>
              </w:rPr>
              <w:t>3</w:t>
            </w:r>
            <w:r w:rsidRPr="00FA08E7">
              <w:rPr>
                <w:rFonts w:ascii="Arial" w:hAnsi="Arial" w:cs="Arial"/>
                <w:b/>
                <w:bCs/>
                <w:lang w:val="lt-LT"/>
              </w:rPr>
              <w:t xml:space="preserve"> m.</w:t>
            </w:r>
          </w:p>
        </w:tc>
      </w:tr>
      <w:tr w:rsidR="001F5A62" w:rsidRPr="00FA08E7" w14:paraId="3199055B" w14:textId="77777777">
        <w:trPr>
          <w:trHeight w:val="266"/>
        </w:trPr>
        <w:tc>
          <w:tcPr>
            <w:tcW w:w="6914" w:type="dxa"/>
            <w:tcBorders>
              <w:top w:val="single" w:sz="4" w:space="0" w:color="000000"/>
              <w:left w:val="single" w:sz="4" w:space="0" w:color="000000"/>
              <w:bottom w:val="single" w:sz="4" w:space="0" w:color="000000"/>
              <w:right w:val="single" w:sz="4" w:space="0" w:color="auto"/>
            </w:tcBorders>
          </w:tcPr>
          <w:p w14:paraId="7D468102" w14:textId="77777777" w:rsidR="001F5A62" w:rsidRPr="00FA08E7" w:rsidRDefault="001F5A62" w:rsidP="001F5A62">
            <w:pPr>
              <w:spacing w:line="276" w:lineRule="auto"/>
              <w:jc w:val="both"/>
              <w:rPr>
                <w:rFonts w:ascii="Arial" w:hAnsi="Arial" w:cs="Arial"/>
                <w:lang w:val="lt-LT"/>
              </w:rPr>
            </w:pPr>
            <w:r w:rsidRPr="00FA08E7">
              <w:rPr>
                <w:rFonts w:ascii="Arial" w:hAnsi="Arial" w:cs="Arial"/>
                <w:lang w:val="lt-LT"/>
              </w:rPr>
              <w:t>1. Savivaldybės biudžetas</w:t>
            </w:r>
          </w:p>
        </w:tc>
        <w:tc>
          <w:tcPr>
            <w:tcW w:w="1462" w:type="dxa"/>
            <w:tcBorders>
              <w:top w:val="single" w:sz="4" w:space="0" w:color="000000"/>
              <w:left w:val="single" w:sz="4" w:space="0" w:color="auto"/>
              <w:bottom w:val="single" w:sz="4" w:space="0" w:color="000000"/>
              <w:right w:val="single" w:sz="4" w:space="0" w:color="000000"/>
            </w:tcBorders>
          </w:tcPr>
          <w:p w14:paraId="14D01A59" w14:textId="0663C0E6" w:rsidR="001F5A62" w:rsidRPr="00FA08E7" w:rsidRDefault="001F5A62" w:rsidP="001F5A62">
            <w:pPr>
              <w:spacing w:line="276" w:lineRule="auto"/>
              <w:jc w:val="center"/>
              <w:rPr>
                <w:rFonts w:ascii="Arial" w:hAnsi="Arial" w:cs="Arial"/>
                <w:lang w:val="lt-LT"/>
              </w:rPr>
            </w:pPr>
            <w:r w:rsidRPr="00FA08E7">
              <w:rPr>
                <w:rFonts w:ascii="Arial" w:hAnsi="Arial" w:cs="Arial"/>
                <w:lang w:val="lt-LT"/>
              </w:rPr>
              <w:t>351,4</w:t>
            </w:r>
          </w:p>
        </w:tc>
        <w:tc>
          <w:tcPr>
            <w:tcW w:w="1463" w:type="dxa"/>
            <w:tcBorders>
              <w:top w:val="single" w:sz="4" w:space="0" w:color="000000"/>
              <w:left w:val="single" w:sz="4" w:space="0" w:color="auto"/>
              <w:bottom w:val="single" w:sz="4" w:space="0" w:color="000000"/>
              <w:right w:val="single" w:sz="4" w:space="0" w:color="000000"/>
            </w:tcBorders>
          </w:tcPr>
          <w:p w14:paraId="0E8F7C1C" w14:textId="1F3B14D8" w:rsidR="001F5A62" w:rsidRPr="00FA08E7" w:rsidRDefault="001F5A62" w:rsidP="001F5A62">
            <w:pPr>
              <w:spacing w:line="276" w:lineRule="auto"/>
              <w:jc w:val="center"/>
              <w:rPr>
                <w:rFonts w:ascii="Arial" w:hAnsi="Arial" w:cs="Arial"/>
                <w:lang w:val="lt-LT"/>
              </w:rPr>
            </w:pPr>
            <w:r w:rsidRPr="00FA08E7">
              <w:rPr>
                <w:rFonts w:ascii="Arial" w:hAnsi="Arial" w:cs="Arial"/>
                <w:lang w:val="lt-LT"/>
              </w:rPr>
              <w:t>351,2</w:t>
            </w:r>
          </w:p>
        </w:tc>
      </w:tr>
      <w:tr w:rsidR="001F5A62" w:rsidRPr="00FA08E7" w14:paraId="56804E4B" w14:textId="77777777">
        <w:trPr>
          <w:trHeight w:val="266"/>
        </w:trPr>
        <w:tc>
          <w:tcPr>
            <w:tcW w:w="6914" w:type="dxa"/>
            <w:tcBorders>
              <w:top w:val="single" w:sz="4" w:space="0" w:color="000000"/>
              <w:left w:val="single" w:sz="4" w:space="0" w:color="000000"/>
              <w:bottom w:val="single" w:sz="4" w:space="0" w:color="000000"/>
              <w:right w:val="single" w:sz="4" w:space="0" w:color="auto"/>
            </w:tcBorders>
          </w:tcPr>
          <w:p w14:paraId="6BFEB6F6" w14:textId="14D216FC" w:rsidR="001F5A62" w:rsidRPr="00FA08E7" w:rsidRDefault="001F5A62" w:rsidP="001F5A62">
            <w:pPr>
              <w:spacing w:line="276" w:lineRule="auto"/>
              <w:rPr>
                <w:rFonts w:ascii="Arial" w:hAnsi="Arial" w:cs="Arial"/>
              </w:rPr>
            </w:pPr>
            <w:r w:rsidRPr="00FA08E7">
              <w:rPr>
                <w:rFonts w:ascii="Arial" w:hAnsi="Arial" w:cs="Arial"/>
                <w:lang w:val="lt-LT"/>
              </w:rPr>
              <w:t>2. Projektai:</w:t>
            </w:r>
          </w:p>
        </w:tc>
        <w:tc>
          <w:tcPr>
            <w:tcW w:w="1462" w:type="dxa"/>
            <w:tcBorders>
              <w:top w:val="single" w:sz="4" w:space="0" w:color="000000"/>
              <w:left w:val="single" w:sz="4" w:space="0" w:color="auto"/>
              <w:bottom w:val="single" w:sz="4" w:space="0" w:color="000000"/>
              <w:right w:val="single" w:sz="4" w:space="0" w:color="000000"/>
            </w:tcBorders>
          </w:tcPr>
          <w:p w14:paraId="25BDF8CD" w14:textId="2D45F860" w:rsidR="002B69B0" w:rsidRPr="00FA08E7" w:rsidRDefault="00E80738" w:rsidP="002B69B0">
            <w:pPr>
              <w:spacing w:line="276" w:lineRule="auto"/>
              <w:jc w:val="center"/>
              <w:rPr>
                <w:rFonts w:ascii="Arial" w:hAnsi="Arial" w:cs="Arial"/>
                <w:lang w:val="lt-LT"/>
              </w:rPr>
            </w:pPr>
            <w:r w:rsidRPr="00FA08E7">
              <w:rPr>
                <w:rFonts w:ascii="Arial" w:hAnsi="Arial" w:cs="Arial"/>
                <w:lang w:val="lt-LT"/>
              </w:rPr>
              <w:t>18,1</w:t>
            </w:r>
          </w:p>
        </w:tc>
        <w:tc>
          <w:tcPr>
            <w:tcW w:w="1463" w:type="dxa"/>
            <w:tcBorders>
              <w:top w:val="single" w:sz="4" w:space="0" w:color="000000"/>
              <w:left w:val="single" w:sz="4" w:space="0" w:color="auto"/>
              <w:bottom w:val="single" w:sz="4" w:space="0" w:color="000000"/>
              <w:right w:val="single" w:sz="4" w:space="0" w:color="000000"/>
            </w:tcBorders>
          </w:tcPr>
          <w:p w14:paraId="03FE86A6" w14:textId="389B6B86" w:rsidR="001F5A62" w:rsidRPr="00FA08E7" w:rsidRDefault="001F5A62" w:rsidP="001F5A62">
            <w:pPr>
              <w:spacing w:line="276" w:lineRule="auto"/>
              <w:jc w:val="center"/>
              <w:rPr>
                <w:rFonts w:ascii="Arial" w:hAnsi="Arial" w:cs="Arial"/>
                <w:lang w:val="lt-LT"/>
              </w:rPr>
            </w:pPr>
            <w:r w:rsidRPr="00FA08E7">
              <w:rPr>
                <w:rFonts w:ascii="Arial" w:hAnsi="Arial" w:cs="Arial"/>
                <w:lang w:val="lt-LT"/>
              </w:rPr>
              <w:t>14,4</w:t>
            </w:r>
          </w:p>
        </w:tc>
      </w:tr>
      <w:tr w:rsidR="001F5A62" w:rsidRPr="00FA08E7" w14:paraId="0E68A345" w14:textId="77777777" w:rsidTr="00697848">
        <w:trPr>
          <w:trHeight w:val="210"/>
        </w:trPr>
        <w:tc>
          <w:tcPr>
            <w:tcW w:w="6914" w:type="dxa"/>
            <w:tcBorders>
              <w:top w:val="single" w:sz="4" w:space="0" w:color="000000"/>
              <w:left w:val="single" w:sz="4" w:space="0" w:color="000000"/>
              <w:bottom w:val="single" w:sz="4" w:space="0" w:color="auto"/>
              <w:right w:val="single" w:sz="4" w:space="0" w:color="auto"/>
            </w:tcBorders>
          </w:tcPr>
          <w:p w14:paraId="566F3CF6" w14:textId="38619B0A" w:rsidR="001F5A62" w:rsidRPr="00FA08E7" w:rsidRDefault="001F5A62" w:rsidP="001F5A62">
            <w:pPr>
              <w:spacing w:line="276" w:lineRule="auto"/>
              <w:jc w:val="both"/>
              <w:rPr>
                <w:rFonts w:ascii="Arial" w:hAnsi="Arial" w:cs="Arial"/>
                <w:lang w:val="lt-LT"/>
              </w:rPr>
            </w:pPr>
            <w:r w:rsidRPr="00FA08E7">
              <w:rPr>
                <w:rFonts w:ascii="Arial" w:hAnsi="Arial" w:cs="Arial"/>
                <w:lang w:val="lt-LT"/>
              </w:rPr>
              <w:t>2.1. Valstybės biudžetas (ministerija)</w:t>
            </w:r>
          </w:p>
        </w:tc>
        <w:tc>
          <w:tcPr>
            <w:tcW w:w="1462" w:type="dxa"/>
            <w:tcBorders>
              <w:top w:val="single" w:sz="4" w:space="0" w:color="000000"/>
              <w:left w:val="single" w:sz="4" w:space="0" w:color="auto"/>
              <w:bottom w:val="single" w:sz="4" w:space="0" w:color="auto"/>
              <w:right w:val="single" w:sz="4" w:space="0" w:color="000000"/>
            </w:tcBorders>
          </w:tcPr>
          <w:p w14:paraId="04829F75" w14:textId="3D3D16F5" w:rsidR="001F5A62" w:rsidRPr="00FA08E7" w:rsidRDefault="001F5A62" w:rsidP="001F5A62">
            <w:pPr>
              <w:spacing w:line="276" w:lineRule="auto"/>
              <w:jc w:val="center"/>
              <w:rPr>
                <w:rFonts w:ascii="Arial" w:hAnsi="Arial" w:cs="Arial"/>
                <w:lang w:val="lt-LT"/>
              </w:rPr>
            </w:pPr>
            <w:r w:rsidRPr="00FA08E7">
              <w:rPr>
                <w:rFonts w:ascii="Arial" w:hAnsi="Arial" w:cs="Arial"/>
                <w:lang w:val="lt-LT"/>
              </w:rPr>
              <w:t>10,8</w:t>
            </w:r>
          </w:p>
        </w:tc>
        <w:tc>
          <w:tcPr>
            <w:tcW w:w="1463" w:type="dxa"/>
            <w:tcBorders>
              <w:top w:val="single" w:sz="4" w:space="0" w:color="000000"/>
              <w:left w:val="single" w:sz="4" w:space="0" w:color="auto"/>
              <w:bottom w:val="single" w:sz="4" w:space="0" w:color="auto"/>
              <w:right w:val="single" w:sz="4" w:space="0" w:color="000000"/>
            </w:tcBorders>
          </w:tcPr>
          <w:p w14:paraId="222C092C" w14:textId="5F03D264" w:rsidR="001F5A62" w:rsidRPr="00FA08E7" w:rsidRDefault="001F5A62" w:rsidP="001F5A62">
            <w:pPr>
              <w:spacing w:line="276" w:lineRule="auto"/>
              <w:jc w:val="center"/>
              <w:rPr>
                <w:rFonts w:ascii="Arial" w:hAnsi="Arial" w:cs="Arial"/>
                <w:lang w:val="lt-LT"/>
              </w:rPr>
            </w:pPr>
            <w:r w:rsidRPr="00FA08E7">
              <w:rPr>
                <w:rFonts w:ascii="Arial" w:hAnsi="Arial" w:cs="Arial"/>
                <w:lang w:val="lt-LT"/>
              </w:rPr>
              <w:t>10,5</w:t>
            </w:r>
          </w:p>
        </w:tc>
      </w:tr>
      <w:tr w:rsidR="001F5A62" w:rsidRPr="00FA08E7" w14:paraId="4722A545" w14:textId="77777777" w:rsidTr="00697848">
        <w:trPr>
          <w:trHeight w:val="156"/>
        </w:trPr>
        <w:tc>
          <w:tcPr>
            <w:tcW w:w="6914" w:type="dxa"/>
            <w:tcBorders>
              <w:top w:val="single" w:sz="4" w:space="0" w:color="auto"/>
              <w:left w:val="single" w:sz="4" w:space="0" w:color="000000"/>
              <w:bottom w:val="single" w:sz="4" w:space="0" w:color="000000"/>
              <w:right w:val="single" w:sz="4" w:space="0" w:color="auto"/>
            </w:tcBorders>
          </w:tcPr>
          <w:p w14:paraId="500C2543" w14:textId="6D3119F5" w:rsidR="001F5A62" w:rsidRPr="00FA08E7" w:rsidRDefault="001F5A62" w:rsidP="001F5A62">
            <w:pPr>
              <w:spacing w:line="276" w:lineRule="auto"/>
              <w:jc w:val="both"/>
              <w:rPr>
                <w:rFonts w:ascii="Arial" w:hAnsi="Arial" w:cs="Arial"/>
                <w:lang w:val="lt-LT"/>
              </w:rPr>
            </w:pPr>
            <w:r w:rsidRPr="00FA08E7">
              <w:rPr>
                <w:rFonts w:ascii="Arial" w:hAnsi="Arial" w:cs="Arial"/>
                <w:lang w:val="lt-LT"/>
              </w:rPr>
              <w:t>2.2.Savivaldybės biudžetas (administracija)</w:t>
            </w:r>
          </w:p>
        </w:tc>
        <w:tc>
          <w:tcPr>
            <w:tcW w:w="1462" w:type="dxa"/>
            <w:tcBorders>
              <w:top w:val="single" w:sz="4" w:space="0" w:color="auto"/>
              <w:left w:val="single" w:sz="4" w:space="0" w:color="auto"/>
              <w:bottom w:val="single" w:sz="4" w:space="0" w:color="000000"/>
              <w:right w:val="single" w:sz="4" w:space="0" w:color="000000"/>
            </w:tcBorders>
          </w:tcPr>
          <w:p w14:paraId="7CFE5F5E" w14:textId="4A6D6BC9" w:rsidR="001F5A62" w:rsidRPr="00FA08E7" w:rsidRDefault="00E80738" w:rsidP="001F5A62">
            <w:pPr>
              <w:spacing w:line="276" w:lineRule="auto"/>
              <w:jc w:val="center"/>
              <w:rPr>
                <w:rFonts w:ascii="Arial" w:hAnsi="Arial" w:cs="Arial"/>
                <w:lang w:val="lt-LT"/>
              </w:rPr>
            </w:pPr>
            <w:r w:rsidRPr="00FA08E7">
              <w:rPr>
                <w:rFonts w:ascii="Arial" w:hAnsi="Arial" w:cs="Arial"/>
                <w:lang w:val="lt-LT"/>
              </w:rPr>
              <w:t>7,3</w:t>
            </w:r>
          </w:p>
        </w:tc>
        <w:tc>
          <w:tcPr>
            <w:tcW w:w="1463" w:type="dxa"/>
            <w:tcBorders>
              <w:top w:val="single" w:sz="4" w:space="0" w:color="auto"/>
              <w:left w:val="single" w:sz="4" w:space="0" w:color="auto"/>
              <w:bottom w:val="single" w:sz="4" w:space="0" w:color="000000"/>
              <w:right w:val="single" w:sz="4" w:space="0" w:color="000000"/>
            </w:tcBorders>
          </w:tcPr>
          <w:p w14:paraId="459D85CB" w14:textId="30AB33BA" w:rsidR="001F5A62" w:rsidRPr="00FA08E7" w:rsidRDefault="001F5A62" w:rsidP="001F5A62">
            <w:pPr>
              <w:spacing w:line="276" w:lineRule="auto"/>
              <w:jc w:val="center"/>
              <w:rPr>
                <w:rFonts w:ascii="Arial" w:hAnsi="Arial" w:cs="Arial"/>
                <w:lang w:val="lt-LT"/>
              </w:rPr>
            </w:pPr>
            <w:r w:rsidRPr="00FA08E7">
              <w:rPr>
                <w:rFonts w:ascii="Arial" w:hAnsi="Arial" w:cs="Arial"/>
                <w:lang w:val="lt-LT"/>
              </w:rPr>
              <w:t>3,9</w:t>
            </w:r>
          </w:p>
        </w:tc>
      </w:tr>
      <w:tr w:rsidR="001F5A62" w:rsidRPr="00FA08E7" w14:paraId="4F44E2A7" w14:textId="77777777">
        <w:trPr>
          <w:trHeight w:val="266"/>
        </w:trPr>
        <w:tc>
          <w:tcPr>
            <w:tcW w:w="6914" w:type="dxa"/>
            <w:tcBorders>
              <w:top w:val="single" w:sz="4" w:space="0" w:color="000000"/>
              <w:left w:val="single" w:sz="4" w:space="0" w:color="000000"/>
              <w:bottom w:val="single" w:sz="4" w:space="0" w:color="auto"/>
              <w:right w:val="single" w:sz="4" w:space="0" w:color="auto"/>
            </w:tcBorders>
          </w:tcPr>
          <w:p w14:paraId="5F4C5014" w14:textId="77777777" w:rsidR="001F5A62" w:rsidRPr="00FA08E7" w:rsidRDefault="001F5A62" w:rsidP="001F5A62">
            <w:pPr>
              <w:spacing w:line="276" w:lineRule="auto"/>
              <w:jc w:val="both"/>
              <w:rPr>
                <w:rFonts w:ascii="Arial" w:hAnsi="Arial" w:cs="Arial"/>
                <w:lang w:val="lt-LT"/>
              </w:rPr>
            </w:pPr>
            <w:r w:rsidRPr="00FA08E7">
              <w:rPr>
                <w:rFonts w:ascii="Arial" w:hAnsi="Arial" w:cs="Arial"/>
                <w:lang w:val="lt-LT"/>
              </w:rPr>
              <w:t>3. Už įstaigos suteiktas paslaugas:</w:t>
            </w:r>
          </w:p>
        </w:tc>
        <w:tc>
          <w:tcPr>
            <w:tcW w:w="1462" w:type="dxa"/>
            <w:tcBorders>
              <w:top w:val="single" w:sz="4" w:space="0" w:color="000000"/>
              <w:left w:val="single" w:sz="4" w:space="0" w:color="auto"/>
              <w:bottom w:val="single" w:sz="4" w:space="0" w:color="auto"/>
              <w:right w:val="single" w:sz="4" w:space="0" w:color="000000"/>
            </w:tcBorders>
          </w:tcPr>
          <w:p w14:paraId="0DA8EA15" w14:textId="4FC95A27" w:rsidR="001F5A62" w:rsidRPr="00FA08E7" w:rsidRDefault="001F5A62" w:rsidP="001F5A62">
            <w:pPr>
              <w:spacing w:line="276" w:lineRule="auto"/>
              <w:jc w:val="center"/>
              <w:rPr>
                <w:rFonts w:ascii="Arial" w:hAnsi="Arial" w:cs="Arial"/>
                <w:lang w:val="lt-LT"/>
              </w:rPr>
            </w:pPr>
            <w:r w:rsidRPr="00FA08E7">
              <w:rPr>
                <w:rFonts w:ascii="Arial" w:hAnsi="Arial" w:cs="Arial"/>
                <w:lang w:val="lt-LT"/>
              </w:rPr>
              <w:t>8,8</w:t>
            </w:r>
          </w:p>
        </w:tc>
        <w:tc>
          <w:tcPr>
            <w:tcW w:w="1463" w:type="dxa"/>
            <w:tcBorders>
              <w:top w:val="single" w:sz="4" w:space="0" w:color="000000"/>
              <w:left w:val="single" w:sz="4" w:space="0" w:color="auto"/>
              <w:bottom w:val="single" w:sz="4" w:space="0" w:color="auto"/>
              <w:right w:val="single" w:sz="4" w:space="0" w:color="000000"/>
            </w:tcBorders>
          </w:tcPr>
          <w:p w14:paraId="2428E0CD" w14:textId="27CF831A" w:rsidR="001F5A62" w:rsidRPr="00FA08E7" w:rsidRDefault="001F5A62" w:rsidP="001F5A62">
            <w:pPr>
              <w:spacing w:line="276" w:lineRule="auto"/>
              <w:jc w:val="center"/>
              <w:rPr>
                <w:rFonts w:ascii="Arial" w:hAnsi="Arial" w:cs="Arial"/>
                <w:lang w:val="lt-LT"/>
              </w:rPr>
            </w:pPr>
            <w:r w:rsidRPr="00FA08E7">
              <w:rPr>
                <w:rFonts w:ascii="Arial" w:hAnsi="Arial" w:cs="Arial"/>
                <w:lang w:val="lt-LT"/>
              </w:rPr>
              <w:t>4,9</w:t>
            </w:r>
          </w:p>
        </w:tc>
      </w:tr>
      <w:tr w:rsidR="001F5A62" w:rsidRPr="00FA08E7" w14:paraId="1DCC7DE5" w14:textId="77777777">
        <w:trPr>
          <w:trHeight w:val="266"/>
        </w:trPr>
        <w:tc>
          <w:tcPr>
            <w:tcW w:w="6914" w:type="dxa"/>
            <w:tcBorders>
              <w:top w:val="single" w:sz="4" w:space="0" w:color="000000"/>
              <w:left w:val="single" w:sz="4" w:space="0" w:color="000000"/>
              <w:bottom w:val="single" w:sz="4" w:space="0" w:color="auto"/>
              <w:right w:val="single" w:sz="4" w:space="0" w:color="auto"/>
            </w:tcBorders>
          </w:tcPr>
          <w:p w14:paraId="20B7F3C4" w14:textId="77777777" w:rsidR="001F5A62" w:rsidRPr="00FA08E7" w:rsidRDefault="001F5A62" w:rsidP="001F5A62">
            <w:pPr>
              <w:spacing w:line="276" w:lineRule="auto"/>
              <w:jc w:val="both"/>
              <w:rPr>
                <w:rFonts w:ascii="Arial" w:hAnsi="Arial" w:cs="Arial"/>
                <w:lang w:val="lt-LT"/>
              </w:rPr>
            </w:pPr>
            <w:r w:rsidRPr="00FA08E7">
              <w:rPr>
                <w:rFonts w:ascii="Arial" w:hAnsi="Arial" w:cs="Arial"/>
                <w:lang w:val="lt-LT"/>
              </w:rPr>
              <w:t>3.1. Už patalpų nuomą</w:t>
            </w:r>
          </w:p>
        </w:tc>
        <w:tc>
          <w:tcPr>
            <w:tcW w:w="1462" w:type="dxa"/>
            <w:tcBorders>
              <w:top w:val="single" w:sz="4" w:space="0" w:color="000000"/>
              <w:left w:val="single" w:sz="4" w:space="0" w:color="auto"/>
              <w:bottom w:val="single" w:sz="4" w:space="0" w:color="auto"/>
              <w:right w:val="single" w:sz="4" w:space="0" w:color="000000"/>
            </w:tcBorders>
          </w:tcPr>
          <w:p w14:paraId="4C0F6A8A" w14:textId="0DDE5323" w:rsidR="001F5A62" w:rsidRPr="00FA08E7" w:rsidRDefault="001F5A62" w:rsidP="001F5A62">
            <w:pPr>
              <w:spacing w:line="276" w:lineRule="auto"/>
              <w:jc w:val="center"/>
              <w:rPr>
                <w:rFonts w:ascii="Arial" w:hAnsi="Arial" w:cs="Arial"/>
                <w:lang w:val="lt-LT"/>
              </w:rPr>
            </w:pPr>
            <w:r w:rsidRPr="00FA08E7">
              <w:rPr>
                <w:rFonts w:ascii="Arial" w:hAnsi="Arial" w:cs="Arial"/>
                <w:lang w:val="lt-LT"/>
              </w:rPr>
              <w:t>3,9</w:t>
            </w:r>
          </w:p>
        </w:tc>
        <w:tc>
          <w:tcPr>
            <w:tcW w:w="1463" w:type="dxa"/>
            <w:tcBorders>
              <w:top w:val="single" w:sz="4" w:space="0" w:color="000000"/>
              <w:left w:val="single" w:sz="4" w:space="0" w:color="auto"/>
              <w:bottom w:val="single" w:sz="4" w:space="0" w:color="auto"/>
              <w:right w:val="single" w:sz="4" w:space="0" w:color="000000"/>
            </w:tcBorders>
          </w:tcPr>
          <w:p w14:paraId="0676FCCA" w14:textId="1AD6721D" w:rsidR="001F5A62" w:rsidRPr="00FA08E7" w:rsidRDefault="001F5A62" w:rsidP="001F5A62">
            <w:pPr>
              <w:spacing w:line="276" w:lineRule="auto"/>
              <w:jc w:val="center"/>
              <w:rPr>
                <w:rFonts w:ascii="Arial" w:hAnsi="Arial" w:cs="Arial"/>
                <w:lang w:val="lt-LT"/>
              </w:rPr>
            </w:pPr>
            <w:r w:rsidRPr="00FA08E7">
              <w:rPr>
                <w:rFonts w:ascii="Arial" w:hAnsi="Arial" w:cs="Arial"/>
                <w:lang w:val="lt-LT"/>
              </w:rPr>
              <w:t>4,0</w:t>
            </w:r>
          </w:p>
        </w:tc>
      </w:tr>
      <w:tr w:rsidR="001F5A62" w:rsidRPr="00FA08E7" w14:paraId="7ED30CFD" w14:textId="77777777">
        <w:trPr>
          <w:trHeight w:val="260"/>
        </w:trPr>
        <w:tc>
          <w:tcPr>
            <w:tcW w:w="6914" w:type="dxa"/>
            <w:tcBorders>
              <w:top w:val="single" w:sz="4" w:space="0" w:color="auto"/>
              <w:left w:val="single" w:sz="4" w:space="0" w:color="000000"/>
              <w:bottom w:val="single" w:sz="4" w:space="0" w:color="000000"/>
              <w:right w:val="single" w:sz="4" w:space="0" w:color="auto"/>
            </w:tcBorders>
          </w:tcPr>
          <w:p w14:paraId="4906699F" w14:textId="77777777" w:rsidR="001F5A62" w:rsidRPr="00FA08E7" w:rsidRDefault="001F5A62" w:rsidP="001F5A62">
            <w:pPr>
              <w:spacing w:line="276" w:lineRule="auto"/>
              <w:jc w:val="both"/>
              <w:rPr>
                <w:rFonts w:ascii="Arial" w:hAnsi="Arial" w:cs="Arial"/>
                <w:lang w:val="lt-LT"/>
              </w:rPr>
            </w:pPr>
            <w:r w:rsidRPr="00FA08E7">
              <w:rPr>
                <w:rFonts w:ascii="Arial" w:hAnsi="Arial" w:cs="Arial"/>
                <w:lang w:val="lt-LT"/>
              </w:rPr>
              <w:t xml:space="preserve">3.2. Už renginių organizavimą </w:t>
            </w:r>
          </w:p>
        </w:tc>
        <w:tc>
          <w:tcPr>
            <w:tcW w:w="1462" w:type="dxa"/>
            <w:tcBorders>
              <w:top w:val="single" w:sz="4" w:space="0" w:color="auto"/>
              <w:left w:val="single" w:sz="4" w:space="0" w:color="auto"/>
              <w:bottom w:val="single" w:sz="4" w:space="0" w:color="000000"/>
              <w:right w:val="single" w:sz="4" w:space="0" w:color="000000"/>
            </w:tcBorders>
          </w:tcPr>
          <w:p w14:paraId="160ED1C8" w14:textId="20149D3B" w:rsidR="001F5A62" w:rsidRPr="00FA08E7" w:rsidRDefault="001F5A62" w:rsidP="001F5A62">
            <w:pPr>
              <w:spacing w:line="276" w:lineRule="auto"/>
              <w:jc w:val="center"/>
              <w:rPr>
                <w:rFonts w:ascii="Arial" w:hAnsi="Arial" w:cs="Arial"/>
                <w:lang w:val="lt-LT"/>
              </w:rPr>
            </w:pPr>
            <w:r w:rsidRPr="00FA08E7">
              <w:rPr>
                <w:rFonts w:ascii="Arial" w:hAnsi="Arial" w:cs="Arial"/>
                <w:lang w:val="lt-LT"/>
              </w:rPr>
              <w:t>4,9</w:t>
            </w:r>
          </w:p>
        </w:tc>
        <w:tc>
          <w:tcPr>
            <w:tcW w:w="1463" w:type="dxa"/>
            <w:tcBorders>
              <w:top w:val="single" w:sz="4" w:space="0" w:color="auto"/>
              <w:left w:val="single" w:sz="4" w:space="0" w:color="auto"/>
              <w:bottom w:val="single" w:sz="4" w:space="0" w:color="000000"/>
              <w:right w:val="single" w:sz="4" w:space="0" w:color="000000"/>
            </w:tcBorders>
          </w:tcPr>
          <w:p w14:paraId="5192910A" w14:textId="6D2B04C1" w:rsidR="001F5A62" w:rsidRPr="00FA08E7" w:rsidRDefault="001F5A62" w:rsidP="001F5A62">
            <w:pPr>
              <w:spacing w:line="276" w:lineRule="auto"/>
              <w:jc w:val="center"/>
              <w:rPr>
                <w:rFonts w:ascii="Arial" w:hAnsi="Arial" w:cs="Arial"/>
                <w:lang w:val="lt-LT"/>
              </w:rPr>
            </w:pPr>
            <w:r w:rsidRPr="00FA08E7">
              <w:rPr>
                <w:rFonts w:ascii="Arial" w:hAnsi="Arial" w:cs="Arial"/>
                <w:lang w:val="lt-LT"/>
              </w:rPr>
              <w:t>0,9</w:t>
            </w:r>
          </w:p>
        </w:tc>
      </w:tr>
      <w:tr w:rsidR="001F5A62" w:rsidRPr="00FA08E7" w14:paraId="24C6ECF1" w14:textId="77777777">
        <w:trPr>
          <w:trHeight w:val="266"/>
        </w:trPr>
        <w:tc>
          <w:tcPr>
            <w:tcW w:w="6914" w:type="dxa"/>
            <w:tcBorders>
              <w:top w:val="single" w:sz="4" w:space="0" w:color="000000"/>
              <w:left w:val="single" w:sz="4" w:space="0" w:color="000000"/>
              <w:bottom w:val="single" w:sz="4" w:space="0" w:color="000000"/>
              <w:right w:val="single" w:sz="4" w:space="0" w:color="auto"/>
            </w:tcBorders>
          </w:tcPr>
          <w:p w14:paraId="01A63662" w14:textId="77777777" w:rsidR="001F5A62" w:rsidRPr="00FA08E7" w:rsidRDefault="001F5A62" w:rsidP="001F5A62">
            <w:pPr>
              <w:spacing w:line="276" w:lineRule="auto"/>
              <w:jc w:val="both"/>
              <w:rPr>
                <w:rFonts w:ascii="Arial" w:hAnsi="Arial" w:cs="Arial"/>
                <w:lang w:val="lt-LT"/>
              </w:rPr>
            </w:pPr>
            <w:r w:rsidRPr="00FA08E7">
              <w:rPr>
                <w:rFonts w:ascii="Arial" w:hAnsi="Arial" w:cs="Arial"/>
                <w:lang w:val="lt-LT"/>
              </w:rPr>
              <w:t>4. Parama, labdara</w:t>
            </w:r>
          </w:p>
        </w:tc>
        <w:tc>
          <w:tcPr>
            <w:tcW w:w="1462" w:type="dxa"/>
            <w:tcBorders>
              <w:top w:val="single" w:sz="4" w:space="0" w:color="000000"/>
              <w:left w:val="single" w:sz="4" w:space="0" w:color="auto"/>
              <w:bottom w:val="single" w:sz="4" w:space="0" w:color="000000"/>
              <w:right w:val="single" w:sz="4" w:space="0" w:color="000000"/>
            </w:tcBorders>
          </w:tcPr>
          <w:p w14:paraId="6080F370" w14:textId="4A7DB114" w:rsidR="001F5A62" w:rsidRPr="00FA08E7" w:rsidRDefault="001F5A62" w:rsidP="001F5A62">
            <w:pPr>
              <w:spacing w:line="276" w:lineRule="auto"/>
              <w:jc w:val="center"/>
              <w:rPr>
                <w:rFonts w:ascii="Arial" w:hAnsi="Arial" w:cs="Arial"/>
                <w:lang w:val="lt-LT"/>
              </w:rPr>
            </w:pPr>
            <w:r w:rsidRPr="00FA08E7">
              <w:rPr>
                <w:rFonts w:ascii="Arial" w:hAnsi="Arial" w:cs="Arial"/>
                <w:lang w:val="lt-LT"/>
              </w:rPr>
              <w:t>15,6</w:t>
            </w:r>
          </w:p>
        </w:tc>
        <w:tc>
          <w:tcPr>
            <w:tcW w:w="1463" w:type="dxa"/>
            <w:tcBorders>
              <w:top w:val="single" w:sz="4" w:space="0" w:color="000000"/>
              <w:left w:val="single" w:sz="4" w:space="0" w:color="auto"/>
              <w:bottom w:val="single" w:sz="4" w:space="0" w:color="000000"/>
              <w:right w:val="single" w:sz="4" w:space="0" w:color="000000"/>
            </w:tcBorders>
          </w:tcPr>
          <w:p w14:paraId="4E08057A" w14:textId="277790C7" w:rsidR="001F5A62" w:rsidRPr="00FA08E7" w:rsidRDefault="001F5A62" w:rsidP="001F5A62">
            <w:pPr>
              <w:spacing w:line="276" w:lineRule="auto"/>
              <w:jc w:val="center"/>
              <w:rPr>
                <w:rFonts w:ascii="Arial" w:hAnsi="Arial" w:cs="Arial"/>
                <w:lang w:val="lt-LT"/>
              </w:rPr>
            </w:pPr>
            <w:r w:rsidRPr="00FA08E7">
              <w:rPr>
                <w:rFonts w:ascii="Arial" w:hAnsi="Arial" w:cs="Arial"/>
                <w:lang w:val="lt-LT"/>
              </w:rPr>
              <w:t>10,1</w:t>
            </w:r>
          </w:p>
        </w:tc>
      </w:tr>
      <w:tr w:rsidR="00E80738" w:rsidRPr="00FA08E7" w14:paraId="7A7E8655" w14:textId="77777777">
        <w:trPr>
          <w:trHeight w:val="266"/>
        </w:trPr>
        <w:tc>
          <w:tcPr>
            <w:tcW w:w="6914" w:type="dxa"/>
            <w:tcBorders>
              <w:top w:val="single" w:sz="4" w:space="0" w:color="000000"/>
              <w:left w:val="single" w:sz="4" w:space="0" w:color="000000"/>
              <w:bottom w:val="single" w:sz="4" w:space="0" w:color="000000"/>
              <w:right w:val="single" w:sz="4" w:space="0" w:color="auto"/>
            </w:tcBorders>
          </w:tcPr>
          <w:p w14:paraId="032B9C09" w14:textId="7DFE225F" w:rsidR="00E80738" w:rsidRPr="00FA08E7" w:rsidRDefault="00E80738" w:rsidP="001F5A62">
            <w:pPr>
              <w:spacing w:line="276" w:lineRule="auto"/>
              <w:jc w:val="both"/>
              <w:rPr>
                <w:rFonts w:ascii="Arial" w:hAnsi="Arial" w:cs="Arial"/>
                <w:lang w:val="lt-LT"/>
              </w:rPr>
            </w:pPr>
            <w:r w:rsidRPr="00FA08E7">
              <w:rPr>
                <w:rFonts w:ascii="Arial" w:hAnsi="Arial" w:cs="Arial"/>
                <w:lang w:val="lt-LT"/>
              </w:rPr>
              <w:t>5. Savivaldybės biudžetas (administracija rem</w:t>
            </w:r>
            <w:r w:rsidR="00164F72" w:rsidRPr="00FA08E7">
              <w:rPr>
                <w:rFonts w:ascii="Arial" w:hAnsi="Arial" w:cs="Arial"/>
                <w:lang w:val="lt-LT"/>
              </w:rPr>
              <w:t>o</w:t>
            </w:r>
            <w:r w:rsidRPr="00FA08E7">
              <w:rPr>
                <w:rFonts w:ascii="Arial" w:hAnsi="Arial" w:cs="Arial"/>
                <w:lang w:val="lt-LT"/>
              </w:rPr>
              <w:t>ntui)</w:t>
            </w:r>
          </w:p>
        </w:tc>
        <w:tc>
          <w:tcPr>
            <w:tcW w:w="1462" w:type="dxa"/>
            <w:tcBorders>
              <w:top w:val="single" w:sz="4" w:space="0" w:color="000000"/>
              <w:left w:val="single" w:sz="4" w:space="0" w:color="auto"/>
              <w:bottom w:val="single" w:sz="4" w:space="0" w:color="000000"/>
              <w:right w:val="single" w:sz="4" w:space="0" w:color="000000"/>
            </w:tcBorders>
          </w:tcPr>
          <w:p w14:paraId="3B0DACC2" w14:textId="4E6494C4" w:rsidR="00E80738" w:rsidRPr="00FA08E7" w:rsidRDefault="00E80738" w:rsidP="001F5A62">
            <w:pPr>
              <w:spacing w:line="276" w:lineRule="auto"/>
              <w:jc w:val="center"/>
              <w:rPr>
                <w:rFonts w:ascii="Arial" w:hAnsi="Arial" w:cs="Arial"/>
                <w:lang w:val="lt-LT"/>
              </w:rPr>
            </w:pPr>
            <w:r w:rsidRPr="00FA08E7">
              <w:rPr>
                <w:rFonts w:ascii="Arial" w:hAnsi="Arial" w:cs="Arial"/>
                <w:lang w:val="lt-LT"/>
              </w:rPr>
              <w:t>1,4</w:t>
            </w:r>
          </w:p>
        </w:tc>
        <w:tc>
          <w:tcPr>
            <w:tcW w:w="1463" w:type="dxa"/>
            <w:tcBorders>
              <w:top w:val="single" w:sz="4" w:space="0" w:color="000000"/>
              <w:left w:val="single" w:sz="4" w:space="0" w:color="auto"/>
              <w:bottom w:val="single" w:sz="4" w:space="0" w:color="000000"/>
              <w:right w:val="single" w:sz="4" w:space="0" w:color="000000"/>
            </w:tcBorders>
          </w:tcPr>
          <w:p w14:paraId="16A95DC2" w14:textId="77777777" w:rsidR="00E80738" w:rsidRPr="00FA08E7" w:rsidRDefault="00E80738" w:rsidP="001F5A62">
            <w:pPr>
              <w:spacing w:line="276" w:lineRule="auto"/>
              <w:jc w:val="center"/>
              <w:rPr>
                <w:rFonts w:ascii="Arial" w:hAnsi="Arial" w:cs="Arial"/>
                <w:lang w:val="lt-LT"/>
              </w:rPr>
            </w:pPr>
          </w:p>
        </w:tc>
      </w:tr>
      <w:tr w:rsidR="001F5A62" w:rsidRPr="00FA08E7" w14:paraId="5E163E49" w14:textId="77777777">
        <w:trPr>
          <w:trHeight w:val="266"/>
        </w:trPr>
        <w:tc>
          <w:tcPr>
            <w:tcW w:w="6914" w:type="dxa"/>
            <w:tcBorders>
              <w:top w:val="single" w:sz="4" w:space="0" w:color="000000"/>
              <w:left w:val="single" w:sz="4" w:space="0" w:color="000000"/>
              <w:bottom w:val="single" w:sz="4" w:space="0" w:color="auto"/>
              <w:right w:val="single" w:sz="4" w:space="0" w:color="auto"/>
            </w:tcBorders>
          </w:tcPr>
          <w:p w14:paraId="7E7CA84C" w14:textId="77777777" w:rsidR="001F5A62" w:rsidRPr="00FA08E7" w:rsidRDefault="001F5A62" w:rsidP="001F5A62">
            <w:pPr>
              <w:spacing w:line="276" w:lineRule="auto"/>
              <w:jc w:val="right"/>
              <w:rPr>
                <w:rFonts w:ascii="Arial" w:hAnsi="Arial" w:cs="Arial"/>
                <w:lang w:val="lt-LT"/>
              </w:rPr>
            </w:pPr>
            <w:r w:rsidRPr="00FA08E7">
              <w:rPr>
                <w:rFonts w:ascii="Arial" w:hAnsi="Arial" w:cs="Arial"/>
                <w:b/>
                <w:bCs/>
                <w:lang w:val="lt-LT"/>
              </w:rPr>
              <w:t>PAJAMOS IŠ VISO (1+2+3):</w:t>
            </w:r>
          </w:p>
        </w:tc>
        <w:tc>
          <w:tcPr>
            <w:tcW w:w="1462" w:type="dxa"/>
            <w:tcBorders>
              <w:top w:val="single" w:sz="4" w:space="0" w:color="000000"/>
              <w:left w:val="single" w:sz="4" w:space="0" w:color="auto"/>
              <w:bottom w:val="single" w:sz="4" w:space="0" w:color="auto"/>
              <w:right w:val="single" w:sz="4" w:space="0" w:color="000000"/>
            </w:tcBorders>
          </w:tcPr>
          <w:p w14:paraId="0F516825" w14:textId="6220DD98" w:rsidR="001F5A62" w:rsidRPr="00FA08E7" w:rsidRDefault="002B69B0" w:rsidP="001F5A62">
            <w:pPr>
              <w:spacing w:line="276" w:lineRule="auto"/>
              <w:jc w:val="center"/>
              <w:rPr>
                <w:rFonts w:ascii="Arial" w:hAnsi="Arial" w:cs="Arial"/>
                <w:b/>
                <w:bCs/>
                <w:lang w:val="lt-LT"/>
              </w:rPr>
            </w:pPr>
            <w:r w:rsidRPr="00FA08E7">
              <w:rPr>
                <w:rFonts w:ascii="Arial" w:hAnsi="Arial" w:cs="Arial"/>
                <w:b/>
                <w:bCs/>
                <w:lang w:val="lt-LT"/>
              </w:rPr>
              <w:t>395,3</w:t>
            </w:r>
          </w:p>
        </w:tc>
        <w:tc>
          <w:tcPr>
            <w:tcW w:w="1463" w:type="dxa"/>
            <w:tcBorders>
              <w:top w:val="single" w:sz="4" w:space="0" w:color="000000"/>
              <w:left w:val="single" w:sz="4" w:space="0" w:color="auto"/>
              <w:bottom w:val="single" w:sz="4" w:space="0" w:color="auto"/>
              <w:right w:val="single" w:sz="4" w:space="0" w:color="000000"/>
            </w:tcBorders>
          </w:tcPr>
          <w:p w14:paraId="411502B9" w14:textId="7E8475F7" w:rsidR="001F5A62" w:rsidRPr="00FA08E7" w:rsidRDefault="001F5A62" w:rsidP="001F5A62">
            <w:pPr>
              <w:spacing w:line="276" w:lineRule="auto"/>
              <w:jc w:val="center"/>
              <w:rPr>
                <w:rFonts w:ascii="Arial" w:hAnsi="Arial" w:cs="Arial"/>
                <w:b/>
                <w:bCs/>
                <w:lang w:val="lt-LT"/>
              </w:rPr>
            </w:pPr>
            <w:r w:rsidRPr="00FA08E7">
              <w:rPr>
                <w:rFonts w:ascii="Arial" w:hAnsi="Arial" w:cs="Arial"/>
                <w:b/>
                <w:bCs/>
                <w:lang w:val="lt-LT"/>
              </w:rPr>
              <w:t>380,6</w:t>
            </w:r>
          </w:p>
        </w:tc>
      </w:tr>
    </w:tbl>
    <w:p w14:paraId="07FD6AD7" w14:textId="77777777" w:rsidR="000C6958" w:rsidRPr="00FA08E7" w:rsidRDefault="000C6958" w:rsidP="008A5D81">
      <w:pPr>
        <w:spacing w:before="240" w:line="276" w:lineRule="auto"/>
        <w:rPr>
          <w:rFonts w:ascii="Arial" w:hAnsi="Arial" w:cs="Arial"/>
          <w:b/>
          <w:bCs/>
          <w:i/>
          <w:iCs/>
          <w:lang w:val="lt-LT"/>
        </w:rPr>
      </w:pPr>
      <w:r w:rsidRPr="00FA08E7">
        <w:rPr>
          <w:rFonts w:ascii="Arial" w:hAnsi="Arial" w:cs="Arial"/>
          <w:i/>
          <w:iCs/>
          <w:lang w:val="lt-LT"/>
        </w:rPr>
        <w:t>5 lentelė. Įstaigos išlaidos</w:t>
      </w:r>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3980"/>
        <w:gridCol w:w="1417"/>
        <w:gridCol w:w="1417"/>
        <w:gridCol w:w="1417"/>
      </w:tblGrid>
      <w:tr w:rsidR="000C6958" w:rsidRPr="00FA08E7" w14:paraId="4787CA8C" w14:textId="77777777" w:rsidTr="00661B6E">
        <w:trPr>
          <w:jc w:val="center"/>
        </w:trPr>
        <w:tc>
          <w:tcPr>
            <w:tcW w:w="1560" w:type="dxa"/>
          </w:tcPr>
          <w:p w14:paraId="1FF864E4" w14:textId="77777777" w:rsidR="000C6958" w:rsidRPr="00FA08E7" w:rsidRDefault="000C6958" w:rsidP="008A5D81">
            <w:pPr>
              <w:spacing w:line="276" w:lineRule="auto"/>
              <w:rPr>
                <w:rFonts w:ascii="Arial" w:hAnsi="Arial" w:cs="Arial"/>
                <w:b/>
                <w:bCs/>
                <w:lang w:val="lt-LT"/>
              </w:rPr>
            </w:pPr>
            <w:r w:rsidRPr="00FA08E7">
              <w:rPr>
                <w:rFonts w:ascii="Arial" w:hAnsi="Arial" w:cs="Arial"/>
                <w:b/>
                <w:bCs/>
                <w:lang w:val="lt-LT"/>
              </w:rPr>
              <w:t>Klasifikacijos kodas</w:t>
            </w:r>
          </w:p>
        </w:tc>
        <w:tc>
          <w:tcPr>
            <w:tcW w:w="3980" w:type="dxa"/>
          </w:tcPr>
          <w:p w14:paraId="17434DCE" w14:textId="77777777" w:rsidR="000C6958" w:rsidRPr="00FA08E7" w:rsidRDefault="000C6958" w:rsidP="008A5D81">
            <w:pPr>
              <w:spacing w:line="276" w:lineRule="auto"/>
              <w:rPr>
                <w:rFonts w:ascii="Arial" w:hAnsi="Arial" w:cs="Arial"/>
                <w:b/>
                <w:bCs/>
                <w:lang w:val="lt-LT"/>
              </w:rPr>
            </w:pPr>
            <w:r w:rsidRPr="00FA08E7">
              <w:rPr>
                <w:rFonts w:ascii="Arial" w:hAnsi="Arial" w:cs="Arial"/>
                <w:b/>
                <w:bCs/>
                <w:lang w:val="lt-LT"/>
              </w:rPr>
              <w:t>Išlaidų pavadinimas</w:t>
            </w:r>
          </w:p>
        </w:tc>
        <w:tc>
          <w:tcPr>
            <w:tcW w:w="1417" w:type="dxa"/>
          </w:tcPr>
          <w:p w14:paraId="0C0C9C8C" w14:textId="545FAA77" w:rsidR="000C6958" w:rsidRPr="00FA08E7" w:rsidRDefault="000C6958" w:rsidP="008A5D81">
            <w:pPr>
              <w:spacing w:line="276" w:lineRule="auto"/>
              <w:jc w:val="center"/>
              <w:rPr>
                <w:rFonts w:ascii="Arial" w:hAnsi="Arial" w:cs="Arial"/>
                <w:b/>
                <w:bCs/>
                <w:lang w:val="lt-LT"/>
              </w:rPr>
            </w:pPr>
            <w:r w:rsidRPr="00FA08E7">
              <w:rPr>
                <w:rFonts w:ascii="Arial" w:hAnsi="Arial" w:cs="Arial"/>
                <w:b/>
                <w:bCs/>
                <w:lang w:val="lt-LT"/>
              </w:rPr>
              <w:t>202</w:t>
            </w:r>
            <w:r w:rsidR="001F5A62" w:rsidRPr="00FA08E7">
              <w:rPr>
                <w:rFonts w:ascii="Arial" w:hAnsi="Arial" w:cs="Arial"/>
                <w:b/>
                <w:bCs/>
                <w:lang w:val="lt-LT"/>
              </w:rPr>
              <w:t>4</w:t>
            </w:r>
            <w:r w:rsidRPr="00FA08E7">
              <w:rPr>
                <w:rFonts w:ascii="Arial" w:hAnsi="Arial" w:cs="Arial"/>
                <w:b/>
                <w:bCs/>
                <w:lang w:val="lt-LT"/>
              </w:rPr>
              <w:t xml:space="preserve"> m.</w:t>
            </w:r>
          </w:p>
          <w:p w14:paraId="5ADE6FFD" w14:textId="77777777" w:rsidR="000C6958" w:rsidRPr="00FA08E7" w:rsidRDefault="000C6958" w:rsidP="008A5D81">
            <w:pPr>
              <w:spacing w:line="276" w:lineRule="auto"/>
              <w:rPr>
                <w:rFonts w:ascii="Arial" w:hAnsi="Arial" w:cs="Arial"/>
                <w:b/>
                <w:bCs/>
                <w:lang w:val="lt-LT"/>
              </w:rPr>
            </w:pPr>
            <w:r w:rsidRPr="00FA08E7">
              <w:rPr>
                <w:rFonts w:ascii="Arial" w:hAnsi="Arial" w:cs="Arial"/>
                <w:b/>
                <w:bCs/>
                <w:lang w:val="lt-LT"/>
              </w:rPr>
              <w:t>Tūkst. Eur</w:t>
            </w:r>
          </w:p>
        </w:tc>
        <w:tc>
          <w:tcPr>
            <w:tcW w:w="1417" w:type="dxa"/>
          </w:tcPr>
          <w:p w14:paraId="227B218A" w14:textId="50303CFC" w:rsidR="000C6958" w:rsidRPr="00FA08E7" w:rsidRDefault="000C6958" w:rsidP="008A5D81">
            <w:pPr>
              <w:spacing w:line="276" w:lineRule="auto"/>
              <w:jc w:val="center"/>
              <w:rPr>
                <w:rFonts w:ascii="Arial" w:hAnsi="Arial" w:cs="Arial"/>
                <w:b/>
                <w:bCs/>
                <w:lang w:val="lt-LT"/>
              </w:rPr>
            </w:pPr>
            <w:r w:rsidRPr="00FA08E7">
              <w:rPr>
                <w:rFonts w:ascii="Arial" w:hAnsi="Arial" w:cs="Arial"/>
                <w:b/>
                <w:bCs/>
                <w:lang w:val="lt-LT"/>
              </w:rPr>
              <w:t>202</w:t>
            </w:r>
            <w:r w:rsidR="001F5A62" w:rsidRPr="00FA08E7">
              <w:rPr>
                <w:rFonts w:ascii="Arial" w:hAnsi="Arial" w:cs="Arial"/>
                <w:b/>
                <w:bCs/>
                <w:lang w:val="lt-LT"/>
              </w:rPr>
              <w:t>3</w:t>
            </w:r>
            <w:r w:rsidRPr="00FA08E7">
              <w:rPr>
                <w:rFonts w:ascii="Arial" w:hAnsi="Arial" w:cs="Arial"/>
                <w:b/>
                <w:bCs/>
                <w:lang w:val="lt-LT"/>
              </w:rPr>
              <w:t xml:space="preserve"> m.</w:t>
            </w:r>
          </w:p>
          <w:p w14:paraId="68C282CC" w14:textId="77777777" w:rsidR="000C6958" w:rsidRPr="00FA08E7" w:rsidRDefault="000C6958" w:rsidP="008A5D81">
            <w:pPr>
              <w:spacing w:line="276" w:lineRule="auto"/>
              <w:rPr>
                <w:rFonts w:ascii="Arial" w:hAnsi="Arial" w:cs="Arial"/>
                <w:b/>
                <w:bCs/>
                <w:lang w:val="lt-LT"/>
              </w:rPr>
            </w:pPr>
            <w:r w:rsidRPr="00FA08E7">
              <w:rPr>
                <w:rFonts w:ascii="Arial" w:hAnsi="Arial" w:cs="Arial"/>
                <w:b/>
                <w:bCs/>
                <w:lang w:val="lt-LT"/>
              </w:rPr>
              <w:t>Tūkst. Eur</w:t>
            </w:r>
          </w:p>
        </w:tc>
        <w:tc>
          <w:tcPr>
            <w:tcW w:w="1417" w:type="dxa"/>
          </w:tcPr>
          <w:p w14:paraId="0920B9E2" w14:textId="77777777" w:rsidR="000C6958" w:rsidRPr="00FA08E7" w:rsidRDefault="000C6958" w:rsidP="008A5D81">
            <w:pPr>
              <w:spacing w:line="276" w:lineRule="auto"/>
              <w:rPr>
                <w:rFonts w:ascii="Arial" w:hAnsi="Arial" w:cs="Arial"/>
                <w:b/>
                <w:bCs/>
                <w:lang w:val="lt-LT"/>
              </w:rPr>
            </w:pPr>
            <w:r w:rsidRPr="00FA08E7">
              <w:rPr>
                <w:rFonts w:ascii="Arial" w:hAnsi="Arial" w:cs="Arial"/>
                <w:b/>
                <w:bCs/>
                <w:lang w:val="lt-LT"/>
              </w:rPr>
              <w:t>Pastabos</w:t>
            </w:r>
          </w:p>
        </w:tc>
      </w:tr>
      <w:tr w:rsidR="001F5A62" w:rsidRPr="00FA08E7" w14:paraId="269A077A" w14:textId="77777777" w:rsidTr="00661B6E">
        <w:trPr>
          <w:jc w:val="center"/>
        </w:trPr>
        <w:tc>
          <w:tcPr>
            <w:tcW w:w="1560" w:type="dxa"/>
          </w:tcPr>
          <w:p w14:paraId="3F724695" w14:textId="77777777" w:rsidR="001F5A62" w:rsidRPr="00FA08E7" w:rsidRDefault="001F5A62" w:rsidP="001F5A62">
            <w:pPr>
              <w:spacing w:line="276" w:lineRule="auto"/>
              <w:rPr>
                <w:rFonts w:ascii="Arial" w:hAnsi="Arial" w:cs="Arial"/>
                <w:b/>
                <w:bCs/>
                <w:lang w:val="lt-LT"/>
              </w:rPr>
            </w:pPr>
          </w:p>
          <w:p w14:paraId="1E0AA749" w14:textId="77777777" w:rsidR="001F5A62" w:rsidRPr="00FA08E7" w:rsidRDefault="001F5A62" w:rsidP="001F5A62">
            <w:pPr>
              <w:spacing w:line="276" w:lineRule="auto"/>
              <w:rPr>
                <w:rFonts w:ascii="Arial" w:hAnsi="Arial" w:cs="Arial"/>
                <w:b/>
                <w:bCs/>
                <w:lang w:val="lt-LT"/>
              </w:rPr>
            </w:pPr>
            <w:r w:rsidRPr="00FA08E7">
              <w:rPr>
                <w:rFonts w:ascii="Arial" w:hAnsi="Arial" w:cs="Arial"/>
                <w:b/>
                <w:bCs/>
                <w:lang w:val="lt-LT"/>
              </w:rPr>
              <w:t>2.1.</w:t>
            </w:r>
          </w:p>
        </w:tc>
        <w:tc>
          <w:tcPr>
            <w:tcW w:w="3980" w:type="dxa"/>
          </w:tcPr>
          <w:p w14:paraId="19C0573D" w14:textId="77777777" w:rsidR="001F5A62" w:rsidRPr="00FA08E7" w:rsidRDefault="001F5A62" w:rsidP="001F5A62">
            <w:pPr>
              <w:spacing w:line="276" w:lineRule="auto"/>
              <w:rPr>
                <w:rFonts w:ascii="Arial" w:hAnsi="Arial" w:cs="Arial"/>
                <w:b/>
                <w:bCs/>
                <w:lang w:val="lt-LT"/>
              </w:rPr>
            </w:pPr>
            <w:r w:rsidRPr="00FA08E7">
              <w:rPr>
                <w:rFonts w:ascii="Arial" w:hAnsi="Arial" w:cs="Arial"/>
                <w:b/>
                <w:bCs/>
                <w:lang w:val="lt-LT"/>
              </w:rPr>
              <w:t>Darbo užmokestis ir socialinis draudimas</w:t>
            </w:r>
          </w:p>
        </w:tc>
        <w:tc>
          <w:tcPr>
            <w:tcW w:w="1417" w:type="dxa"/>
          </w:tcPr>
          <w:p w14:paraId="02DF9016" w14:textId="1201090D" w:rsidR="001F5A62" w:rsidRPr="00FA08E7" w:rsidRDefault="001F5A62" w:rsidP="001F5A62">
            <w:pPr>
              <w:spacing w:line="276" w:lineRule="auto"/>
              <w:jc w:val="center"/>
              <w:rPr>
                <w:rFonts w:ascii="Arial" w:hAnsi="Arial" w:cs="Arial"/>
                <w:b/>
                <w:bCs/>
                <w:lang w:val="lt-LT"/>
              </w:rPr>
            </w:pPr>
            <w:r w:rsidRPr="00FA08E7">
              <w:rPr>
                <w:rFonts w:ascii="Arial" w:hAnsi="Arial" w:cs="Arial"/>
                <w:b/>
                <w:bCs/>
                <w:lang w:val="lt-LT"/>
              </w:rPr>
              <w:t>275,5</w:t>
            </w:r>
          </w:p>
        </w:tc>
        <w:tc>
          <w:tcPr>
            <w:tcW w:w="1417" w:type="dxa"/>
          </w:tcPr>
          <w:p w14:paraId="55A75610" w14:textId="0E0DF2FE" w:rsidR="001F5A62" w:rsidRPr="00FA08E7" w:rsidRDefault="001F5A62" w:rsidP="001F5A62">
            <w:pPr>
              <w:spacing w:line="276" w:lineRule="auto"/>
              <w:jc w:val="center"/>
              <w:rPr>
                <w:rFonts w:ascii="Arial" w:hAnsi="Arial" w:cs="Arial"/>
                <w:b/>
                <w:bCs/>
                <w:lang w:val="lt-LT"/>
              </w:rPr>
            </w:pPr>
            <w:r w:rsidRPr="00FA08E7">
              <w:rPr>
                <w:rFonts w:ascii="Arial" w:hAnsi="Arial" w:cs="Arial"/>
                <w:b/>
                <w:bCs/>
                <w:lang w:val="lt-LT"/>
              </w:rPr>
              <w:t>243,2</w:t>
            </w:r>
          </w:p>
        </w:tc>
        <w:tc>
          <w:tcPr>
            <w:tcW w:w="1417" w:type="dxa"/>
          </w:tcPr>
          <w:p w14:paraId="0F9D74E4" w14:textId="77777777" w:rsidR="001F5A62" w:rsidRPr="00FA08E7" w:rsidRDefault="001F5A62" w:rsidP="001F5A62">
            <w:pPr>
              <w:spacing w:line="276" w:lineRule="auto"/>
              <w:rPr>
                <w:rFonts w:ascii="Arial" w:hAnsi="Arial" w:cs="Arial"/>
                <w:b/>
                <w:bCs/>
                <w:lang w:val="lt-LT"/>
              </w:rPr>
            </w:pPr>
          </w:p>
        </w:tc>
      </w:tr>
      <w:tr w:rsidR="001F5A62" w:rsidRPr="00FA08E7" w14:paraId="20730CEE" w14:textId="77777777" w:rsidTr="00661B6E">
        <w:trPr>
          <w:jc w:val="center"/>
        </w:trPr>
        <w:tc>
          <w:tcPr>
            <w:tcW w:w="1560" w:type="dxa"/>
          </w:tcPr>
          <w:p w14:paraId="7E1D9315" w14:textId="77777777" w:rsidR="001F5A62" w:rsidRPr="00FA08E7" w:rsidRDefault="001F5A62" w:rsidP="001F5A62">
            <w:pPr>
              <w:spacing w:line="276" w:lineRule="auto"/>
              <w:rPr>
                <w:rFonts w:ascii="Arial" w:hAnsi="Arial" w:cs="Arial"/>
                <w:lang w:val="lt-LT"/>
              </w:rPr>
            </w:pPr>
            <w:r w:rsidRPr="00FA08E7">
              <w:rPr>
                <w:rFonts w:ascii="Arial" w:hAnsi="Arial" w:cs="Arial"/>
                <w:lang w:val="lt-LT"/>
              </w:rPr>
              <w:t>2.1.1.1.1.1.</w:t>
            </w:r>
          </w:p>
        </w:tc>
        <w:tc>
          <w:tcPr>
            <w:tcW w:w="3980" w:type="dxa"/>
          </w:tcPr>
          <w:p w14:paraId="4FA07C92" w14:textId="77777777" w:rsidR="001F5A62" w:rsidRPr="00FA08E7" w:rsidRDefault="001F5A62" w:rsidP="001F5A62">
            <w:pPr>
              <w:spacing w:line="276" w:lineRule="auto"/>
              <w:rPr>
                <w:rFonts w:ascii="Arial" w:hAnsi="Arial" w:cs="Arial"/>
                <w:lang w:val="lt-LT"/>
              </w:rPr>
            </w:pPr>
            <w:r w:rsidRPr="00FA08E7">
              <w:rPr>
                <w:rFonts w:ascii="Arial" w:hAnsi="Arial" w:cs="Arial"/>
                <w:lang w:val="lt-LT"/>
              </w:rPr>
              <w:t>Darbo užmokestis</w:t>
            </w:r>
          </w:p>
        </w:tc>
        <w:tc>
          <w:tcPr>
            <w:tcW w:w="1417" w:type="dxa"/>
          </w:tcPr>
          <w:p w14:paraId="5AD7D543" w14:textId="14062DF6" w:rsidR="001F5A62" w:rsidRPr="00FA08E7" w:rsidRDefault="001F5A62" w:rsidP="001F5A62">
            <w:pPr>
              <w:spacing w:line="276" w:lineRule="auto"/>
              <w:jc w:val="center"/>
              <w:rPr>
                <w:rFonts w:ascii="Arial" w:hAnsi="Arial" w:cs="Arial"/>
                <w:lang w:val="lt-LT"/>
              </w:rPr>
            </w:pPr>
            <w:r w:rsidRPr="00FA08E7">
              <w:rPr>
                <w:rFonts w:ascii="Arial" w:hAnsi="Arial" w:cs="Arial"/>
                <w:lang w:val="lt-LT"/>
              </w:rPr>
              <w:t>270,9</w:t>
            </w:r>
          </w:p>
        </w:tc>
        <w:tc>
          <w:tcPr>
            <w:tcW w:w="1417" w:type="dxa"/>
          </w:tcPr>
          <w:p w14:paraId="251D5E95" w14:textId="67157CD6" w:rsidR="001F5A62" w:rsidRPr="00FA08E7" w:rsidRDefault="001F5A62" w:rsidP="001F5A62">
            <w:pPr>
              <w:spacing w:line="276" w:lineRule="auto"/>
              <w:jc w:val="center"/>
              <w:rPr>
                <w:rFonts w:ascii="Arial" w:hAnsi="Arial" w:cs="Arial"/>
                <w:lang w:val="lt-LT"/>
              </w:rPr>
            </w:pPr>
            <w:r w:rsidRPr="00FA08E7">
              <w:rPr>
                <w:rFonts w:ascii="Arial" w:hAnsi="Arial" w:cs="Arial"/>
                <w:lang w:val="lt-LT"/>
              </w:rPr>
              <w:t>239,1</w:t>
            </w:r>
          </w:p>
        </w:tc>
        <w:tc>
          <w:tcPr>
            <w:tcW w:w="1417" w:type="dxa"/>
          </w:tcPr>
          <w:p w14:paraId="72C23B8A" w14:textId="77777777" w:rsidR="001F5A62" w:rsidRPr="00FA08E7" w:rsidRDefault="001F5A62" w:rsidP="001F5A62">
            <w:pPr>
              <w:spacing w:line="276" w:lineRule="auto"/>
              <w:rPr>
                <w:rFonts w:ascii="Arial" w:hAnsi="Arial" w:cs="Arial"/>
                <w:lang w:val="lt-LT"/>
              </w:rPr>
            </w:pPr>
          </w:p>
        </w:tc>
      </w:tr>
      <w:tr w:rsidR="001F5A62" w:rsidRPr="00FA08E7" w14:paraId="606D0439" w14:textId="77777777" w:rsidTr="00661B6E">
        <w:trPr>
          <w:jc w:val="center"/>
        </w:trPr>
        <w:tc>
          <w:tcPr>
            <w:tcW w:w="1560" w:type="dxa"/>
          </w:tcPr>
          <w:p w14:paraId="78C3BA3C" w14:textId="77777777" w:rsidR="001F5A62" w:rsidRPr="00FA08E7" w:rsidRDefault="001F5A62" w:rsidP="001F5A62">
            <w:pPr>
              <w:spacing w:line="276" w:lineRule="auto"/>
              <w:rPr>
                <w:rFonts w:ascii="Arial" w:hAnsi="Arial" w:cs="Arial"/>
                <w:lang w:val="lt-LT"/>
              </w:rPr>
            </w:pPr>
            <w:r w:rsidRPr="00FA08E7">
              <w:rPr>
                <w:rFonts w:ascii="Arial" w:hAnsi="Arial" w:cs="Arial"/>
                <w:lang w:val="lt-LT"/>
              </w:rPr>
              <w:t>2.1.2.1.1.1.</w:t>
            </w:r>
          </w:p>
        </w:tc>
        <w:tc>
          <w:tcPr>
            <w:tcW w:w="3980" w:type="dxa"/>
          </w:tcPr>
          <w:p w14:paraId="07CC7D59" w14:textId="77777777" w:rsidR="001F5A62" w:rsidRPr="00FA08E7" w:rsidRDefault="001F5A62" w:rsidP="001F5A62">
            <w:pPr>
              <w:spacing w:line="276" w:lineRule="auto"/>
              <w:rPr>
                <w:rFonts w:ascii="Arial" w:hAnsi="Arial" w:cs="Arial"/>
                <w:lang w:val="lt-LT"/>
              </w:rPr>
            </w:pPr>
            <w:r w:rsidRPr="00FA08E7">
              <w:rPr>
                <w:rFonts w:ascii="Arial" w:hAnsi="Arial" w:cs="Arial"/>
                <w:lang w:val="lt-LT"/>
              </w:rPr>
              <w:t>Socialinio draudimo įmokos</w:t>
            </w:r>
          </w:p>
        </w:tc>
        <w:tc>
          <w:tcPr>
            <w:tcW w:w="1417" w:type="dxa"/>
          </w:tcPr>
          <w:p w14:paraId="4AF16206" w14:textId="1A1E2B19" w:rsidR="001F5A62" w:rsidRPr="00FA08E7" w:rsidRDefault="001F5A62" w:rsidP="001F5A62">
            <w:pPr>
              <w:spacing w:line="276" w:lineRule="auto"/>
              <w:jc w:val="center"/>
              <w:rPr>
                <w:rFonts w:ascii="Arial" w:hAnsi="Arial" w:cs="Arial"/>
                <w:lang w:val="lt-LT"/>
              </w:rPr>
            </w:pPr>
            <w:r w:rsidRPr="00FA08E7">
              <w:rPr>
                <w:rFonts w:ascii="Arial" w:hAnsi="Arial" w:cs="Arial"/>
                <w:lang w:val="lt-LT"/>
              </w:rPr>
              <w:t>4,6</w:t>
            </w:r>
          </w:p>
        </w:tc>
        <w:tc>
          <w:tcPr>
            <w:tcW w:w="1417" w:type="dxa"/>
          </w:tcPr>
          <w:p w14:paraId="294A5DD7" w14:textId="777B8CE2" w:rsidR="001F5A62" w:rsidRPr="00FA08E7" w:rsidRDefault="001F5A62" w:rsidP="001F5A62">
            <w:pPr>
              <w:spacing w:line="276" w:lineRule="auto"/>
              <w:jc w:val="center"/>
              <w:rPr>
                <w:rFonts w:ascii="Arial" w:hAnsi="Arial" w:cs="Arial"/>
                <w:lang w:val="lt-LT"/>
              </w:rPr>
            </w:pPr>
            <w:r w:rsidRPr="00FA08E7">
              <w:rPr>
                <w:rFonts w:ascii="Arial" w:hAnsi="Arial" w:cs="Arial"/>
                <w:lang w:val="lt-LT"/>
              </w:rPr>
              <w:t>4,1</w:t>
            </w:r>
          </w:p>
        </w:tc>
        <w:tc>
          <w:tcPr>
            <w:tcW w:w="1417" w:type="dxa"/>
          </w:tcPr>
          <w:p w14:paraId="24FEDCE5" w14:textId="77777777" w:rsidR="001F5A62" w:rsidRPr="00FA08E7" w:rsidRDefault="001F5A62" w:rsidP="001F5A62">
            <w:pPr>
              <w:spacing w:line="276" w:lineRule="auto"/>
              <w:rPr>
                <w:rFonts w:ascii="Arial" w:hAnsi="Arial" w:cs="Arial"/>
                <w:lang w:val="lt-LT"/>
              </w:rPr>
            </w:pPr>
          </w:p>
        </w:tc>
      </w:tr>
      <w:tr w:rsidR="001F5A62" w:rsidRPr="00FA08E7" w14:paraId="209FFD84" w14:textId="77777777" w:rsidTr="00661B6E">
        <w:trPr>
          <w:jc w:val="center"/>
        </w:trPr>
        <w:tc>
          <w:tcPr>
            <w:tcW w:w="1560" w:type="dxa"/>
          </w:tcPr>
          <w:p w14:paraId="5147E00A" w14:textId="77777777" w:rsidR="001F5A62" w:rsidRPr="00FA08E7" w:rsidRDefault="001F5A62" w:rsidP="001F5A62">
            <w:pPr>
              <w:spacing w:line="276" w:lineRule="auto"/>
              <w:rPr>
                <w:rFonts w:ascii="Arial" w:hAnsi="Arial" w:cs="Arial"/>
                <w:b/>
                <w:bCs/>
                <w:lang w:val="lt-LT"/>
              </w:rPr>
            </w:pPr>
            <w:r w:rsidRPr="00FA08E7">
              <w:rPr>
                <w:rFonts w:ascii="Arial" w:hAnsi="Arial" w:cs="Arial"/>
                <w:b/>
                <w:bCs/>
                <w:lang w:val="lt-LT"/>
              </w:rPr>
              <w:t>2.2.</w:t>
            </w:r>
          </w:p>
        </w:tc>
        <w:tc>
          <w:tcPr>
            <w:tcW w:w="3980" w:type="dxa"/>
          </w:tcPr>
          <w:p w14:paraId="4D6AB799" w14:textId="77777777" w:rsidR="001F5A62" w:rsidRPr="00FA08E7" w:rsidRDefault="001F5A62" w:rsidP="001F5A62">
            <w:pPr>
              <w:spacing w:line="276" w:lineRule="auto"/>
              <w:rPr>
                <w:rFonts w:ascii="Arial" w:hAnsi="Arial" w:cs="Arial"/>
                <w:b/>
                <w:bCs/>
                <w:lang w:val="lt-LT"/>
              </w:rPr>
            </w:pPr>
            <w:r w:rsidRPr="00FA08E7">
              <w:rPr>
                <w:rFonts w:ascii="Arial" w:hAnsi="Arial" w:cs="Arial"/>
                <w:b/>
                <w:bCs/>
                <w:lang w:val="lt-LT"/>
              </w:rPr>
              <w:t>Prekių ir paslaugų įsigijimo išlaidos</w:t>
            </w:r>
          </w:p>
        </w:tc>
        <w:tc>
          <w:tcPr>
            <w:tcW w:w="1417" w:type="dxa"/>
          </w:tcPr>
          <w:p w14:paraId="12124BDD" w14:textId="0A6BDF6A" w:rsidR="00944C52" w:rsidRPr="00FA08E7" w:rsidRDefault="00944C52" w:rsidP="001F5A62">
            <w:pPr>
              <w:spacing w:line="276" w:lineRule="auto"/>
              <w:jc w:val="center"/>
              <w:rPr>
                <w:rFonts w:ascii="Arial" w:hAnsi="Arial" w:cs="Arial"/>
                <w:b/>
                <w:bCs/>
                <w:lang w:val="lt-LT"/>
              </w:rPr>
            </w:pPr>
            <w:r w:rsidRPr="00FA08E7">
              <w:rPr>
                <w:rFonts w:ascii="Arial" w:hAnsi="Arial" w:cs="Arial"/>
                <w:b/>
                <w:bCs/>
                <w:lang w:val="lt-LT"/>
              </w:rPr>
              <w:t>104,5</w:t>
            </w:r>
          </w:p>
        </w:tc>
        <w:tc>
          <w:tcPr>
            <w:tcW w:w="1417" w:type="dxa"/>
          </w:tcPr>
          <w:p w14:paraId="72708DE4" w14:textId="59D8A506" w:rsidR="001F5A62" w:rsidRPr="00FA08E7" w:rsidRDefault="001F5A62" w:rsidP="001F5A62">
            <w:pPr>
              <w:spacing w:line="276" w:lineRule="auto"/>
              <w:jc w:val="center"/>
              <w:rPr>
                <w:rFonts w:ascii="Arial" w:hAnsi="Arial" w:cs="Arial"/>
                <w:b/>
                <w:bCs/>
                <w:lang w:val="lt-LT"/>
              </w:rPr>
            </w:pPr>
            <w:r w:rsidRPr="00FA08E7">
              <w:rPr>
                <w:rFonts w:ascii="Arial" w:hAnsi="Arial" w:cs="Arial"/>
                <w:b/>
                <w:bCs/>
                <w:lang w:val="lt-LT"/>
              </w:rPr>
              <w:t>99,1</w:t>
            </w:r>
          </w:p>
        </w:tc>
        <w:tc>
          <w:tcPr>
            <w:tcW w:w="1417" w:type="dxa"/>
          </w:tcPr>
          <w:p w14:paraId="63006142" w14:textId="77777777" w:rsidR="001F5A62" w:rsidRPr="00FA08E7" w:rsidRDefault="001F5A62" w:rsidP="001F5A62">
            <w:pPr>
              <w:spacing w:line="276" w:lineRule="auto"/>
              <w:rPr>
                <w:rFonts w:ascii="Arial" w:hAnsi="Arial" w:cs="Arial"/>
                <w:b/>
                <w:bCs/>
                <w:lang w:val="lt-LT"/>
              </w:rPr>
            </w:pPr>
          </w:p>
        </w:tc>
      </w:tr>
      <w:tr w:rsidR="001F5A62" w:rsidRPr="00FA08E7" w14:paraId="00BF3C17" w14:textId="77777777" w:rsidTr="00661B6E">
        <w:trPr>
          <w:jc w:val="center"/>
        </w:trPr>
        <w:tc>
          <w:tcPr>
            <w:tcW w:w="1560" w:type="dxa"/>
          </w:tcPr>
          <w:p w14:paraId="34CD70F1" w14:textId="77777777" w:rsidR="001F5A62" w:rsidRPr="00FA08E7" w:rsidRDefault="001F5A62" w:rsidP="001F5A62">
            <w:pPr>
              <w:spacing w:line="276" w:lineRule="auto"/>
              <w:rPr>
                <w:rFonts w:ascii="Arial" w:hAnsi="Arial" w:cs="Arial"/>
                <w:lang w:val="lt-LT"/>
              </w:rPr>
            </w:pPr>
            <w:r w:rsidRPr="00FA08E7">
              <w:rPr>
                <w:rFonts w:ascii="Arial" w:hAnsi="Arial" w:cs="Arial"/>
                <w:lang w:val="lt-LT"/>
              </w:rPr>
              <w:t>2.2.1.1.1.5.</w:t>
            </w:r>
          </w:p>
        </w:tc>
        <w:tc>
          <w:tcPr>
            <w:tcW w:w="3980" w:type="dxa"/>
          </w:tcPr>
          <w:p w14:paraId="4872AC09" w14:textId="77777777" w:rsidR="001F5A62" w:rsidRPr="00FA08E7" w:rsidRDefault="001F5A62" w:rsidP="001F5A62">
            <w:pPr>
              <w:spacing w:line="276" w:lineRule="auto"/>
              <w:rPr>
                <w:rFonts w:ascii="Arial" w:hAnsi="Arial" w:cs="Arial"/>
                <w:lang w:val="lt-LT"/>
              </w:rPr>
            </w:pPr>
            <w:r w:rsidRPr="00FA08E7">
              <w:rPr>
                <w:rFonts w:ascii="Arial" w:hAnsi="Arial" w:cs="Arial"/>
                <w:lang w:val="lt-LT"/>
              </w:rPr>
              <w:t>Ryšių įrangos ir ryšių paslaugų įsigijimo išlaidos</w:t>
            </w:r>
          </w:p>
        </w:tc>
        <w:tc>
          <w:tcPr>
            <w:tcW w:w="1417" w:type="dxa"/>
          </w:tcPr>
          <w:p w14:paraId="723EB0FB" w14:textId="0AE6168E" w:rsidR="001F5A62" w:rsidRPr="00FA08E7" w:rsidRDefault="002B69B0" w:rsidP="001F5A62">
            <w:pPr>
              <w:spacing w:line="276" w:lineRule="auto"/>
              <w:jc w:val="center"/>
              <w:rPr>
                <w:rFonts w:ascii="Arial" w:hAnsi="Arial" w:cs="Arial"/>
                <w:lang w:val="lt-LT"/>
              </w:rPr>
            </w:pPr>
            <w:r w:rsidRPr="00FA08E7">
              <w:rPr>
                <w:rFonts w:ascii="Arial" w:hAnsi="Arial" w:cs="Arial"/>
                <w:lang w:val="lt-LT"/>
              </w:rPr>
              <w:t>1,1</w:t>
            </w:r>
          </w:p>
        </w:tc>
        <w:tc>
          <w:tcPr>
            <w:tcW w:w="1417" w:type="dxa"/>
          </w:tcPr>
          <w:p w14:paraId="6A18739C" w14:textId="12A1D10B" w:rsidR="001F5A62" w:rsidRPr="00FA08E7" w:rsidRDefault="001F5A62" w:rsidP="001F5A62">
            <w:pPr>
              <w:spacing w:line="276" w:lineRule="auto"/>
              <w:jc w:val="center"/>
              <w:rPr>
                <w:rFonts w:ascii="Arial" w:hAnsi="Arial" w:cs="Arial"/>
                <w:lang w:val="lt-LT"/>
              </w:rPr>
            </w:pPr>
            <w:r w:rsidRPr="00FA08E7">
              <w:rPr>
                <w:rFonts w:ascii="Arial" w:hAnsi="Arial" w:cs="Arial"/>
                <w:lang w:val="lt-LT"/>
              </w:rPr>
              <w:t>1,9</w:t>
            </w:r>
          </w:p>
        </w:tc>
        <w:tc>
          <w:tcPr>
            <w:tcW w:w="1417" w:type="dxa"/>
          </w:tcPr>
          <w:p w14:paraId="47180D33" w14:textId="77777777" w:rsidR="001F5A62" w:rsidRPr="00FA08E7" w:rsidRDefault="001F5A62" w:rsidP="001F5A62">
            <w:pPr>
              <w:spacing w:line="276" w:lineRule="auto"/>
              <w:rPr>
                <w:rFonts w:ascii="Arial" w:hAnsi="Arial" w:cs="Arial"/>
                <w:lang w:val="lt-LT"/>
              </w:rPr>
            </w:pPr>
          </w:p>
        </w:tc>
      </w:tr>
      <w:tr w:rsidR="001F5A62" w:rsidRPr="00FA08E7" w14:paraId="0A09092F" w14:textId="77777777" w:rsidTr="00661B6E">
        <w:trPr>
          <w:jc w:val="center"/>
        </w:trPr>
        <w:tc>
          <w:tcPr>
            <w:tcW w:w="1560" w:type="dxa"/>
          </w:tcPr>
          <w:p w14:paraId="4370FAAC" w14:textId="77777777" w:rsidR="001F5A62" w:rsidRPr="00FA08E7" w:rsidRDefault="001F5A62" w:rsidP="001F5A62">
            <w:pPr>
              <w:spacing w:line="276" w:lineRule="auto"/>
              <w:rPr>
                <w:rFonts w:ascii="Arial" w:hAnsi="Arial" w:cs="Arial"/>
                <w:lang w:val="lt-LT"/>
              </w:rPr>
            </w:pPr>
            <w:r w:rsidRPr="00FA08E7">
              <w:rPr>
                <w:rFonts w:ascii="Arial" w:hAnsi="Arial" w:cs="Arial"/>
                <w:lang w:val="lt-LT"/>
              </w:rPr>
              <w:t>2.2.1.1.1.6.</w:t>
            </w:r>
          </w:p>
        </w:tc>
        <w:tc>
          <w:tcPr>
            <w:tcW w:w="3980" w:type="dxa"/>
          </w:tcPr>
          <w:p w14:paraId="604D7ACA" w14:textId="77777777" w:rsidR="001F5A62" w:rsidRPr="00FA08E7" w:rsidRDefault="001F5A62" w:rsidP="001F5A62">
            <w:pPr>
              <w:spacing w:line="276" w:lineRule="auto"/>
              <w:rPr>
                <w:rFonts w:ascii="Arial" w:hAnsi="Arial" w:cs="Arial"/>
                <w:lang w:val="lt-LT"/>
              </w:rPr>
            </w:pPr>
            <w:r w:rsidRPr="00FA08E7">
              <w:rPr>
                <w:rFonts w:ascii="Arial" w:hAnsi="Arial" w:cs="Arial"/>
                <w:lang w:val="lt-LT"/>
              </w:rPr>
              <w:t>Transporto išlaikymo ir transporto paslaugų įsigijimo išlaidos</w:t>
            </w:r>
          </w:p>
        </w:tc>
        <w:tc>
          <w:tcPr>
            <w:tcW w:w="1417" w:type="dxa"/>
          </w:tcPr>
          <w:p w14:paraId="176C88AD" w14:textId="7849B290" w:rsidR="001F5A62" w:rsidRPr="00FA08E7" w:rsidRDefault="002B69B0" w:rsidP="001F5A62">
            <w:pPr>
              <w:spacing w:line="276" w:lineRule="auto"/>
              <w:jc w:val="center"/>
              <w:rPr>
                <w:rFonts w:ascii="Arial" w:hAnsi="Arial" w:cs="Arial"/>
                <w:lang w:val="lt-LT"/>
              </w:rPr>
            </w:pPr>
            <w:r w:rsidRPr="00FA08E7">
              <w:rPr>
                <w:rFonts w:ascii="Arial" w:hAnsi="Arial" w:cs="Arial"/>
                <w:lang w:val="lt-LT"/>
              </w:rPr>
              <w:t>2,3</w:t>
            </w:r>
          </w:p>
        </w:tc>
        <w:tc>
          <w:tcPr>
            <w:tcW w:w="1417" w:type="dxa"/>
          </w:tcPr>
          <w:p w14:paraId="39C420E7" w14:textId="16D72DCA" w:rsidR="001F5A62" w:rsidRPr="00FA08E7" w:rsidRDefault="001F5A62" w:rsidP="001F5A62">
            <w:pPr>
              <w:spacing w:line="276" w:lineRule="auto"/>
              <w:jc w:val="center"/>
              <w:rPr>
                <w:rFonts w:ascii="Arial" w:hAnsi="Arial" w:cs="Arial"/>
                <w:lang w:val="lt-LT"/>
              </w:rPr>
            </w:pPr>
            <w:r w:rsidRPr="00FA08E7">
              <w:rPr>
                <w:rFonts w:ascii="Arial" w:hAnsi="Arial" w:cs="Arial"/>
                <w:lang w:val="lt-LT"/>
              </w:rPr>
              <w:t>1,5</w:t>
            </w:r>
          </w:p>
        </w:tc>
        <w:tc>
          <w:tcPr>
            <w:tcW w:w="1417" w:type="dxa"/>
          </w:tcPr>
          <w:p w14:paraId="342EFF68" w14:textId="77777777" w:rsidR="001F5A62" w:rsidRPr="00FA08E7" w:rsidRDefault="001F5A62" w:rsidP="001F5A62">
            <w:pPr>
              <w:spacing w:line="276" w:lineRule="auto"/>
              <w:rPr>
                <w:rFonts w:ascii="Arial" w:hAnsi="Arial" w:cs="Arial"/>
                <w:lang w:val="lt-LT"/>
              </w:rPr>
            </w:pPr>
          </w:p>
        </w:tc>
      </w:tr>
      <w:tr w:rsidR="001F5A62" w:rsidRPr="00FA08E7" w14:paraId="523B764F" w14:textId="77777777" w:rsidTr="00661B6E">
        <w:trPr>
          <w:jc w:val="center"/>
        </w:trPr>
        <w:tc>
          <w:tcPr>
            <w:tcW w:w="1560" w:type="dxa"/>
          </w:tcPr>
          <w:p w14:paraId="17B1FFBB" w14:textId="77777777" w:rsidR="001F5A62" w:rsidRPr="00FA08E7" w:rsidRDefault="001F5A62" w:rsidP="001F5A62">
            <w:pPr>
              <w:spacing w:line="276" w:lineRule="auto"/>
              <w:rPr>
                <w:rFonts w:ascii="Arial" w:hAnsi="Arial" w:cs="Arial"/>
                <w:lang w:val="lt-LT"/>
              </w:rPr>
            </w:pPr>
            <w:r w:rsidRPr="00FA08E7">
              <w:rPr>
                <w:rFonts w:ascii="Arial" w:hAnsi="Arial" w:cs="Arial"/>
                <w:lang w:val="lt-LT"/>
              </w:rPr>
              <w:t>2.2.1.1.1.7.</w:t>
            </w:r>
          </w:p>
        </w:tc>
        <w:tc>
          <w:tcPr>
            <w:tcW w:w="3980" w:type="dxa"/>
          </w:tcPr>
          <w:p w14:paraId="22AC707E" w14:textId="77777777" w:rsidR="001F5A62" w:rsidRPr="00FA08E7" w:rsidRDefault="001F5A62" w:rsidP="001F5A62">
            <w:pPr>
              <w:spacing w:line="276" w:lineRule="auto"/>
              <w:rPr>
                <w:rFonts w:ascii="Arial" w:hAnsi="Arial" w:cs="Arial"/>
                <w:lang w:val="lt-LT"/>
              </w:rPr>
            </w:pPr>
            <w:r w:rsidRPr="00FA08E7">
              <w:rPr>
                <w:rFonts w:ascii="Arial" w:hAnsi="Arial" w:cs="Arial"/>
                <w:lang w:val="lt-LT"/>
              </w:rPr>
              <w:t>Aprangos įsigijimo išlaidos</w:t>
            </w:r>
          </w:p>
        </w:tc>
        <w:tc>
          <w:tcPr>
            <w:tcW w:w="1417" w:type="dxa"/>
          </w:tcPr>
          <w:p w14:paraId="4C645728" w14:textId="722C1A14" w:rsidR="001F5A62" w:rsidRPr="00FA08E7" w:rsidRDefault="002B69B0" w:rsidP="001F5A62">
            <w:pPr>
              <w:spacing w:line="276" w:lineRule="auto"/>
              <w:jc w:val="center"/>
              <w:rPr>
                <w:rFonts w:ascii="Arial" w:hAnsi="Arial" w:cs="Arial"/>
                <w:lang w:val="lt-LT"/>
              </w:rPr>
            </w:pPr>
            <w:r w:rsidRPr="00FA08E7">
              <w:rPr>
                <w:rFonts w:ascii="Arial" w:hAnsi="Arial" w:cs="Arial"/>
                <w:lang w:val="lt-LT"/>
              </w:rPr>
              <w:t>4,9</w:t>
            </w:r>
          </w:p>
        </w:tc>
        <w:tc>
          <w:tcPr>
            <w:tcW w:w="1417" w:type="dxa"/>
          </w:tcPr>
          <w:p w14:paraId="40707B03" w14:textId="3943B0E7" w:rsidR="001F5A62" w:rsidRPr="00FA08E7" w:rsidRDefault="001F5A62" w:rsidP="001F5A62">
            <w:pPr>
              <w:spacing w:line="276" w:lineRule="auto"/>
              <w:jc w:val="center"/>
              <w:rPr>
                <w:rFonts w:ascii="Arial" w:hAnsi="Arial" w:cs="Arial"/>
              </w:rPr>
            </w:pPr>
            <w:r w:rsidRPr="00FA08E7">
              <w:rPr>
                <w:rFonts w:ascii="Arial" w:hAnsi="Arial" w:cs="Arial"/>
                <w:lang w:val="lt-LT"/>
              </w:rPr>
              <w:t>0,5</w:t>
            </w:r>
          </w:p>
        </w:tc>
        <w:tc>
          <w:tcPr>
            <w:tcW w:w="1417" w:type="dxa"/>
          </w:tcPr>
          <w:p w14:paraId="362C07FE" w14:textId="77777777" w:rsidR="001F5A62" w:rsidRPr="00FA08E7" w:rsidRDefault="001F5A62" w:rsidP="001F5A62">
            <w:pPr>
              <w:spacing w:line="276" w:lineRule="auto"/>
              <w:rPr>
                <w:rFonts w:ascii="Arial" w:hAnsi="Arial" w:cs="Arial"/>
                <w:lang w:val="lt-LT"/>
              </w:rPr>
            </w:pPr>
          </w:p>
        </w:tc>
      </w:tr>
      <w:tr w:rsidR="001F5A62" w:rsidRPr="00FA08E7" w14:paraId="2828EA6C" w14:textId="77777777" w:rsidTr="00661B6E">
        <w:trPr>
          <w:jc w:val="center"/>
        </w:trPr>
        <w:tc>
          <w:tcPr>
            <w:tcW w:w="1560" w:type="dxa"/>
          </w:tcPr>
          <w:p w14:paraId="4E36A923" w14:textId="77777777" w:rsidR="001F5A62" w:rsidRPr="00FA08E7" w:rsidRDefault="001F5A62" w:rsidP="001F5A62">
            <w:pPr>
              <w:spacing w:line="276" w:lineRule="auto"/>
              <w:rPr>
                <w:rFonts w:ascii="Arial" w:hAnsi="Arial" w:cs="Arial"/>
                <w:lang w:val="lt-LT"/>
              </w:rPr>
            </w:pPr>
            <w:r w:rsidRPr="00FA08E7">
              <w:rPr>
                <w:rFonts w:ascii="Arial" w:hAnsi="Arial" w:cs="Arial"/>
                <w:lang w:val="lt-LT"/>
              </w:rPr>
              <w:t>2.2.1.1.1.11.</w:t>
            </w:r>
          </w:p>
        </w:tc>
        <w:tc>
          <w:tcPr>
            <w:tcW w:w="3980" w:type="dxa"/>
          </w:tcPr>
          <w:p w14:paraId="220387E5" w14:textId="77777777" w:rsidR="001F5A62" w:rsidRPr="00FA08E7" w:rsidRDefault="001F5A62" w:rsidP="001F5A62">
            <w:pPr>
              <w:spacing w:line="276" w:lineRule="auto"/>
              <w:rPr>
                <w:rFonts w:ascii="Arial" w:hAnsi="Arial" w:cs="Arial"/>
                <w:lang w:val="lt-LT"/>
              </w:rPr>
            </w:pPr>
            <w:r w:rsidRPr="00FA08E7">
              <w:rPr>
                <w:rFonts w:ascii="Arial" w:hAnsi="Arial" w:cs="Arial"/>
                <w:lang w:val="lt-LT"/>
              </w:rPr>
              <w:t>Komandiruočių išlaidos</w:t>
            </w:r>
          </w:p>
        </w:tc>
        <w:tc>
          <w:tcPr>
            <w:tcW w:w="1417" w:type="dxa"/>
          </w:tcPr>
          <w:p w14:paraId="7C813068" w14:textId="1E5B68CE" w:rsidR="001F5A62" w:rsidRPr="00FA08E7" w:rsidRDefault="002B69B0" w:rsidP="001F5A62">
            <w:pPr>
              <w:spacing w:line="276" w:lineRule="auto"/>
              <w:jc w:val="center"/>
              <w:rPr>
                <w:rFonts w:ascii="Arial" w:hAnsi="Arial" w:cs="Arial"/>
                <w:lang w:val="lt-LT"/>
              </w:rPr>
            </w:pPr>
            <w:r w:rsidRPr="00FA08E7">
              <w:rPr>
                <w:rFonts w:ascii="Arial" w:hAnsi="Arial" w:cs="Arial"/>
                <w:lang w:val="lt-LT"/>
              </w:rPr>
              <w:t>0,5</w:t>
            </w:r>
          </w:p>
        </w:tc>
        <w:tc>
          <w:tcPr>
            <w:tcW w:w="1417" w:type="dxa"/>
          </w:tcPr>
          <w:p w14:paraId="032B0C48" w14:textId="47A87DD2" w:rsidR="001F5A62" w:rsidRPr="00FA08E7" w:rsidRDefault="001F5A62" w:rsidP="001F5A62">
            <w:pPr>
              <w:spacing w:line="276" w:lineRule="auto"/>
              <w:jc w:val="center"/>
              <w:rPr>
                <w:rFonts w:ascii="Arial" w:hAnsi="Arial" w:cs="Arial"/>
                <w:lang w:val="lt-LT"/>
              </w:rPr>
            </w:pPr>
            <w:r w:rsidRPr="00FA08E7">
              <w:rPr>
                <w:rFonts w:ascii="Arial" w:hAnsi="Arial" w:cs="Arial"/>
                <w:lang w:val="lt-LT"/>
              </w:rPr>
              <w:t>0,2</w:t>
            </w:r>
          </w:p>
        </w:tc>
        <w:tc>
          <w:tcPr>
            <w:tcW w:w="1417" w:type="dxa"/>
          </w:tcPr>
          <w:p w14:paraId="2582DB6F" w14:textId="77777777" w:rsidR="001F5A62" w:rsidRPr="00FA08E7" w:rsidRDefault="001F5A62" w:rsidP="001F5A62">
            <w:pPr>
              <w:spacing w:line="276" w:lineRule="auto"/>
              <w:rPr>
                <w:rFonts w:ascii="Arial" w:hAnsi="Arial" w:cs="Arial"/>
                <w:lang w:val="lt-LT"/>
              </w:rPr>
            </w:pPr>
          </w:p>
        </w:tc>
      </w:tr>
      <w:tr w:rsidR="001F5A62" w:rsidRPr="00FA08E7" w14:paraId="6DF25812" w14:textId="77777777" w:rsidTr="00661B6E">
        <w:trPr>
          <w:jc w:val="center"/>
        </w:trPr>
        <w:tc>
          <w:tcPr>
            <w:tcW w:w="1560" w:type="dxa"/>
          </w:tcPr>
          <w:p w14:paraId="44B60B73" w14:textId="77777777" w:rsidR="001F5A62" w:rsidRPr="00FA08E7" w:rsidRDefault="001F5A62" w:rsidP="001F5A62">
            <w:pPr>
              <w:spacing w:line="276" w:lineRule="auto"/>
              <w:rPr>
                <w:rFonts w:ascii="Arial" w:hAnsi="Arial" w:cs="Arial"/>
                <w:lang w:val="lt-LT"/>
              </w:rPr>
            </w:pPr>
            <w:r w:rsidRPr="00FA08E7">
              <w:rPr>
                <w:rFonts w:ascii="Arial" w:hAnsi="Arial" w:cs="Arial"/>
                <w:lang w:val="lt-LT"/>
              </w:rPr>
              <w:t>2.2.1.1.1.14.</w:t>
            </w:r>
          </w:p>
        </w:tc>
        <w:tc>
          <w:tcPr>
            <w:tcW w:w="3980" w:type="dxa"/>
          </w:tcPr>
          <w:p w14:paraId="16E208EE" w14:textId="77777777" w:rsidR="001F5A62" w:rsidRPr="00FA08E7" w:rsidRDefault="001F5A62" w:rsidP="001F5A62">
            <w:pPr>
              <w:spacing w:line="276" w:lineRule="auto"/>
              <w:rPr>
                <w:rFonts w:ascii="Arial" w:hAnsi="Arial" w:cs="Arial"/>
                <w:lang w:val="lt-LT"/>
              </w:rPr>
            </w:pPr>
            <w:r w:rsidRPr="00FA08E7">
              <w:rPr>
                <w:rFonts w:ascii="Arial" w:hAnsi="Arial" w:cs="Arial"/>
                <w:lang w:val="lt-LT"/>
              </w:rPr>
              <w:t>Materialiojo ir nematerialiojo turto nuomos išlaidos</w:t>
            </w:r>
          </w:p>
        </w:tc>
        <w:tc>
          <w:tcPr>
            <w:tcW w:w="1417" w:type="dxa"/>
          </w:tcPr>
          <w:p w14:paraId="787D573E" w14:textId="50B31187" w:rsidR="001F5A62" w:rsidRPr="00FA08E7" w:rsidRDefault="002B69B0" w:rsidP="002B69B0">
            <w:pPr>
              <w:spacing w:line="276" w:lineRule="auto"/>
              <w:rPr>
                <w:rFonts w:ascii="Arial" w:hAnsi="Arial" w:cs="Arial"/>
              </w:rPr>
            </w:pPr>
            <w:r w:rsidRPr="00FA08E7">
              <w:rPr>
                <w:rFonts w:ascii="Arial" w:hAnsi="Arial" w:cs="Arial"/>
              </w:rPr>
              <w:t xml:space="preserve">       2,4</w:t>
            </w:r>
          </w:p>
        </w:tc>
        <w:tc>
          <w:tcPr>
            <w:tcW w:w="1417" w:type="dxa"/>
          </w:tcPr>
          <w:p w14:paraId="7B88DBFB" w14:textId="3F963C3D" w:rsidR="001F5A62" w:rsidRPr="00FA08E7" w:rsidRDefault="001F5A62" w:rsidP="001F5A62">
            <w:pPr>
              <w:spacing w:line="276" w:lineRule="auto"/>
              <w:jc w:val="center"/>
              <w:rPr>
                <w:rFonts w:ascii="Arial" w:hAnsi="Arial" w:cs="Arial"/>
                <w:lang w:val="lt-LT"/>
              </w:rPr>
            </w:pPr>
            <w:r w:rsidRPr="00FA08E7">
              <w:rPr>
                <w:rFonts w:ascii="Arial" w:hAnsi="Arial" w:cs="Arial"/>
                <w:lang w:val="lt-LT"/>
              </w:rPr>
              <w:t>-</w:t>
            </w:r>
          </w:p>
        </w:tc>
        <w:tc>
          <w:tcPr>
            <w:tcW w:w="1417" w:type="dxa"/>
          </w:tcPr>
          <w:p w14:paraId="4C6C3321" w14:textId="77777777" w:rsidR="001F5A62" w:rsidRPr="00FA08E7" w:rsidRDefault="001F5A62" w:rsidP="001F5A62">
            <w:pPr>
              <w:spacing w:line="276" w:lineRule="auto"/>
              <w:rPr>
                <w:rFonts w:ascii="Arial" w:hAnsi="Arial" w:cs="Arial"/>
                <w:lang w:val="lt-LT"/>
              </w:rPr>
            </w:pPr>
          </w:p>
        </w:tc>
      </w:tr>
      <w:tr w:rsidR="001F5A62" w:rsidRPr="00FA08E7" w14:paraId="6B99E9C2" w14:textId="77777777" w:rsidTr="00661B6E">
        <w:trPr>
          <w:jc w:val="center"/>
        </w:trPr>
        <w:tc>
          <w:tcPr>
            <w:tcW w:w="1560" w:type="dxa"/>
          </w:tcPr>
          <w:p w14:paraId="052997A3" w14:textId="77777777" w:rsidR="001F5A62" w:rsidRPr="00FA08E7" w:rsidRDefault="001F5A62" w:rsidP="001F5A62">
            <w:pPr>
              <w:spacing w:line="276" w:lineRule="auto"/>
              <w:rPr>
                <w:rFonts w:ascii="Arial" w:hAnsi="Arial" w:cs="Arial"/>
                <w:lang w:val="lt-LT"/>
              </w:rPr>
            </w:pPr>
            <w:r w:rsidRPr="00FA08E7">
              <w:rPr>
                <w:rFonts w:ascii="Arial" w:hAnsi="Arial" w:cs="Arial"/>
                <w:lang w:val="lt-LT"/>
              </w:rPr>
              <w:t>2.2.1.1.1.15.</w:t>
            </w:r>
          </w:p>
        </w:tc>
        <w:tc>
          <w:tcPr>
            <w:tcW w:w="3980" w:type="dxa"/>
          </w:tcPr>
          <w:p w14:paraId="27AB0DAD" w14:textId="77777777" w:rsidR="001F5A62" w:rsidRPr="00FA08E7" w:rsidRDefault="001F5A62" w:rsidP="001F5A62">
            <w:pPr>
              <w:spacing w:line="276" w:lineRule="auto"/>
              <w:rPr>
                <w:rFonts w:ascii="Arial" w:hAnsi="Arial" w:cs="Arial"/>
                <w:lang w:val="lt-LT"/>
              </w:rPr>
            </w:pPr>
            <w:r w:rsidRPr="00FA08E7">
              <w:rPr>
                <w:rFonts w:ascii="Arial" w:hAnsi="Arial" w:cs="Arial"/>
                <w:lang w:val="lt-LT"/>
              </w:rPr>
              <w:t>Materialiojo turto paprastojo remonto prekių ir paslaugų įsigijimo išlaidos</w:t>
            </w:r>
          </w:p>
        </w:tc>
        <w:tc>
          <w:tcPr>
            <w:tcW w:w="1417" w:type="dxa"/>
          </w:tcPr>
          <w:p w14:paraId="683867EF" w14:textId="56351CEB" w:rsidR="001F5A62" w:rsidRPr="00FA08E7" w:rsidRDefault="00CB0031" w:rsidP="001F5A62">
            <w:pPr>
              <w:spacing w:line="276" w:lineRule="auto"/>
              <w:jc w:val="center"/>
              <w:rPr>
                <w:rFonts w:ascii="Arial" w:hAnsi="Arial" w:cs="Arial"/>
                <w:lang w:val="lt-LT"/>
              </w:rPr>
            </w:pPr>
            <w:r w:rsidRPr="00FA08E7">
              <w:rPr>
                <w:rFonts w:ascii="Arial" w:hAnsi="Arial" w:cs="Arial"/>
                <w:lang w:val="lt-LT"/>
              </w:rPr>
              <w:t>6,7</w:t>
            </w:r>
          </w:p>
        </w:tc>
        <w:tc>
          <w:tcPr>
            <w:tcW w:w="1417" w:type="dxa"/>
          </w:tcPr>
          <w:p w14:paraId="56F81D9B" w14:textId="459ECD87" w:rsidR="001F5A62" w:rsidRPr="00FA08E7" w:rsidRDefault="001F5A62" w:rsidP="001F5A62">
            <w:pPr>
              <w:spacing w:line="276" w:lineRule="auto"/>
              <w:jc w:val="center"/>
              <w:rPr>
                <w:rFonts w:ascii="Arial" w:hAnsi="Arial" w:cs="Arial"/>
                <w:lang w:val="lt-LT"/>
              </w:rPr>
            </w:pPr>
            <w:r w:rsidRPr="00FA08E7">
              <w:rPr>
                <w:rFonts w:ascii="Arial" w:hAnsi="Arial" w:cs="Arial"/>
                <w:lang w:val="lt-LT"/>
              </w:rPr>
              <w:t>5,0</w:t>
            </w:r>
          </w:p>
        </w:tc>
        <w:tc>
          <w:tcPr>
            <w:tcW w:w="1417" w:type="dxa"/>
          </w:tcPr>
          <w:p w14:paraId="07949EBA" w14:textId="77777777" w:rsidR="001F5A62" w:rsidRPr="00FA08E7" w:rsidRDefault="001F5A62" w:rsidP="001F5A62">
            <w:pPr>
              <w:spacing w:line="276" w:lineRule="auto"/>
              <w:rPr>
                <w:rFonts w:ascii="Arial" w:hAnsi="Arial" w:cs="Arial"/>
                <w:lang w:val="lt-LT"/>
              </w:rPr>
            </w:pPr>
          </w:p>
        </w:tc>
      </w:tr>
      <w:tr w:rsidR="001F5A62" w:rsidRPr="00FA08E7" w14:paraId="342D8985" w14:textId="77777777" w:rsidTr="00661B6E">
        <w:trPr>
          <w:jc w:val="center"/>
        </w:trPr>
        <w:tc>
          <w:tcPr>
            <w:tcW w:w="1560" w:type="dxa"/>
          </w:tcPr>
          <w:p w14:paraId="0AA9AD6B" w14:textId="77777777" w:rsidR="001F5A62" w:rsidRPr="00FA08E7" w:rsidRDefault="001F5A62" w:rsidP="001F5A62">
            <w:pPr>
              <w:spacing w:line="276" w:lineRule="auto"/>
              <w:rPr>
                <w:rFonts w:ascii="Arial" w:hAnsi="Arial" w:cs="Arial"/>
                <w:lang w:val="lt-LT"/>
              </w:rPr>
            </w:pPr>
            <w:r w:rsidRPr="00FA08E7">
              <w:rPr>
                <w:rFonts w:ascii="Arial" w:hAnsi="Arial" w:cs="Arial"/>
                <w:lang w:val="lt-LT"/>
              </w:rPr>
              <w:t>2.2.1.1.1.16.</w:t>
            </w:r>
          </w:p>
        </w:tc>
        <w:tc>
          <w:tcPr>
            <w:tcW w:w="3980" w:type="dxa"/>
          </w:tcPr>
          <w:p w14:paraId="2A6E91C0" w14:textId="77777777" w:rsidR="001F5A62" w:rsidRPr="00FA08E7" w:rsidRDefault="001F5A62" w:rsidP="001F5A62">
            <w:pPr>
              <w:spacing w:line="276" w:lineRule="auto"/>
              <w:rPr>
                <w:rFonts w:ascii="Arial" w:hAnsi="Arial" w:cs="Arial"/>
                <w:lang w:val="lt-LT"/>
              </w:rPr>
            </w:pPr>
            <w:r w:rsidRPr="00FA08E7">
              <w:rPr>
                <w:rFonts w:ascii="Arial" w:hAnsi="Arial" w:cs="Arial"/>
                <w:lang w:val="lt-LT"/>
              </w:rPr>
              <w:t>Kvalifikacijos kėlimo išlaidos</w:t>
            </w:r>
          </w:p>
        </w:tc>
        <w:tc>
          <w:tcPr>
            <w:tcW w:w="1417" w:type="dxa"/>
          </w:tcPr>
          <w:p w14:paraId="6EDA4F35" w14:textId="1D61564A" w:rsidR="001F5A62" w:rsidRPr="00FA08E7" w:rsidRDefault="002B69B0" w:rsidP="001F5A62">
            <w:pPr>
              <w:spacing w:line="276" w:lineRule="auto"/>
              <w:jc w:val="center"/>
              <w:rPr>
                <w:rFonts w:ascii="Arial" w:hAnsi="Arial" w:cs="Arial"/>
                <w:lang w:val="lt-LT"/>
              </w:rPr>
            </w:pPr>
            <w:r w:rsidRPr="00FA08E7">
              <w:rPr>
                <w:rFonts w:ascii="Arial" w:hAnsi="Arial" w:cs="Arial"/>
                <w:lang w:val="lt-LT"/>
              </w:rPr>
              <w:t>0,1</w:t>
            </w:r>
          </w:p>
        </w:tc>
        <w:tc>
          <w:tcPr>
            <w:tcW w:w="1417" w:type="dxa"/>
          </w:tcPr>
          <w:p w14:paraId="481DAA00" w14:textId="374A3EC2" w:rsidR="001F5A62" w:rsidRPr="00FA08E7" w:rsidRDefault="001F5A62" w:rsidP="001F5A62">
            <w:pPr>
              <w:spacing w:line="276" w:lineRule="auto"/>
              <w:jc w:val="center"/>
              <w:rPr>
                <w:rFonts w:ascii="Arial" w:hAnsi="Arial" w:cs="Arial"/>
              </w:rPr>
            </w:pPr>
            <w:r w:rsidRPr="00FA08E7">
              <w:rPr>
                <w:rFonts w:ascii="Arial" w:hAnsi="Arial" w:cs="Arial"/>
                <w:lang w:val="lt-LT"/>
              </w:rPr>
              <w:t>0,6</w:t>
            </w:r>
          </w:p>
        </w:tc>
        <w:tc>
          <w:tcPr>
            <w:tcW w:w="1417" w:type="dxa"/>
          </w:tcPr>
          <w:p w14:paraId="350FA4AE" w14:textId="77777777" w:rsidR="001F5A62" w:rsidRPr="00FA08E7" w:rsidRDefault="001F5A62" w:rsidP="001F5A62">
            <w:pPr>
              <w:spacing w:line="276" w:lineRule="auto"/>
              <w:rPr>
                <w:rFonts w:ascii="Arial" w:hAnsi="Arial" w:cs="Arial"/>
                <w:lang w:val="lt-LT"/>
              </w:rPr>
            </w:pPr>
          </w:p>
        </w:tc>
      </w:tr>
      <w:tr w:rsidR="001F5A62" w:rsidRPr="00FA08E7" w14:paraId="790903F7" w14:textId="77777777" w:rsidTr="00661B6E">
        <w:trPr>
          <w:jc w:val="center"/>
        </w:trPr>
        <w:tc>
          <w:tcPr>
            <w:tcW w:w="1560" w:type="dxa"/>
          </w:tcPr>
          <w:p w14:paraId="520172C8" w14:textId="77777777" w:rsidR="001F5A62" w:rsidRPr="00FA08E7" w:rsidRDefault="001F5A62" w:rsidP="001F5A62">
            <w:pPr>
              <w:spacing w:line="276" w:lineRule="auto"/>
              <w:rPr>
                <w:rFonts w:ascii="Arial" w:hAnsi="Arial" w:cs="Arial"/>
                <w:lang w:val="lt-LT"/>
              </w:rPr>
            </w:pPr>
            <w:r w:rsidRPr="00FA08E7">
              <w:rPr>
                <w:rFonts w:ascii="Arial" w:hAnsi="Arial" w:cs="Arial"/>
                <w:lang w:val="lt-LT"/>
              </w:rPr>
              <w:t>2.2.1.1.1.20.</w:t>
            </w:r>
          </w:p>
        </w:tc>
        <w:tc>
          <w:tcPr>
            <w:tcW w:w="3980" w:type="dxa"/>
          </w:tcPr>
          <w:p w14:paraId="1C9D36BA" w14:textId="77777777" w:rsidR="001F5A62" w:rsidRPr="00FA08E7" w:rsidRDefault="001F5A62" w:rsidP="001F5A62">
            <w:pPr>
              <w:spacing w:line="276" w:lineRule="auto"/>
              <w:rPr>
                <w:rFonts w:ascii="Arial" w:hAnsi="Arial" w:cs="Arial"/>
                <w:lang w:val="lt-LT"/>
              </w:rPr>
            </w:pPr>
            <w:r w:rsidRPr="00FA08E7">
              <w:rPr>
                <w:rFonts w:ascii="Arial" w:hAnsi="Arial" w:cs="Arial"/>
                <w:lang w:val="lt-LT"/>
              </w:rPr>
              <w:t>Komunalinių paslaugų įsigijimo išlaidos</w:t>
            </w:r>
          </w:p>
        </w:tc>
        <w:tc>
          <w:tcPr>
            <w:tcW w:w="1417" w:type="dxa"/>
          </w:tcPr>
          <w:p w14:paraId="56494FC4" w14:textId="0E1D4DC1" w:rsidR="001F5A62" w:rsidRPr="00FA08E7" w:rsidRDefault="002B69B0" w:rsidP="001F5A62">
            <w:pPr>
              <w:spacing w:line="276" w:lineRule="auto"/>
              <w:jc w:val="center"/>
              <w:rPr>
                <w:rFonts w:ascii="Arial" w:hAnsi="Arial" w:cs="Arial"/>
                <w:lang w:val="lt-LT"/>
              </w:rPr>
            </w:pPr>
            <w:r w:rsidRPr="00FA08E7">
              <w:rPr>
                <w:rFonts w:ascii="Arial" w:hAnsi="Arial" w:cs="Arial"/>
                <w:lang w:val="lt-LT"/>
              </w:rPr>
              <w:t>4,3</w:t>
            </w:r>
          </w:p>
        </w:tc>
        <w:tc>
          <w:tcPr>
            <w:tcW w:w="1417" w:type="dxa"/>
          </w:tcPr>
          <w:p w14:paraId="5585F602" w14:textId="2EDC4E8C" w:rsidR="001F5A62" w:rsidRPr="00FA08E7" w:rsidRDefault="001F5A62" w:rsidP="001F5A62">
            <w:pPr>
              <w:spacing w:line="276" w:lineRule="auto"/>
              <w:jc w:val="center"/>
              <w:rPr>
                <w:rFonts w:ascii="Arial" w:hAnsi="Arial" w:cs="Arial"/>
                <w:lang w:val="lt-LT"/>
              </w:rPr>
            </w:pPr>
            <w:r w:rsidRPr="00FA08E7">
              <w:rPr>
                <w:rFonts w:ascii="Arial" w:hAnsi="Arial" w:cs="Arial"/>
                <w:lang w:val="lt-LT"/>
              </w:rPr>
              <w:t>19,0</w:t>
            </w:r>
          </w:p>
        </w:tc>
        <w:tc>
          <w:tcPr>
            <w:tcW w:w="1417" w:type="dxa"/>
          </w:tcPr>
          <w:p w14:paraId="0F3B8279" w14:textId="77777777" w:rsidR="001F5A62" w:rsidRPr="00FA08E7" w:rsidRDefault="001F5A62" w:rsidP="001F5A62">
            <w:pPr>
              <w:spacing w:line="276" w:lineRule="auto"/>
              <w:rPr>
                <w:rFonts w:ascii="Arial" w:hAnsi="Arial" w:cs="Arial"/>
                <w:lang w:val="lt-LT"/>
              </w:rPr>
            </w:pPr>
          </w:p>
        </w:tc>
      </w:tr>
      <w:tr w:rsidR="001F5A62" w:rsidRPr="00FA08E7" w14:paraId="4A24B9D2" w14:textId="77777777" w:rsidTr="00661B6E">
        <w:trPr>
          <w:jc w:val="center"/>
        </w:trPr>
        <w:tc>
          <w:tcPr>
            <w:tcW w:w="1560" w:type="dxa"/>
          </w:tcPr>
          <w:p w14:paraId="69EA1AC8" w14:textId="77777777" w:rsidR="001F5A62" w:rsidRPr="00FA08E7" w:rsidRDefault="001F5A62" w:rsidP="001F5A62">
            <w:pPr>
              <w:spacing w:line="276" w:lineRule="auto"/>
              <w:rPr>
                <w:rFonts w:ascii="Arial" w:hAnsi="Arial" w:cs="Arial"/>
                <w:lang w:val="lt-LT"/>
              </w:rPr>
            </w:pPr>
            <w:r w:rsidRPr="00FA08E7">
              <w:rPr>
                <w:rFonts w:ascii="Arial" w:hAnsi="Arial" w:cs="Arial"/>
                <w:lang w:val="lt-LT"/>
              </w:rPr>
              <w:t>2.2.1.1.1.21.</w:t>
            </w:r>
          </w:p>
        </w:tc>
        <w:tc>
          <w:tcPr>
            <w:tcW w:w="3980" w:type="dxa"/>
          </w:tcPr>
          <w:p w14:paraId="551254D4" w14:textId="77777777" w:rsidR="001F5A62" w:rsidRPr="00FA08E7" w:rsidRDefault="001F5A62" w:rsidP="001F5A62">
            <w:pPr>
              <w:spacing w:line="276" w:lineRule="auto"/>
              <w:rPr>
                <w:rFonts w:ascii="Arial" w:hAnsi="Arial" w:cs="Arial"/>
                <w:lang w:val="lt-LT"/>
              </w:rPr>
            </w:pPr>
            <w:r w:rsidRPr="00FA08E7">
              <w:rPr>
                <w:rFonts w:ascii="Arial" w:hAnsi="Arial" w:cs="Arial"/>
                <w:lang w:val="lt-LT"/>
              </w:rPr>
              <w:t>Informacinių technologijų prekių ir paslaugų įsigijimo išlaidos</w:t>
            </w:r>
          </w:p>
        </w:tc>
        <w:tc>
          <w:tcPr>
            <w:tcW w:w="1417" w:type="dxa"/>
          </w:tcPr>
          <w:p w14:paraId="3B4D319E" w14:textId="4F7A1097" w:rsidR="001F5A62" w:rsidRPr="00FA08E7" w:rsidRDefault="002B69B0" w:rsidP="001F5A62">
            <w:pPr>
              <w:spacing w:line="276" w:lineRule="auto"/>
              <w:jc w:val="center"/>
              <w:rPr>
                <w:rFonts w:ascii="Arial" w:hAnsi="Arial" w:cs="Arial"/>
                <w:lang w:val="lt-LT"/>
              </w:rPr>
            </w:pPr>
            <w:r w:rsidRPr="00FA08E7">
              <w:rPr>
                <w:rFonts w:ascii="Arial" w:hAnsi="Arial" w:cs="Arial"/>
                <w:lang w:val="lt-LT"/>
              </w:rPr>
              <w:t>1,7</w:t>
            </w:r>
          </w:p>
        </w:tc>
        <w:tc>
          <w:tcPr>
            <w:tcW w:w="1417" w:type="dxa"/>
          </w:tcPr>
          <w:p w14:paraId="1B7543C1" w14:textId="0905C75A" w:rsidR="001F5A62" w:rsidRPr="00FA08E7" w:rsidRDefault="001F5A62" w:rsidP="001F5A62">
            <w:pPr>
              <w:spacing w:line="276" w:lineRule="auto"/>
              <w:jc w:val="center"/>
              <w:rPr>
                <w:rFonts w:ascii="Arial" w:hAnsi="Arial" w:cs="Arial"/>
                <w:lang w:val="lt-LT"/>
              </w:rPr>
            </w:pPr>
            <w:r w:rsidRPr="00FA08E7">
              <w:rPr>
                <w:rFonts w:ascii="Arial" w:hAnsi="Arial" w:cs="Arial"/>
                <w:lang w:val="lt-LT"/>
              </w:rPr>
              <w:t>2,0</w:t>
            </w:r>
          </w:p>
        </w:tc>
        <w:tc>
          <w:tcPr>
            <w:tcW w:w="1417" w:type="dxa"/>
          </w:tcPr>
          <w:p w14:paraId="7CB51648" w14:textId="77777777" w:rsidR="001F5A62" w:rsidRPr="00FA08E7" w:rsidRDefault="001F5A62" w:rsidP="001F5A62">
            <w:pPr>
              <w:spacing w:line="276" w:lineRule="auto"/>
              <w:rPr>
                <w:rFonts w:ascii="Arial" w:hAnsi="Arial" w:cs="Arial"/>
                <w:lang w:val="lt-LT"/>
              </w:rPr>
            </w:pPr>
          </w:p>
        </w:tc>
      </w:tr>
      <w:tr w:rsidR="001F5A62" w:rsidRPr="00FA08E7" w14:paraId="18DD907F" w14:textId="77777777" w:rsidTr="00661B6E">
        <w:trPr>
          <w:jc w:val="center"/>
        </w:trPr>
        <w:tc>
          <w:tcPr>
            <w:tcW w:w="1560" w:type="dxa"/>
          </w:tcPr>
          <w:p w14:paraId="6D98D59A" w14:textId="0EDE33B2" w:rsidR="001F5A62" w:rsidRPr="00FA08E7" w:rsidRDefault="001F5A62" w:rsidP="001F5A62">
            <w:pPr>
              <w:spacing w:line="276" w:lineRule="auto"/>
              <w:rPr>
                <w:rFonts w:ascii="Arial" w:hAnsi="Arial" w:cs="Arial"/>
                <w:lang w:val="lt-LT"/>
              </w:rPr>
            </w:pPr>
            <w:r w:rsidRPr="00FA08E7">
              <w:rPr>
                <w:rFonts w:ascii="Arial" w:hAnsi="Arial" w:cs="Arial"/>
                <w:lang w:val="lt-LT"/>
              </w:rPr>
              <w:t>2.2.1.1.1.22</w:t>
            </w:r>
          </w:p>
        </w:tc>
        <w:tc>
          <w:tcPr>
            <w:tcW w:w="3980" w:type="dxa"/>
          </w:tcPr>
          <w:p w14:paraId="1B475741" w14:textId="16135DE0" w:rsidR="001F5A62" w:rsidRPr="00FA08E7" w:rsidRDefault="001F5A62" w:rsidP="001F5A62">
            <w:pPr>
              <w:spacing w:line="276" w:lineRule="auto"/>
              <w:rPr>
                <w:rFonts w:ascii="Arial" w:hAnsi="Arial" w:cs="Arial"/>
                <w:lang w:val="lt-LT"/>
              </w:rPr>
            </w:pPr>
            <w:r w:rsidRPr="00FA08E7">
              <w:rPr>
                <w:rFonts w:ascii="Arial" w:hAnsi="Arial" w:cs="Arial"/>
                <w:lang w:val="lt-LT"/>
              </w:rPr>
              <w:t>Reprezentacinės išlaidos</w:t>
            </w:r>
          </w:p>
        </w:tc>
        <w:tc>
          <w:tcPr>
            <w:tcW w:w="1417" w:type="dxa"/>
          </w:tcPr>
          <w:p w14:paraId="1AEB1815" w14:textId="0819A262" w:rsidR="001F5A62" w:rsidRPr="00FA08E7" w:rsidRDefault="002B69B0" w:rsidP="001F5A62">
            <w:pPr>
              <w:spacing w:line="276" w:lineRule="auto"/>
              <w:jc w:val="center"/>
              <w:rPr>
                <w:rFonts w:ascii="Arial" w:hAnsi="Arial" w:cs="Arial"/>
                <w:lang w:val="lt-LT"/>
              </w:rPr>
            </w:pPr>
            <w:r w:rsidRPr="00FA08E7">
              <w:rPr>
                <w:rFonts w:ascii="Arial" w:hAnsi="Arial" w:cs="Arial"/>
                <w:lang w:val="lt-LT"/>
              </w:rPr>
              <w:t>0,3</w:t>
            </w:r>
          </w:p>
        </w:tc>
        <w:tc>
          <w:tcPr>
            <w:tcW w:w="1417" w:type="dxa"/>
          </w:tcPr>
          <w:p w14:paraId="48078B56" w14:textId="2A338CC3" w:rsidR="001F5A62" w:rsidRPr="00FA08E7" w:rsidRDefault="001F5A62" w:rsidP="001F5A62">
            <w:pPr>
              <w:spacing w:line="276" w:lineRule="auto"/>
              <w:jc w:val="center"/>
              <w:rPr>
                <w:rFonts w:ascii="Arial" w:hAnsi="Arial" w:cs="Arial"/>
                <w:lang w:val="lt-LT"/>
              </w:rPr>
            </w:pPr>
            <w:r w:rsidRPr="00FA08E7">
              <w:rPr>
                <w:rFonts w:ascii="Arial" w:hAnsi="Arial" w:cs="Arial"/>
                <w:lang w:val="lt-LT"/>
              </w:rPr>
              <w:t>0,3</w:t>
            </w:r>
          </w:p>
        </w:tc>
        <w:tc>
          <w:tcPr>
            <w:tcW w:w="1417" w:type="dxa"/>
          </w:tcPr>
          <w:p w14:paraId="64793470" w14:textId="77777777" w:rsidR="001F5A62" w:rsidRPr="00FA08E7" w:rsidRDefault="001F5A62" w:rsidP="001F5A62">
            <w:pPr>
              <w:spacing w:line="276" w:lineRule="auto"/>
              <w:rPr>
                <w:rFonts w:ascii="Arial" w:hAnsi="Arial" w:cs="Arial"/>
                <w:lang w:val="lt-LT"/>
              </w:rPr>
            </w:pPr>
          </w:p>
        </w:tc>
      </w:tr>
      <w:tr w:rsidR="001F5A62" w:rsidRPr="00FA08E7" w14:paraId="24F46810" w14:textId="77777777" w:rsidTr="00661B6E">
        <w:trPr>
          <w:jc w:val="center"/>
        </w:trPr>
        <w:tc>
          <w:tcPr>
            <w:tcW w:w="1560" w:type="dxa"/>
          </w:tcPr>
          <w:p w14:paraId="7DF99C41" w14:textId="77777777" w:rsidR="001F5A62" w:rsidRPr="00FA08E7" w:rsidRDefault="001F5A62" w:rsidP="001F5A62">
            <w:pPr>
              <w:spacing w:line="276" w:lineRule="auto"/>
              <w:rPr>
                <w:rFonts w:ascii="Arial" w:hAnsi="Arial" w:cs="Arial"/>
                <w:lang w:val="lt-LT"/>
              </w:rPr>
            </w:pPr>
            <w:r w:rsidRPr="00FA08E7">
              <w:rPr>
                <w:rFonts w:ascii="Arial" w:hAnsi="Arial" w:cs="Arial"/>
                <w:lang w:val="lt-LT"/>
              </w:rPr>
              <w:t>2.2.1.1.1.30.</w:t>
            </w:r>
          </w:p>
        </w:tc>
        <w:tc>
          <w:tcPr>
            <w:tcW w:w="3980" w:type="dxa"/>
          </w:tcPr>
          <w:p w14:paraId="6BEC6A30" w14:textId="77777777" w:rsidR="001F5A62" w:rsidRPr="00FA08E7" w:rsidRDefault="001F5A62" w:rsidP="001F5A62">
            <w:pPr>
              <w:spacing w:line="276" w:lineRule="auto"/>
              <w:rPr>
                <w:rFonts w:ascii="Arial" w:hAnsi="Arial" w:cs="Arial"/>
                <w:lang w:val="lt-LT"/>
              </w:rPr>
            </w:pPr>
            <w:r w:rsidRPr="00FA08E7">
              <w:rPr>
                <w:rFonts w:ascii="Arial" w:hAnsi="Arial" w:cs="Arial"/>
                <w:lang w:val="lt-LT"/>
              </w:rPr>
              <w:t>Kitų prekių ir paslaugų įsigijimo išlaidos</w:t>
            </w:r>
          </w:p>
        </w:tc>
        <w:tc>
          <w:tcPr>
            <w:tcW w:w="1417" w:type="dxa"/>
          </w:tcPr>
          <w:p w14:paraId="67B2A7F3" w14:textId="5BD703E8" w:rsidR="001F5A62" w:rsidRPr="00FA08E7" w:rsidRDefault="00D023BF" w:rsidP="001F5A62">
            <w:pPr>
              <w:spacing w:line="276" w:lineRule="auto"/>
              <w:jc w:val="center"/>
              <w:rPr>
                <w:rFonts w:ascii="Arial" w:hAnsi="Arial" w:cs="Arial"/>
                <w:lang w:val="lt-LT"/>
              </w:rPr>
            </w:pPr>
            <w:r w:rsidRPr="00FA08E7">
              <w:rPr>
                <w:rFonts w:ascii="Arial" w:hAnsi="Arial" w:cs="Arial"/>
                <w:lang w:val="lt-LT"/>
              </w:rPr>
              <w:t>80,2</w:t>
            </w:r>
          </w:p>
        </w:tc>
        <w:tc>
          <w:tcPr>
            <w:tcW w:w="1417" w:type="dxa"/>
          </w:tcPr>
          <w:p w14:paraId="4BE20080" w14:textId="6E06F656" w:rsidR="001F5A62" w:rsidRPr="00FA08E7" w:rsidRDefault="001F5A62" w:rsidP="001F5A62">
            <w:pPr>
              <w:spacing w:line="276" w:lineRule="auto"/>
              <w:jc w:val="center"/>
              <w:rPr>
                <w:rFonts w:ascii="Arial" w:hAnsi="Arial" w:cs="Arial"/>
                <w:lang w:val="lt-LT"/>
              </w:rPr>
            </w:pPr>
            <w:r w:rsidRPr="00FA08E7">
              <w:rPr>
                <w:rFonts w:ascii="Arial" w:hAnsi="Arial" w:cs="Arial"/>
                <w:lang w:val="lt-LT"/>
              </w:rPr>
              <w:t>68,1</w:t>
            </w:r>
          </w:p>
        </w:tc>
        <w:tc>
          <w:tcPr>
            <w:tcW w:w="1417" w:type="dxa"/>
          </w:tcPr>
          <w:p w14:paraId="383A0591" w14:textId="77777777" w:rsidR="001F5A62" w:rsidRPr="00FA08E7" w:rsidRDefault="001F5A62" w:rsidP="001F5A62">
            <w:pPr>
              <w:spacing w:line="276" w:lineRule="auto"/>
              <w:rPr>
                <w:rFonts w:ascii="Arial" w:hAnsi="Arial" w:cs="Arial"/>
                <w:lang w:val="lt-LT"/>
              </w:rPr>
            </w:pPr>
          </w:p>
        </w:tc>
      </w:tr>
      <w:tr w:rsidR="001F5A62" w:rsidRPr="00FA08E7" w14:paraId="2081B764" w14:textId="77777777" w:rsidTr="00661B6E">
        <w:trPr>
          <w:jc w:val="center"/>
        </w:trPr>
        <w:tc>
          <w:tcPr>
            <w:tcW w:w="1560" w:type="dxa"/>
          </w:tcPr>
          <w:p w14:paraId="4F49063A" w14:textId="77777777" w:rsidR="001F5A62" w:rsidRPr="00FA08E7" w:rsidRDefault="001F5A62" w:rsidP="001F5A62">
            <w:pPr>
              <w:spacing w:line="276" w:lineRule="auto"/>
              <w:rPr>
                <w:rFonts w:ascii="Arial" w:hAnsi="Arial" w:cs="Arial"/>
                <w:b/>
                <w:bCs/>
                <w:lang w:val="lt-LT"/>
              </w:rPr>
            </w:pPr>
            <w:r w:rsidRPr="00FA08E7">
              <w:rPr>
                <w:rFonts w:ascii="Arial" w:hAnsi="Arial" w:cs="Arial"/>
                <w:b/>
                <w:bCs/>
                <w:lang w:val="lt-LT"/>
              </w:rPr>
              <w:t>2.7.</w:t>
            </w:r>
          </w:p>
        </w:tc>
        <w:tc>
          <w:tcPr>
            <w:tcW w:w="3980" w:type="dxa"/>
          </w:tcPr>
          <w:p w14:paraId="3F80C5CC" w14:textId="77777777" w:rsidR="001F5A62" w:rsidRPr="00FA08E7" w:rsidRDefault="001F5A62" w:rsidP="001F5A62">
            <w:pPr>
              <w:spacing w:line="276" w:lineRule="auto"/>
              <w:rPr>
                <w:rFonts w:ascii="Arial" w:hAnsi="Arial" w:cs="Arial"/>
                <w:b/>
                <w:bCs/>
                <w:lang w:val="lt-LT"/>
              </w:rPr>
            </w:pPr>
            <w:r w:rsidRPr="00FA08E7">
              <w:rPr>
                <w:rFonts w:ascii="Arial" w:hAnsi="Arial" w:cs="Arial"/>
                <w:b/>
                <w:bCs/>
                <w:lang w:val="lt-LT"/>
              </w:rPr>
              <w:t>Socialinės išmokos (pašalpos)</w:t>
            </w:r>
          </w:p>
        </w:tc>
        <w:tc>
          <w:tcPr>
            <w:tcW w:w="1417" w:type="dxa"/>
          </w:tcPr>
          <w:p w14:paraId="4A30FE12" w14:textId="3B2CBDC8" w:rsidR="001F5A62" w:rsidRPr="00FA08E7" w:rsidRDefault="00CB0031" w:rsidP="001F5A62">
            <w:pPr>
              <w:spacing w:line="276" w:lineRule="auto"/>
              <w:jc w:val="center"/>
              <w:rPr>
                <w:rFonts w:ascii="Arial" w:hAnsi="Arial" w:cs="Arial"/>
                <w:b/>
                <w:bCs/>
                <w:lang w:val="lt-LT"/>
              </w:rPr>
            </w:pPr>
            <w:r w:rsidRPr="00FA08E7">
              <w:rPr>
                <w:rFonts w:ascii="Arial" w:hAnsi="Arial" w:cs="Arial"/>
                <w:b/>
                <w:bCs/>
                <w:lang w:val="lt-LT"/>
              </w:rPr>
              <w:t>8,7</w:t>
            </w:r>
          </w:p>
        </w:tc>
        <w:tc>
          <w:tcPr>
            <w:tcW w:w="1417" w:type="dxa"/>
          </w:tcPr>
          <w:p w14:paraId="548FE602" w14:textId="599AA333" w:rsidR="001F5A62" w:rsidRPr="00FA08E7" w:rsidRDefault="001F5A62" w:rsidP="001F5A62">
            <w:pPr>
              <w:spacing w:line="276" w:lineRule="auto"/>
              <w:jc w:val="center"/>
              <w:rPr>
                <w:rFonts w:ascii="Arial" w:hAnsi="Arial" w:cs="Arial"/>
                <w:b/>
                <w:bCs/>
                <w:lang w:val="lt-LT"/>
              </w:rPr>
            </w:pPr>
            <w:r w:rsidRPr="00FA08E7">
              <w:rPr>
                <w:rFonts w:ascii="Arial" w:hAnsi="Arial" w:cs="Arial"/>
                <w:b/>
                <w:bCs/>
                <w:lang w:val="lt-LT"/>
              </w:rPr>
              <w:t>9,9</w:t>
            </w:r>
          </w:p>
        </w:tc>
        <w:tc>
          <w:tcPr>
            <w:tcW w:w="1417" w:type="dxa"/>
          </w:tcPr>
          <w:p w14:paraId="2F77C307" w14:textId="77777777" w:rsidR="001F5A62" w:rsidRPr="00FA08E7" w:rsidRDefault="001F5A62" w:rsidP="001F5A62">
            <w:pPr>
              <w:spacing w:line="276" w:lineRule="auto"/>
              <w:rPr>
                <w:rFonts w:ascii="Arial" w:hAnsi="Arial" w:cs="Arial"/>
                <w:b/>
                <w:bCs/>
                <w:lang w:val="lt-LT"/>
              </w:rPr>
            </w:pPr>
          </w:p>
        </w:tc>
      </w:tr>
      <w:tr w:rsidR="001F5A62" w:rsidRPr="00FA08E7" w14:paraId="47CEFA54" w14:textId="77777777" w:rsidTr="00661B6E">
        <w:trPr>
          <w:jc w:val="center"/>
        </w:trPr>
        <w:tc>
          <w:tcPr>
            <w:tcW w:w="1560" w:type="dxa"/>
          </w:tcPr>
          <w:p w14:paraId="2B65349F" w14:textId="77777777" w:rsidR="001F5A62" w:rsidRPr="00FA08E7" w:rsidRDefault="001F5A62" w:rsidP="001F5A62">
            <w:pPr>
              <w:spacing w:line="276" w:lineRule="auto"/>
              <w:rPr>
                <w:rFonts w:ascii="Arial" w:hAnsi="Arial" w:cs="Arial"/>
                <w:lang w:val="lt-LT"/>
              </w:rPr>
            </w:pPr>
            <w:r w:rsidRPr="00FA08E7">
              <w:rPr>
                <w:rFonts w:ascii="Arial" w:hAnsi="Arial" w:cs="Arial"/>
                <w:lang w:val="lt-LT"/>
              </w:rPr>
              <w:lastRenderedPageBreak/>
              <w:t>2.7.3.1.1.1.</w:t>
            </w:r>
          </w:p>
        </w:tc>
        <w:tc>
          <w:tcPr>
            <w:tcW w:w="3980" w:type="dxa"/>
          </w:tcPr>
          <w:p w14:paraId="64A08190" w14:textId="77777777" w:rsidR="001F5A62" w:rsidRPr="00FA08E7" w:rsidRDefault="001F5A62" w:rsidP="001F5A62">
            <w:pPr>
              <w:spacing w:line="276" w:lineRule="auto"/>
              <w:rPr>
                <w:rFonts w:ascii="Arial" w:hAnsi="Arial" w:cs="Arial"/>
                <w:lang w:val="lt-LT"/>
              </w:rPr>
            </w:pPr>
            <w:r w:rsidRPr="00FA08E7">
              <w:rPr>
                <w:rFonts w:ascii="Arial" w:hAnsi="Arial" w:cs="Arial"/>
                <w:lang w:val="lt-LT"/>
              </w:rPr>
              <w:t>Darbdavių socialinė parama pinigais</w:t>
            </w:r>
          </w:p>
        </w:tc>
        <w:tc>
          <w:tcPr>
            <w:tcW w:w="1417" w:type="dxa"/>
          </w:tcPr>
          <w:p w14:paraId="7C976E4A" w14:textId="34FA1DD6" w:rsidR="001F5A62" w:rsidRPr="00FA08E7" w:rsidRDefault="002B69B0" w:rsidP="001F5A62">
            <w:pPr>
              <w:spacing w:line="276" w:lineRule="auto"/>
              <w:jc w:val="center"/>
              <w:rPr>
                <w:rFonts w:ascii="Arial" w:hAnsi="Arial" w:cs="Arial"/>
                <w:lang w:val="lt-LT"/>
              </w:rPr>
            </w:pPr>
            <w:r w:rsidRPr="00FA08E7">
              <w:rPr>
                <w:rFonts w:ascii="Arial" w:hAnsi="Arial" w:cs="Arial"/>
                <w:lang w:val="lt-LT"/>
              </w:rPr>
              <w:t>8,7</w:t>
            </w:r>
          </w:p>
        </w:tc>
        <w:tc>
          <w:tcPr>
            <w:tcW w:w="1417" w:type="dxa"/>
          </w:tcPr>
          <w:p w14:paraId="586F0C2F" w14:textId="1DB9CC0E" w:rsidR="001F5A62" w:rsidRPr="00FA08E7" w:rsidRDefault="001F5A62" w:rsidP="001F5A62">
            <w:pPr>
              <w:spacing w:line="276" w:lineRule="auto"/>
              <w:jc w:val="center"/>
              <w:rPr>
                <w:rFonts w:ascii="Arial" w:hAnsi="Arial" w:cs="Arial"/>
                <w:lang w:val="lt-LT"/>
              </w:rPr>
            </w:pPr>
            <w:r w:rsidRPr="00FA08E7">
              <w:rPr>
                <w:rFonts w:ascii="Arial" w:hAnsi="Arial" w:cs="Arial"/>
                <w:lang w:val="lt-LT"/>
              </w:rPr>
              <w:t>9,9</w:t>
            </w:r>
          </w:p>
        </w:tc>
        <w:tc>
          <w:tcPr>
            <w:tcW w:w="1417" w:type="dxa"/>
          </w:tcPr>
          <w:p w14:paraId="3733584B" w14:textId="77777777" w:rsidR="001F5A62" w:rsidRPr="00FA08E7" w:rsidRDefault="001F5A62" w:rsidP="001F5A62">
            <w:pPr>
              <w:spacing w:line="276" w:lineRule="auto"/>
              <w:rPr>
                <w:rFonts w:ascii="Arial" w:hAnsi="Arial" w:cs="Arial"/>
                <w:lang w:val="lt-LT"/>
              </w:rPr>
            </w:pPr>
          </w:p>
        </w:tc>
      </w:tr>
      <w:tr w:rsidR="001F5A62" w:rsidRPr="00FA08E7" w14:paraId="0A8DE081" w14:textId="77777777" w:rsidTr="00661B6E">
        <w:trPr>
          <w:jc w:val="center"/>
        </w:trPr>
        <w:tc>
          <w:tcPr>
            <w:tcW w:w="1560" w:type="dxa"/>
          </w:tcPr>
          <w:p w14:paraId="6A66547C" w14:textId="77777777" w:rsidR="001F5A62" w:rsidRPr="00FA08E7" w:rsidRDefault="001F5A62" w:rsidP="001F5A62">
            <w:pPr>
              <w:spacing w:line="276" w:lineRule="auto"/>
              <w:rPr>
                <w:rFonts w:ascii="Arial" w:hAnsi="Arial" w:cs="Arial"/>
                <w:lang w:val="lt-LT"/>
              </w:rPr>
            </w:pPr>
            <w:r w:rsidRPr="00FA08E7">
              <w:rPr>
                <w:rFonts w:ascii="Arial" w:hAnsi="Arial" w:cs="Arial"/>
                <w:lang w:val="lt-LT"/>
              </w:rPr>
              <w:t>3.</w:t>
            </w:r>
          </w:p>
        </w:tc>
        <w:tc>
          <w:tcPr>
            <w:tcW w:w="3980" w:type="dxa"/>
          </w:tcPr>
          <w:p w14:paraId="72C40F6E" w14:textId="77777777" w:rsidR="001F5A62" w:rsidRPr="00FA08E7" w:rsidRDefault="001F5A62" w:rsidP="001F5A62">
            <w:pPr>
              <w:spacing w:line="276" w:lineRule="auto"/>
              <w:rPr>
                <w:rFonts w:ascii="Arial" w:hAnsi="Arial" w:cs="Arial"/>
                <w:lang w:val="lt-LT"/>
              </w:rPr>
            </w:pPr>
            <w:r w:rsidRPr="00FA08E7">
              <w:rPr>
                <w:rFonts w:ascii="Arial" w:hAnsi="Arial" w:cs="Arial"/>
                <w:lang w:val="lt-LT"/>
              </w:rPr>
              <w:t>Ilgalaikio materialiojo ir nematerialiojo turto įsigijimo išlaidos</w:t>
            </w:r>
          </w:p>
        </w:tc>
        <w:tc>
          <w:tcPr>
            <w:tcW w:w="1417" w:type="dxa"/>
          </w:tcPr>
          <w:p w14:paraId="6690EEDD" w14:textId="40D022CC" w:rsidR="001F5A62" w:rsidRPr="00FA08E7" w:rsidRDefault="002B69B0" w:rsidP="001F5A62">
            <w:pPr>
              <w:spacing w:line="276" w:lineRule="auto"/>
              <w:jc w:val="center"/>
              <w:rPr>
                <w:rFonts w:ascii="Arial" w:hAnsi="Arial" w:cs="Arial"/>
                <w:b/>
                <w:bCs/>
                <w:lang w:val="lt-LT"/>
              </w:rPr>
            </w:pPr>
            <w:r w:rsidRPr="00FA08E7">
              <w:rPr>
                <w:rFonts w:ascii="Arial" w:hAnsi="Arial" w:cs="Arial"/>
                <w:b/>
                <w:bCs/>
                <w:lang w:val="lt-LT"/>
              </w:rPr>
              <w:t>4,</w:t>
            </w:r>
            <w:r w:rsidR="00CB0031" w:rsidRPr="00FA08E7">
              <w:rPr>
                <w:rFonts w:ascii="Arial" w:hAnsi="Arial" w:cs="Arial"/>
                <w:b/>
                <w:bCs/>
                <w:lang w:val="lt-LT"/>
              </w:rPr>
              <w:t>9</w:t>
            </w:r>
          </w:p>
        </w:tc>
        <w:tc>
          <w:tcPr>
            <w:tcW w:w="1417" w:type="dxa"/>
          </w:tcPr>
          <w:p w14:paraId="61287085" w14:textId="5C27615E" w:rsidR="001F5A62" w:rsidRPr="00FA08E7" w:rsidRDefault="001F5A62" w:rsidP="001F5A62">
            <w:pPr>
              <w:spacing w:line="276" w:lineRule="auto"/>
              <w:jc w:val="center"/>
              <w:rPr>
                <w:rFonts w:ascii="Arial" w:hAnsi="Arial" w:cs="Arial"/>
                <w:b/>
                <w:bCs/>
                <w:lang w:val="lt-LT"/>
              </w:rPr>
            </w:pPr>
            <w:r w:rsidRPr="00FA08E7">
              <w:rPr>
                <w:rFonts w:ascii="Arial" w:hAnsi="Arial" w:cs="Arial"/>
                <w:b/>
                <w:bCs/>
                <w:lang w:val="lt-LT"/>
              </w:rPr>
              <w:t>28,4</w:t>
            </w:r>
          </w:p>
        </w:tc>
        <w:tc>
          <w:tcPr>
            <w:tcW w:w="1417" w:type="dxa"/>
          </w:tcPr>
          <w:p w14:paraId="67718F28" w14:textId="77777777" w:rsidR="001F5A62" w:rsidRPr="00FA08E7" w:rsidRDefault="001F5A62" w:rsidP="001F5A62">
            <w:pPr>
              <w:spacing w:line="276" w:lineRule="auto"/>
              <w:rPr>
                <w:rFonts w:ascii="Arial" w:hAnsi="Arial" w:cs="Arial"/>
                <w:lang w:val="lt-LT"/>
              </w:rPr>
            </w:pPr>
          </w:p>
        </w:tc>
      </w:tr>
      <w:tr w:rsidR="001F5A62" w:rsidRPr="00FA08E7" w14:paraId="15B980E3" w14:textId="77777777" w:rsidTr="00661B6E">
        <w:trPr>
          <w:jc w:val="center"/>
        </w:trPr>
        <w:tc>
          <w:tcPr>
            <w:tcW w:w="1560" w:type="dxa"/>
          </w:tcPr>
          <w:p w14:paraId="7FEA68B6" w14:textId="77777777" w:rsidR="001F5A62" w:rsidRPr="00FA08E7" w:rsidRDefault="001F5A62" w:rsidP="001F5A62">
            <w:pPr>
              <w:spacing w:line="276" w:lineRule="auto"/>
              <w:rPr>
                <w:rFonts w:ascii="Arial" w:hAnsi="Arial" w:cs="Arial"/>
                <w:lang w:val="lt-LT"/>
              </w:rPr>
            </w:pPr>
            <w:r w:rsidRPr="00FA08E7">
              <w:rPr>
                <w:rFonts w:ascii="Arial" w:hAnsi="Arial" w:cs="Arial"/>
                <w:lang w:val="lt-LT"/>
              </w:rPr>
              <w:t>3.1.1.5.1.1.</w:t>
            </w:r>
          </w:p>
        </w:tc>
        <w:tc>
          <w:tcPr>
            <w:tcW w:w="3980" w:type="dxa"/>
          </w:tcPr>
          <w:p w14:paraId="5EC002A1" w14:textId="77777777" w:rsidR="001F5A62" w:rsidRPr="00FA08E7" w:rsidRDefault="001F5A62" w:rsidP="001F5A62">
            <w:pPr>
              <w:spacing w:line="276" w:lineRule="auto"/>
              <w:rPr>
                <w:rFonts w:ascii="Arial" w:hAnsi="Arial" w:cs="Arial"/>
                <w:lang w:val="lt-LT"/>
              </w:rPr>
            </w:pPr>
            <w:r w:rsidRPr="00FA08E7">
              <w:rPr>
                <w:rFonts w:ascii="Arial" w:hAnsi="Arial" w:cs="Arial"/>
                <w:lang w:val="lt-LT"/>
              </w:rPr>
              <w:t>Kito ilgalaikio materialiojo turto įsigijimo išlaidos</w:t>
            </w:r>
          </w:p>
        </w:tc>
        <w:tc>
          <w:tcPr>
            <w:tcW w:w="1417" w:type="dxa"/>
          </w:tcPr>
          <w:p w14:paraId="0731C5B7" w14:textId="58933F9A" w:rsidR="001F5A62" w:rsidRPr="00FA08E7" w:rsidRDefault="002B69B0" w:rsidP="001F5A62">
            <w:pPr>
              <w:spacing w:line="276" w:lineRule="auto"/>
              <w:jc w:val="center"/>
              <w:rPr>
                <w:rFonts w:ascii="Arial" w:hAnsi="Arial" w:cs="Arial"/>
                <w:lang w:val="lt-LT"/>
              </w:rPr>
            </w:pPr>
            <w:r w:rsidRPr="00FA08E7">
              <w:rPr>
                <w:rFonts w:ascii="Arial" w:hAnsi="Arial" w:cs="Arial"/>
                <w:lang w:val="lt-LT"/>
              </w:rPr>
              <w:t>4,</w:t>
            </w:r>
            <w:r w:rsidR="00CB0031" w:rsidRPr="00FA08E7">
              <w:rPr>
                <w:rFonts w:ascii="Arial" w:hAnsi="Arial" w:cs="Arial"/>
                <w:lang w:val="lt-LT"/>
              </w:rPr>
              <w:t>9</w:t>
            </w:r>
          </w:p>
        </w:tc>
        <w:tc>
          <w:tcPr>
            <w:tcW w:w="1417" w:type="dxa"/>
          </w:tcPr>
          <w:p w14:paraId="4C791D76" w14:textId="6DCF2A4A" w:rsidR="001F5A62" w:rsidRPr="00FA08E7" w:rsidRDefault="001F5A62" w:rsidP="001F5A62">
            <w:pPr>
              <w:spacing w:line="276" w:lineRule="auto"/>
              <w:jc w:val="center"/>
              <w:rPr>
                <w:rFonts w:ascii="Arial" w:hAnsi="Arial" w:cs="Arial"/>
                <w:lang w:val="lt-LT"/>
              </w:rPr>
            </w:pPr>
            <w:r w:rsidRPr="00FA08E7">
              <w:rPr>
                <w:rFonts w:ascii="Arial" w:hAnsi="Arial" w:cs="Arial"/>
                <w:lang w:val="lt-LT"/>
              </w:rPr>
              <w:t>28,4</w:t>
            </w:r>
          </w:p>
        </w:tc>
        <w:tc>
          <w:tcPr>
            <w:tcW w:w="1417" w:type="dxa"/>
          </w:tcPr>
          <w:p w14:paraId="5D6C1048" w14:textId="77777777" w:rsidR="001F5A62" w:rsidRPr="00FA08E7" w:rsidRDefault="001F5A62" w:rsidP="001F5A62">
            <w:pPr>
              <w:spacing w:line="276" w:lineRule="auto"/>
              <w:rPr>
                <w:rFonts w:ascii="Arial" w:hAnsi="Arial" w:cs="Arial"/>
                <w:lang w:val="lt-LT"/>
              </w:rPr>
            </w:pPr>
          </w:p>
        </w:tc>
      </w:tr>
    </w:tbl>
    <w:p w14:paraId="08923911" w14:textId="77777777" w:rsidR="000C6958" w:rsidRPr="008C76C3" w:rsidRDefault="000C6958" w:rsidP="008A5D81">
      <w:pPr>
        <w:spacing w:line="276" w:lineRule="auto"/>
        <w:rPr>
          <w:rFonts w:ascii="Arial" w:hAnsi="Arial" w:cs="Arial"/>
          <w:i/>
          <w:iCs/>
          <w:lang w:val="lt-LT"/>
        </w:rPr>
      </w:pPr>
      <w:r w:rsidRPr="00FA08E7">
        <w:rPr>
          <w:rFonts w:ascii="Arial" w:hAnsi="Arial" w:cs="Arial"/>
          <w:i/>
          <w:iCs/>
          <w:lang w:val="lt-LT"/>
        </w:rPr>
        <w:t>Pastaba: jeigu yra žymus pokytis, tai trumpai paaiškinti.</w:t>
      </w:r>
    </w:p>
    <w:p w14:paraId="6BDE9A74" w14:textId="77777777" w:rsidR="000C6958" w:rsidRPr="000F29EF" w:rsidRDefault="000C6958" w:rsidP="008A5D81">
      <w:pPr>
        <w:spacing w:before="240" w:line="276" w:lineRule="auto"/>
        <w:ind w:firstLine="567"/>
        <w:jc w:val="both"/>
        <w:rPr>
          <w:rFonts w:ascii="Arial" w:hAnsi="Arial" w:cs="Arial"/>
          <w:b/>
          <w:bCs/>
          <w:lang w:val="lt-LT"/>
        </w:rPr>
      </w:pPr>
      <w:r w:rsidRPr="000F29EF">
        <w:rPr>
          <w:rFonts w:ascii="Arial" w:hAnsi="Arial" w:cs="Arial"/>
          <w:b/>
          <w:bCs/>
          <w:lang w:val="lt-LT"/>
        </w:rPr>
        <w:t xml:space="preserve">3. Įstaigos turimos patalpos, turtas: </w:t>
      </w:r>
    </w:p>
    <w:p w14:paraId="7EEC971A" w14:textId="3C7C0794" w:rsidR="009F5326" w:rsidRPr="000F29EF" w:rsidRDefault="000C6958" w:rsidP="008A5D81">
      <w:pPr>
        <w:spacing w:line="276" w:lineRule="auto"/>
        <w:ind w:firstLine="567"/>
        <w:jc w:val="both"/>
        <w:rPr>
          <w:rFonts w:ascii="Arial" w:hAnsi="Arial" w:cs="Arial"/>
          <w:lang w:val="lt-LT"/>
        </w:rPr>
      </w:pPr>
      <w:r w:rsidRPr="000F29EF">
        <w:rPr>
          <w:rFonts w:ascii="Arial" w:hAnsi="Arial" w:cs="Arial"/>
          <w:lang w:val="lt-LT"/>
        </w:rPr>
        <w:t>Visi trys įstaigos pastatai yra renovuoti. Visuose įrengtos koncertų salės. Kretingalės kultūros centre ir Girkalių skyriuje atskirai yra įrengtos repeticijų salytės.  202</w:t>
      </w:r>
      <w:r w:rsidR="000F29EF" w:rsidRPr="000F29EF">
        <w:rPr>
          <w:rFonts w:ascii="Arial" w:hAnsi="Arial" w:cs="Arial"/>
          <w:lang w:val="lt-LT"/>
        </w:rPr>
        <w:t>4</w:t>
      </w:r>
      <w:r w:rsidRPr="000F29EF">
        <w:rPr>
          <w:rFonts w:ascii="Arial" w:hAnsi="Arial" w:cs="Arial"/>
          <w:lang w:val="lt-LT"/>
        </w:rPr>
        <w:t xml:space="preserve"> metų eigoje žymesnių remontų neatlikta</w:t>
      </w:r>
      <w:r w:rsidR="000F29EF" w:rsidRPr="000F29EF">
        <w:rPr>
          <w:rFonts w:ascii="Arial" w:hAnsi="Arial" w:cs="Arial"/>
          <w:lang w:val="lt-LT"/>
        </w:rPr>
        <w:t>, tačiau Girkalių skyriuje atlikti pastato skardinimo darbai, visose trijose scenose įrengtos savadarbės štangos darbo sąlygoms gerinti</w:t>
      </w:r>
      <w:r w:rsidRPr="000F29EF">
        <w:rPr>
          <w:rFonts w:ascii="Arial" w:hAnsi="Arial" w:cs="Arial"/>
          <w:lang w:val="lt-LT"/>
        </w:rPr>
        <w:t xml:space="preserve">. </w:t>
      </w:r>
      <w:r w:rsidR="000F29EF" w:rsidRPr="000F29EF">
        <w:rPr>
          <w:rFonts w:ascii="Arial" w:hAnsi="Arial" w:cs="Arial"/>
          <w:lang w:val="lt-LT"/>
        </w:rPr>
        <w:t xml:space="preserve">Kretingalėje ir </w:t>
      </w:r>
      <w:r w:rsidRPr="000F29EF">
        <w:rPr>
          <w:rFonts w:ascii="Arial" w:hAnsi="Arial" w:cs="Arial"/>
          <w:lang w:val="lt-LT"/>
        </w:rPr>
        <w:t xml:space="preserve">Plikiuose </w:t>
      </w:r>
      <w:r w:rsidR="000F29EF" w:rsidRPr="000F29EF">
        <w:rPr>
          <w:rFonts w:ascii="Arial" w:hAnsi="Arial" w:cs="Arial"/>
          <w:lang w:val="lt-LT"/>
        </w:rPr>
        <w:t>išlieka patalpų trūkumo</w:t>
      </w:r>
      <w:r w:rsidRPr="000F29EF">
        <w:rPr>
          <w:rFonts w:ascii="Arial" w:hAnsi="Arial" w:cs="Arial"/>
          <w:lang w:val="lt-LT"/>
        </w:rPr>
        <w:t xml:space="preserve"> rekvizitui sandėliuoti</w:t>
      </w:r>
      <w:r w:rsidR="000F29EF" w:rsidRPr="000F29EF">
        <w:rPr>
          <w:rFonts w:ascii="Arial" w:hAnsi="Arial" w:cs="Arial"/>
          <w:lang w:val="lt-LT"/>
        </w:rPr>
        <w:t xml:space="preserve"> ir veiklai vykdyti klausimai</w:t>
      </w:r>
      <w:r w:rsidRPr="000F29EF">
        <w:rPr>
          <w:rFonts w:ascii="Arial" w:hAnsi="Arial" w:cs="Arial"/>
          <w:lang w:val="lt-LT"/>
        </w:rPr>
        <w:t xml:space="preserve">. </w:t>
      </w:r>
    </w:p>
    <w:p w14:paraId="6642900F" w14:textId="0BFD861A" w:rsidR="000C6958" w:rsidRPr="008609A7" w:rsidRDefault="000C6958" w:rsidP="008A5D81">
      <w:pPr>
        <w:spacing w:line="276" w:lineRule="auto"/>
        <w:ind w:firstLine="567"/>
        <w:jc w:val="both"/>
        <w:rPr>
          <w:rFonts w:ascii="Arial" w:hAnsi="Arial" w:cs="Arial"/>
          <w:lang w:val="lt-LT"/>
        </w:rPr>
      </w:pPr>
      <w:r w:rsidRPr="008609A7">
        <w:rPr>
          <w:rFonts w:ascii="Arial" w:hAnsi="Arial" w:cs="Arial"/>
          <w:lang w:val="lt-LT"/>
        </w:rPr>
        <w:t>202</w:t>
      </w:r>
      <w:r w:rsidR="000F29EF" w:rsidRPr="008609A7">
        <w:rPr>
          <w:rFonts w:ascii="Arial" w:hAnsi="Arial" w:cs="Arial"/>
          <w:lang w:val="lt-LT"/>
        </w:rPr>
        <w:t>4</w:t>
      </w:r>
      <w:r w:rsidRPr="008609A7">
        <w:rPr>
          <w:rFonts w:ascii="Arial" w:hAnsi="Arial" w:cs="Arial"/>
          <w:lang w:val="lt-LT"/>
        </w:rPr>
        <w:t xml:space="preserve"> metais įsigijome </w:t>
      </w:r>
      <w:r w:rsidR="00F06355" w:rsidRPr="008609A7">
        <w:rPr>
          <w:rFonts w:ascii="Arial" w:hAnsi="Arial" w:cs="Arial"/>
          <w:lang w:val="lt-LT"/>
        </w:rPr>
        <w:t xml:space="preserve">ilgalaikio materialiojo turto: </w:t>
      </w:r>
      <w:r w:rsidR="004E56C7" w:rsidRPr="008609A7">
        <w:rPr>
          <w:rFonts w:ascii="Arial" w:hAnsi="Arial" w:cs="Arial"/>
          <w:lang w:val="lt-LT"/>
        </w:rPr>
        <w:t xml:space="preserve">kompiuterinę įranga </w:t>
      </w:r>
      <w:r w:rsidR="00384433" w:rsidRPr="008609A7">
        <w:rPr>
          <w:rFonts w:ascii="Arial" w:hAnsi="Arial" w:cs="Arial"/>
          <w:lang w:val="lt-LT"/>
        </w:rPr>
        <w:t xml:space="preserve">2 vnt. </w:t>
      </w:r>
      <w:r w:rsidR="004E56C7" w:rsidRPr="008609A7">
        <w:rPr>
          <w:rFonts w:ascii="Arial" w:hAnsi="Arial" w:cs="Arial"/>
          <w:lang w:val="lt-LT"/>
        </w:rPr>
        <w:t xml:space="preserve">už 1498 </w:t>
      </w:r>
      <w:r w:rsidR="003A5BDE" w:rsidRPr="008609A7">
        <w:rPr>
          <w:rFonts w:ascii="Arial" w:hAnsi="Arial" w:cs="Arial"/>
          <w:lang w:val="lt-LT"/>
        </w:rPr>
        <w:t xml:space="preserve"> </w:t>
      </w:r>
      <w:r w:rsidR="00A416CD" w:rsidRPr="008609A7">
        <w:rPr>
          <w:rFonts w:ascii="Arial" w:hAnsi="Arial" w:cs="Arial"/>
          <w:lang w:val="lt-LT"/>
        </w:rPr>
        <w:t>E</w:t>
      </w:r>
      <w:r w:rsidR="003A5BDE" w:rsidRPr="008609A7">
        <w:rPr>
          <w:rFonts w:ascii="Arial" w:hAnsi="Arial" w:cs="Arial"/>
          <w:lang w:val="lt-LT"/>
        </w:rPr>
        <w:t>ur</w:t>
      </w:r>
      <w:r w:rsidR="009F5326" w:rsidRPr="008609A7">
        <w:rPr>
          <w:rFonts w:ascii="Arial" w:hAnsi="Arial" w:cs="Arial"/>
          <w:lang w:val="lt-LT"/>
        </w:rPr>
        <w:t xml:space="preserve">, </w:t>
      </w:r>
      <w:r w:rsidR="004E56C7" w:rsidRPr="008609A7">
        <w:rPr>
          <w:rFonts w:ascii="Arial" w:hAnsi="Arial" w:cs="Arial"/>
          <w:lang w:val="lt-LT"/>
        </w:rPr>
        <w:t xml:space="preserve">lengvojo automobilio priekabą </w:t>
      </w:r>
      <w:r w:rsidR="003A5BDE" w:rsidRPr="008609A7">
        <w:rPr>
          <w:rFonts w:ascii="Arial" w:hAnsi="Arial" w:cs="Arial"/>
          <w:lang w:val="lt-LT"/>
        </w:rPr>
        <w:t xml:space="preserve"> už 3</w:t>
      </w:r>
      <w:r w:rsidR="004E56C7" w:rsidRPr="008609A7">
        <w:rPr>
          <w:rFonts w:ascii="Arial" w:hAnsi="Arial" w:cs="Arial"/>
          <w:lang w:val="lt-LT"/>
        </w:rPr>
        <w:t>4</w:t>
      </w:r>
      <w:r w:rsidR="003A5BDE" w:rsidRPr="008609A7">
        <w:rPr>
          <w:rFonts w:ascii="Arial" w:hAnsi="Arial" w:cs="Arial"/>
          <w:lang w:val="lt-LT"/>
        </w:rPr>
        <w:t xml:space="preserve">00 </w:t>
      </w:r>
      <w:r w:rsidR="00A416CD" w:rsidRPr="008609A7">
        <w:rPr>
          <w:rFonts w:ascii="Arial" w:hAnsi="Arial" w:cs="Arial"/>
          <w:lang w:val="lt-LT"/>
        </w:rPr>
        <w:t>E</w:t>
      </w:r>
      <w:r w:rsidR="003A5BDE" w:rsidRPr="008609A7">
        <w:rPr>
          <w:rFonts w:ascii="Arial" w:hAnsi="Arial" w:cs="Arial"/>
          <w:lang w:val="lt-LT"/>
        </w:rPr>
        <w:t>ur.</w:t>
      </w:r>
    </w:p>
    <w:p w14:paraId="1040FAFE" w14:textId="77777777" w:rsidR="000C6958" w:rsidRPr="008609A7" w:rsidRDefault="000C6958" w:rsidP="008A5D81">
      <w:pPr>
        <w:spacing w:line="276" w:lineRule="auto"/>
        <w:rPr>
          <w:rFonts w:ascii="Arial" w:hAnsi="Arial" w:cs="Arial"/>
          <w:i/>
          <w:iCs/>
          <w:lang w:val="lt-LT"/>
        </w:rPr>
      </w:pPr>
      <w:r w:rsidRPr="008609A7">
        <w:rPr>
          <w:rFonts w:ascii="Arial" w:hAnsi="Arial" w:cs="Arial"/>
          <w:i/>
          <w:iCs/>
          <w:lang w:val="lt-LT"/>
        </w:rPr>
        <w:t xml:space="preserve">6 lentelė. </w:t>
      </w:r>
      <w:r w:rsidRPr="008609A7">
        <w:rPr>
          <w:rFonts w:ascii="Arial" w:hAnsi="Arial" w:cs="Arial"/>
          <w:b/>
          <w:bCs/>
          <w:i/>
          <w:iCs/>
          <w:lang w:val="lt-LT"/>
        </w:rPr>
        <w:t>Įsigytas ir perleistas turtas</w:t>
      </w:r>
      <w:r w:rsidRPr="008609A7">
        <w:rPr>
          <w:rFonts w:ascii="Arial" w:hAnsi="Arial" w:cs="Arial"/>
          <w:i/>
          <w:iCs/>
          <w:lang w:val="lt-LT"/>
        </w:rPr>
        <w:t xml:space="preserve"> (nurodyti grupėmis, išskiriant svarbesnį įstaigos veiklai turtą):</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4110"/>
        <w:gridCol w:w="2407"/>
        <w:gridCol w:w="2407"/>
      </w:tblGrid>
      <w:tr w:rsidR="00CB25DE" w:rsidRPr="008609A7" w14:paraId="70E4F6EE" w14:textId="77777777">
        <w:tc>
          <w:tcPr>
            <w:tcW w:w="704" w:type="dxa"/>
            <w:vMerge w:val="restart"/>
          </w:tcPr>
          <w:p w14:paraId="27E9953A" w14:textId="77777777" w:rsidR="000C6958" w:rsidRPr="008609A7" w:rsidRDefault="000C6958" w:rsidP="008A5D81">
            <w:pPr>
              <w:spacing w:line="276" w:lineRule="auto"/>
              <w:rPr>
                <w:rFonts w:ascii="Arial" w:hAnsi="Arial" w:cs="Arial"/>
                <w:b/>
                <w:bCs/>
                <w:lang w:val="lt-LT"/>
              </w:rPr>
            </w:pPr>
            <w:r w:rsidRPr="008609A7">
              <w:rPr>
                <w:rFonts w:ascii="Arial" w:hAnsi="Arial" w:cs="Arial"/>
                <w:b/>
                <w:bCs/>
                <w:lang w:val="lt-LT"/>
              </w:rPr>
              <w:t>Eil. Nr.</w:t>
            </w:r>
          </w:p>
        </w:tc>
        <w:tc>
          <w:tcPr>
            <w:tcW w:w="4110" w:type="dxa"/>
            <w:vMerge w:val="restart"/>
          </w:tcPr>
          <w:p w14:paraId="470E9954" w14:textId="77777777" w:rsidR="000C6958" w:rsidRPr="008609A7" w:rsidRDefault="000C6958" w:rsidP="008A5D81">
            <w:pPr>
              <w:spacing w:line="276" w:lineRule="auto"/>
              <w:rPr>
                <w:rFonts w:ascii="Arial" w:hAnsi="Arial" w:cs="Arial"/>
                <w:b/>
                <w:bCs/>
                <w:lang w:val="lt-LT"/>
              </w:rPr>
            </w:pPr>
            <w:r w:rsidRPr="008609A7">
              <w:rPr>
                <w:rFonts w:ascii="Arial" w:hAnsi="Arial" w:cs="Arial"/>
                <w:b/>
                <w:bCs/>
                <w:lang w:val="lt-LT"/>
              </w:rPr>
              <w:t>Rodiklis</w:t>
            </w:r>
          </w:p>
        </w:tc>
        <w:tc>
          <w:tcPr>
            <w:tcW w:w="4814" w:type="dxa"/>
            <w:gridSpan w:val="2"/>
          </w:tcPr>
          <w:p w14:paraId="161CFB64" w14:textId="77777777" w:rsidR="000C6958" w:rsidRPr="008609A7" w:rsidRDefault="000C6958" w:rsidP="008A5D81">
            <w:pPr>
              <w:spacing w:line="276" w:lineRule="auto"/>
              <w:jc w:val="center"/>
              <w:rPr>
                <w:rFonts w:ascii="Arial" w:hAnsi="Arial" w:cs="Arial"/>
                <w:b/>
                <w:bCs/>
                <w:lang w:val="lt-LT"/>
              </w:rPr>
            </w:pPr>
            <w:r w:rsidRPr="008609A7">
              <w:rPr>
                <w:rFonts w:ascii="Arial" w:hAnsi="Arial" w:cs="Arial"/>
                <w:b/>
                <w:bCs/>
                <w:lang w:val="lt-LT"/>
              </w:rPr>
              <w:t>Suma eurais</w:t>
            </w:r>
          </w:p>
        </w:tc>
      </w:tr>
      <w:tr w:rsidR="00CB25DE" w:rsidRPr="008609A7" w14:paraId="4381A997" w14:textId="77777777">
        <w:tc>
          <w:tcPr>
            <w:tcW w:w="704" w:type="dxa"/>
            <w:vMerge/>
          </w:tcPr>
          <w:p w14:paraId="1AE1ECDE" w14:textId="77777777" w:rsidR="000C6958" w:rsidRPr="008609A7" w:rsidRDefault="000C6958" w:rsidP="008A5D81">
            <w:pPr>
              <w:spacing w:line="276" w:lineRule="auto"/>
              <w:rPr>
                <w:rFonts w:ascii="Arial" w:hAnsi="Arial" w:cs="Arial"/>
                <w:b/>
                <w:bCs/>
                <w:lang w:val="lt-LT"/>
              </w:rPr>
            </w:pPr>
          </w:p>
        </w:tc>
        <w:tc>
          <w:tcPr>
            <w:tcW w:w="4110" w:type="dxa"/>
            <w:vMerge/>
          </w:tcPr>
          <w:p w14:paraId="6848C368" w14:textId="77777777" w:rsidR="000C6958" w:rsidRPr="008609A7" w:rsidRDefault="000C6958" w:rsidP="008A5D81">
            <w:pPr>
              <w:spacing w:line="276" w:lineRule="auto"/>
              <w:rPr>
                <w:rFonts w:ascii="Arial" w:hAnsi="Arial" w:cs="Arial"/>
                <w:b/>
                <w:bCs/>
                <w:lang w:val="lt-LT"/>
              </w:rPr>
            </w:pPr>
          </w:p>
        </w:tc>
        <w:tc>
          <w:tcPr>
            <w:tcW w:w="2407" w:type="dxa"/>
          </w:tcPr>
          <w:p w14:paraId="4A7D66EA" w14:textId="77777777" w:rsidR="000C6958" w:rsidRPr="008609A7" w:rsidRDefault="000C6958" w:rsidP="008A5D81">
            <w:pPr>
              <w:spacing w:line="276" w:lineRule="auto"/>
              <w:jc w:val="center"/>
              <w:rPr>
                <w:rFonts w:ascii="Arial" w:hAnsi="Arial" w:cs="Arial"/>
                <w:b/>
                <w:bCs/>
                <w:lang w:val="lt-LT"/>
              </w:rPr>
            </w:pPr>
            <w:r w:rsidRPr="008609A7">
              <w:rPr>
                <w:rFonts w:ascii="Arial" w:hAnsi="Arial" w:cs="Arial"/>
                <w:b/>
                <w:bCs/>
                <w:lang w:val="lt-LT"/>
              </w:rPr>
              <w:t>Ataskaitiniu laikotarpiu</w:t>
            </w:r>
          </w:p>
        </w:tc>
        <w:tc>
          <w:tcPr>
            <w:tcW w:w="2407" w:type="dxa"/>
          </w:tcPr>
          <w:p w14:paraId="47E1FBB2" w14:textId="77777777" w:rsidR="000C6958" w:rsidRPr="008609A7" w:rsidRDefault="000C6958" w:rsidP="008A5D81">
            <w:pPr>
              <w:spacing w:line="276" w:lineRule="auto"/>
              <w:jc w:val="center"/>
              <w:rPr>
                <w:rFonts w:ascii="Arial" w:hAnsi="Arial" w:cs="Arial"/>
                <w:b/>
                <w:bCs/>
                <w:lang w:val="lt-LT"/>
              </w:rPr>
            </w:pPr>
            <w:r w:rsidRPr="008609A7">
              <w:rPr>
                <w:rFonts w:ascii="Arial" w:hAnsi="Arial" w:cs="Arial"/>
                <w:b/>
                <w:bCs/>
                <w:lang w:val="lt-LT"/>
              </w:rPr>
              <w:t>Praėjusiu ataskaitiniu laikotarpiu</w:t>
            </w:r>
          </w:p>
        </w:tc>
      </w:tr>
      <w:tr w:rsidR="00CB25DE" w:rsidRPr="008609A7" w14:paraId="44E62B4E" w14:textId="77777777">
        <w:tc>
          <w:tcPr>
            <w:tcW w:w="704" w:type="dxa"/>
          </w:tcPr>
          <w:p w14:paraId="6053DC19" w14:textId="77777777" w:rsidR="000C6958" w:rsidRPr="008609A7" w:rsidRDefault="000C6958" w:rsidP="008A5D81">
            <w:pPr>
              <w:spacing w:line="276" w:lineRule="auto"/>
              <w:rPr>
                <w:rFonts w:ascii="Arial" w:hAnsi="Arial" w:cs="Arial"/>
                <w:lang w:val="lt-LT"/>
              </w:rPr>
            </w:pPr>
            <w:r w:rsidRPr="008609A7">
              <w:rPr>
                <w:rFonts w:ascii="Arial" w:hAnsi="Arial" w:cs="Arial"/>
                <w:lang w:val="lt-LT"/>
              </w:rPr>
              <w:t>1.</w:t>
            </w:r>
          </w:p>
        </w:tc>
        <w:tc>
          <w:tcPr>
            <w:tcW w:w="4110" w:type="dxa"/>
          </w:tcPr>
          <w:p w14:paraId="0C2F878C" w14:textId="77777777" w:rsidR="000C6958" w:rsidRPr="008609A7" w:rsidRDefault="000C6958" w:rsidP="008A5D81">
            <w:pPr>
              <w:spacing w:line="276" w:lineRule="auto"/>
              <w:rPr>
                <w:rFonts w:ascii="Arial" w:hAnsi="Arial" w:cs="Arial"/>
                <w:lang w:val="lt-LT"/>
              </w:rPr>
            </w:pPr>
            <w:r w:rsidRPr="008609A7">
              <w:rPr>
                <w:rFonts w:ascii="Arial" w:hAnsi="Arial" w:cs="Arial"/>
                <w:lang w:val="lt-LT"/>
              </w:rPr>
              <w:t>Įsigyta ilgalaikio turto iš viso:</w:t>
            </w:r>
          </w:p>
        </w:tc>
        <w:tc>
          <w:tcPr>
            <w:tcW w:w="2407" w:type="dxa"/>
          </w:tcPr>
          <w:p w14:paraId="166FBEE2" w14:textId="6D33B702" w:rsidR="000C6958" w:rsidRPr="008609A7" w:rsidRDefault="00946F16" w:rsidP="008A5D81">
            <w:pPr>
              <w:spacing w:line="276" w:lineRule="auto"/>
              <w:jc w:val="center"/>
              <w:rPr>
                <w:rFonts w:ascii="Arial" w:hAnsi="Arial" w:cs="Arial"/>
                <w:lang w:val="lt-LT"/>
              </w:rPr>
            </w:pPr>
            <w:r w:rsidRPr="008609A7">
              <w:rPr>
                <w:rFonts w:ascii="Arial" w:hAnsi="Arial" w:cs="Arial"/>
                <w:lang w:val="lt-LT"/>
              </w:rPr>
              <w:t>4898</w:t>
            </w:r>
          </w:p>
        </w:tc>
        <w:tc>
          <w:tcPr>
            <w:tcW w:w="2407" w:type="dxa"/>
          </w:tcPr>
          <w:p w14:paraId="57FAA058" w14:textId="2AA41E95" w:rsidR="000C6958" w:rsidRPr="008609A7" w:rsidRDefault="00AA6561" w:rsidP="008A5D81">
            <w:pPr>
              <w:spacing w:line="276" w:lineRule="auto"/>
              <w:jc w:val="center"/>
              <w:rPr>
                <w:rFonts w:ascii="Arial" w:hAnsi="Arial" w:cs="Arial"/>
                <w:lang w:val="lt-LT"/>
              </w:rPr>
            </w:pPr>
            <w:r w:rsidRPr="008609A7">
              <w:rPr>
                <w:rFonts w:ascii="Arial" w:hAnsi="Arial" w:cs="Arial"/>
                <w:lang w:val="lt-LT"/>
              </w:rPr>
              <w:t>28369</w:t>
            </w:r>
          </w:p>
        </w:tc>
      </w:tr>
      <w:tr w:rsidR="00CB25DE" w:rsidRPr="008609A7" w14:paraId="4ED3E7D8" w14:textId="77777777">
        <w:tc>
          <w:tcPr>
            <w:tcW w:w="704" w:type="dxa"/>
          </w:tcPr>
          <w:p w14:paraId="4D183949" w14:textId="77777777" w:rsidR="000C6958" w:rsidRPr="008609A7" w:rsidRDefault="000C6958" w:rsidP="008A5D81">
            <w:pPr>
              <w:spacing w:line="276" w:lineRule="auto"/>
              <w:rPr>
                <w:rFonts w:ascii="Arial" w:hAnsi="Arial" w:cs="Arial"/>
                <w:lang w:val="lt-LT"/>
              </w:rPr>
            </w:pPr>
            <w:r w:rsidRPr="008609A7">
              <w:rPr>
                <w:rFonts w:ascii="Arial" w:hAnsi="Arial" w:cs="Arial"/>
                <w:lang w:val="lt-LT"/>
              </w:rPr>
              <w:t>1.1.</w:t>
            </w:r>
          </w:p>
        </w:tc>
        <w:tc>
          <w:tcPr>
            <w:tcW w:w="4110" w:type="dxa"/>
          </w:tcPr>
          <w:p w14:paraId="355A7937" w14:textId="77777777" w:rsidR="000C6958" w:rsidRPr="008609A7" w:rsidRDefault="000C6958" w:rsidP="008A5D81">
            <w:pPr>
              <w:spacing w:line="276" w:lineRule="auto"/>
              <w:rPr>
                <w:rFonts w:ascii="Arial" w:hAnsi="Arial" w:cs="Arial"/>
                <w:lang w:val="lt-LT"/>
              </w:rPr>
            </w:pPr>
            <w:r w:rsidRPr="008609A7">
              <w:rPr>
                <w:rFonts w:ascii="Arial" w:hAnsi="Arial" w:cs="Arial"/>
                <w:lang w:val="lt-LT"/>
              </w:rPr>
              <w:t>Kitos mašinos ir įrengimai</w:t>
            </w:r>
          </w:p>
        </w:tc>
        <w:tc>
          <w:tcPr>
            <w:tcW w:w="2407" w:type="dxa"/>
          </w:tcPr>
          <w:p w14:paraId="6AE908B2" w14:textId="659E505A" w:rsidR="000C6958" w:rsidRPr="008609A7" w:rsidRDefault="00151EBC" w:rsidP="008A5D81">
            <w:pPr>
              <w:spacing w:line="276" w:lineRule="auto"/>
              <w:jc w:val="center"/>
              <w:rPr>
                <w:rFonts w:ascii="Arial" w:hAnsi="Arial" w:cs="Arial"/>
                <w:lang w:val="lt-LT"/>
              </w:rPr>
            </w:pPr>
            <w:r w:rsidRPr="008609A7">
              <w:rPr>
                <w:rFonts w:ascii="Arial" w:hAnsi="Arial" w:cs="Arial"/>
                <w:lang w:val="lt-LT"/>
              </w:rPr>
              <w:t>3400</w:t>
            </w:r>
          </w:p>
        </w:tc>
        <w:tc>
          <w:tcPr>
            <w:tcW w:w="2407" w:type="dxa"/>
          </w:tcPr>
          <w:p w14:paraId="08FF8D14" w14:textId="77777777" w:rsidR="000C6958" w:rsidRPr="008609A7" w:rsidRDefault="000C6958" w:rsidP="008A5D81">
            <w:pPr>
              <w:spacing w:line="276" w:lineRule="auto"/>
              <w:jc w:val="center"/>
              <w:rPr>
                <w:rFonts w:ascii="Arial" w:hAnsi="Arial" w:cs="Arial"/>
                <w:lang w:val="lt-LT"/>
              </w:rPr>
            </w:pPr>
          </w:p>
        </w:tc>
      </w:tr>
      <w:tr w:rsidR="00CB25DE" w:rsidRPr="008609A7" w14:paraId="3D0B24D8" w14:textId="77777777">
        <w:tc>
          <w:tcPr>
            <w:tcW w:w="704" w:type="dxa"/>
          </w:tcPr>
          <w:p w14:paraId="3272306C" w14:textId="77777777" w:rsidR="000C6958" w:rsidRPr="008609A7" w:rsidRDefault="000C6958" w:rsidP="008A5D81">
            <w:pPr>
              <w:spacing w:line="276" w:lineRule="auto"/>
              <w:rPr>
                <w:rFonts w:ascii="Arial" w:hAnsi="Arial" w:cs="Arial"/>
                <w:lang w:val="lt-LT"/>
              </w:rPr>
            </w:pPr>
            <w:r w:rsidRPr="008609A7">
              <w:rPr>
                <w:rFonts w:ascii="Arial" w:hAnsi="Arial" w:cs="Arial"/>
                <w:lang w:val="lt-LT"/>
              </w:rPr>
              <w:t>1.2.</w:t>
            </w:r>
          </w:p>
        </w:tc>
        <w:tc>
          <w:tcPr>
            <w:tcW w:w="4110" w:type="dxa"/>
          </w:tcPr>
          <w:p w14:paraId="61B868BD" w14:textId="77777777" w:rsidR="000C6958" w:rsidRPr="008609A7" w:rsidRDefault="000C6958" w:rsidP="008A5D81">
            <w:pPr>
              <w:spacing w:line="276" w:lineRule="auto"/>
              <w:rPr>
                <w:rFonts w:ascii="Arial" w:hAnsi="Arial" w:cs="Arial"/>
                <w:lang w:val="lt-LT"/>
              </w:rPr>
            </w:pPr>
            <w:r w:rsidRPr="008609A7">
              <w:rPr>
                <w:rFonts w:ascii="Arial" w:hAnsi="Arial" w:cs="Arial"/>
                <w:lang w:val="lt-LT"/>
              </w:rPr>
              <w:t>IT technika</w:t>
            </w:r>
          </w:p>
        </w:tc>
        <w:tc>
          <w:tcPr>
            <w:tcW w:w="2407" w:type="dxa"/>
          </w:tcPr>
          <w:p w14:paraId="7A96FBC4" w14:textId="7DD8D021" w:rsidR="000C6958" w:rsidRPr="008609A7" w:rsidRDefault="00946F16" w:rsidP="008A5D81">
            <w:pPr>
              <w:spacing w:line="276" w:lineRule="auto"/>
              <w:jc w:val="center"/>
              <w:rPr>
                <w:rFonts w:ascii="Arial" w:hAnsi="Arial" w:cs="Arial"/>
                <w:lang w:val="lt-LT"/>
              </w:rPr>
            </w:pPr>
            <w:r w:rsidRPr="008609A7">
              <w:rPr>
                <w:rFonts w:ascii="Arial" w:hAnsi="Arial" w:cs="Arial"/>
                <w:lang w:val="lt-LT"/>
              </w:rPr>
              <w:t>1498</w:t>
            </w:r>
          </w:p>
        </w:tc>
        <w:tc>
          <w:tcPr>
            <w:tcW w:w="2407" w:type="dxa"/>
          </w:tcPr>
          <w:p w14:paraId="0D4577A1" w14:textId="77777777" w:rsidR="000C6958" w:rsidRPr="008609A7" w:rsidRDefault="000C6958" w:rsidP="008A5D81">
            <w:pPr>
              <w:spacing w:line="276" w:lineRule="auto"/>
              <w:jc w:val="center"/>
              <w:rPr>
                <w:rFonts w:ascii="Arial" w:hAnsi="Arial" w:cs="Arial"/>
                <w:lang w:val="lt-LT"/>
              </w:rPr>
            </w:pPr>
          </w:p>
        </w:tc>
      </w:tr>
      <w:tr w:rsidR="00CB25DE" w:rsidRPr="007E5B0D" w14:paraId="6562EE3E" w14:textId="77777777">
        <w:tc>
          <w:tcPr>
            <w:tcW w:w="704" w:type="dxa"/>
          </w:tcPr>
          <w:p w14:paraId="6F9145A3" w14:textId="77777777" w:rsidR="000C6958" w:rsidRPr="008609A7" w:rsidRDefault="000C6958" w:rsidP="008A5D81">
            <w:pPr>
              <w:spacing w:line="276" w:lineRule="auto"/>
              <w:rPr>
                <w:rFonts w:ascii="Arial" w:hAnsi="Arial" w:cs="Arial"/>
                <w:lang w:val="lt-LT"/>
              </w:rPr>
            </w:pPr>
            <w:r w:rsidRPr="008609A7">
              <w:rPr>
                <w:rFonts w:ascii="Arial" w:hAnsi="Arial" w:cs="Arial"/>
                <w:lang w:val="lt-LT"/>
              </w:rPr>
              <w:t>1.3.</w:t>
            </w:r>
          </w:p>
        </w:tc>
        <w:tc>
          <w:tcPr>
            <w:tcW w:w="4110" w:type="dxa"/>
          </w:tcPr>
          <w:p w14:paraId="33296FE2" w14:textId="77777777" w:rsidR="000C6958" w:rsidRPr="008609A7" w:rsidRDefault="000C6958" w:rsidP="008A5D81">
            <w:pPr>
              <w:spacing w:line="276" w:lineRule="auto"/>
              <w:rPr>
                <w:rFonts w:ascii="Arial" w:hAnsi="Arial" w:cs="Arial"/>
                <w:lang w:val="lt-LT"/>
              </w:rPr>
            </w:pPr>
            <w:r w:rsidRPr="008609A7">
              <w:rPr>
                <w:rFonts w:ascii="Arial" w:hAnsi="Arial" w:cs="Arial"/>
                <w:lang w:val="lt-LT"/>
              </w:rPr>
              <w:t>Baldai ir kita biuro įranga</w:t>
            </w:r>
          </w:p>
        </w:tc>
        <w:tc>
          <w:tcPr>
            <w:tcW w:w="2407" w:type="dxa"/>
          </w:tcPr>
          <w:p w14:paraId="57B5F9B5" w14:textId="77777777" w:rsidR="000C6958" w:rsidRPr="008609A7" w:rsidRDefault="000C6958" w:rsidP="008A5D81">
            <w:pPr>
              <w:spacing w:line="276" w:lineRule="auto"/>
              <w:jc w:val="center"/>
              <w:rPr>
                <w:rFonts w:ascii="Arial" w:hAnsi="Arial" w:cs="Arial"/>
                <w:lang w:val="lt-LT"/>
              </w:rPr>
            </w:pPr>
          </w:p>
        </w:tc>
        <w:tc>
          <w:tcPr>
            <w:tcW w:w="2407" w:type="dxa"/>
          </w:tcPr>
          <w:p w14:paraId="7B396EF7" w14:textId="0C922AB7" w:rsidR="000C6958" w:rsidRPr="008609A7" w:rsidRDefault="000C6958" w:rsidP="008A5D81">
            <w:pPr>
              <w:spacing w:line="276" w:lineRule="auto"/>
              <w:jc w:val="center"/>
              <w:rPr>
                <w:rFonts w:ascii="Arial" w:hAnsi="Arial" w:cs="Arial"/>
                <w:lang w:val="lt-LT"/>
              </w:rPr>
            </w:pPr>
          </w:p>
        </w:tc>
      </w:tr>
      <w:tr w:rsidR="00CB25DE" w:rsidRPr="008609A7" w14:paraId="614DCD19" w14:textId="77777777">
        <w:tc>
          <w:tcPr>
            <w:tcW w:w="704" w:type="dxa"/>
          </w:tcPr>
          <w:p w14:paraId="1F5AABC0" w14:textId="77777777" w:rsidR="000C6958" w:rsidRPr="008609A7" w:rsidRDefault="000C6958" w:rsidP="008A5D81">
            <w:pPr>
              <w:spacing w:line="276" w:lineRule="auto"/>
              <w:rPr>
                <w:rFonts w:ascii="Arial" w:hAnsi="Arial" w:cs="Arial"/>
                <w:lang w:val="lt-LT"/>
              </w:rPr>
            </w:pPr>
            <w:r w:rsidRPr="008609A7">
              <w:rPr>
                <w:rFonts w:ascii="Arial" w:hAnsi="Arial" w:cs="Arial"/>
                <w:lang w:val="lt-LT"/>
              </w:rPr>
              <w:t>1.4.</w:t>
            </w:r>
          </w:p>
        </w:tc>
        <w:tc>
          <w:tcPr>
            <w:tcW w:w="4110" w:type="dxa"/>
          </w:tcPr>
          <w:p w14:paraId="747B9573" w14:textId="77777777" w:rsidR="000C6958" w:rsidRPr="008609A7" w:rsidRDefault="000C6958" w:rsidP="008A5D81">
            <w:pPr>
              <w:spacing w:line="276" w:lineRule="auto"/>
              <w:rPr>
                <w:rFonts w:ascii="Arial" w:hAnsi="Arial" w:cs="Arial"/>
                <w:lang w:val="lt-LT"/>
              </w:rPr>
            </w:pPr>
            <w:r w:rsidRPr="008609A7">
              <w:rPr>
                <w:rFonts w:ascii="Arial" w:hAnsi="Arial" w:cs="Arial"/>
                <w:lang w:val="lt-LT"/>
              </w:rPr>
              <w:t>Programinė įranga</w:t>
            </w:r>
          </w:p>
        </w:tc>
        <w:tc>
          <w:tcPr>
            <w:tcW w:w="2407" w:type="dxa"/>
          </w:tcPr>
          <w:p w14:paraId="44215F87" w14:textId="39C8416F" w:rsidR="000C6958" w:rsidRPr="008609A7" w:rsidRDefault="009F5326" w:rsidP="008A5D81">
            <w:pPr>
              <w:spacing w:line="276" w:lineRule="auto"/>
              <w:jc w:val="center"/>
              <w:rPr>
                <w:rFonts w:ascii="Arial" w:hAnsi="Arial" w:cs="Arial"/>
                <w:lang w:val="lt-LT"/>
              </w:rPr>
            </w:pPr>
            <w:r w:rsidRPr="008609A7">
              <w:rPr>
                <w:rFonts w:ascii="Arial" w:hAnsi="Arial" w:cs="Arial"/>
                <w:lang w:val="lt-LT"/>
              </w:rPr>
              <w:t>0</w:t>
            </w:r>
          </w:p>
        </w:tc>
        <w:tc>
          <w:tcPr>
            <w:tcW w:w="2407" w:type="dxa"/>
          </w:tcPr>
          <w:p w14:paraId="4F5A9688" w14:textId="77777777" w:rsidR="000C6958" w:rsidRPr="008609A7" w:rsidRDefault="000C6958" w:rsidP="008A5D81">
            <w:pPr>
              <w:spacing w:line="276" w:lineRule="auto"/>
              <w:jc w:val="center"/>
              <w:rPr>
                <w:rFonts w:ascii="Arial" w:hAnsi="Arial" w:cs="Arial"/>
                <w:lang w:val="lt-LT"/>
              </w:rPr>
            </w:pPr>
          </w:p>
        </w:tc>
      </w:tr>
      <w:tr w:rsidR="00CB25DE" w:rsidRPr="008609A7" w14:paraId="765755EC" w14:textId="77777777">
        <w:tc>
          <w:tcPr>
            <w:tcW w:w="704" w:type="dxa"/>
          </w:tcPr>
          <w:p w14:paraId="08D48752" w14:textId="600CE51E" w:rsidR="00F31CBE" w:rsidRPr="008609A7" w:rsidRDefault="00F31CBE" w:rsidP="008A5D81">
            <w:pPr>
              <w:spacing w:line="276" w:lineRule="auto"/>
              <w:rPr>
                <w:rFonts w:ascii="Arial" w:hAnsi="Arial" w:cs="Arial"/>
                <w:lang w:val="lt-LT"/>
              </w:rPr>
            </w:pPr>
            <w:r w:rsidRPr="008609A7">
              <w:rPr>
                <w:rFonts w:ascii="Arial" w:hAnsi="Arial" w:cs="Arial"/>
                <w:lang w:val="lt-LT"/>
              </w:rPr>
              <w:t>1.5.</w:t>
            </w:r>
          </w:p>
        </w:tc>
        <w:tc>
          <w:tcPr>
            <w:tcW w:w="4110" w:type="dxa"/>
          </w:tcPr>
          <w:p w14:paraId="5C5802B8" w14:textId="36F363C5" w:rsidR="00F31CBE" w:rsidRPr="008609A7" w:rsidRDefault="00F31CBE" w:rsidP="008A5D81">
            <w:pPr>
              <w:spacing w:line="276" w:lineRule="auto"/>
              <w:rPr>
                <w:rFonts w:ascii="Arial" w:hAnsi="Arial" w:cs="Arial"/>
                <w:lang w:val="lt-LT"/>
              </w:rPr>
            </w:pPr>
            <w:r w:rsidRPr="008609A7">
              <w:rPr>
                <w:rFonts w:ascii="Arial" w:hAnsi="Arial" w:cs="Arial"/>
                <w:lang w:val="lt-LT"/>
              </w:rPr>
              <w:t>Kitas ilgalaikis materialus</w:t>
            </w:r>
            <w:r w:rsidR="00692E41" w:rsidRPr="008609A7">
              <w:rPr>
                <w:rFonts w:ascii="Arial" w:hAnsi="Arial" w:cs="Arial"/>
                <w:lang w:val="lt-LT"/>
              </w:rPr>
              <w:t>is</w:t>
            </w:r>
            <w:r w:rsidRPr="008609A7">
              <w:rPr>
                <w:rFonts w:ascii="Arial" w:hAnsi="Arial" w:cs="Arial"/>
                <w:lang w:val="lt-LT"/>
              </w:rPr>
              <w:t xml:space="preserve"> turtas</w:t>
            </w:r>
          </w:p>
        </w:tc>
        <w:tc>
          <w:tcPr>
            <w:tcW w:w="2407" w:type="dxa"/>
          </w:tcPr>
          <w:p w14:paraId="376D33F2" w14:textId="45C1C2D2" w:rsidR="00F31CBE" w:rsidRPr="008609A7" w:rsidRDefault="00151EBC" w:rsidP="008A5D81">
            <w:pPr>
              <w:spacing w:line="276" w:lineRule="auto"/>
              <w:jc w:val="center"/>
              <w:rPr>
                <w:rFonts w:ascii="Arial" w:hAnsi="Arial" w:cs="Arial"/>
                <w:lang w:val="lt-LT"/>
              </w:rPr>
            </w:pPr>
            <w:r w:rsidRPr="008609A7">
              <w:rPr>
                <w:rFonts w:ascii="Arial" w:hAnsi="Arial" w:cs="Arial"/>
                <w:lang w:val="lt-LT"/>
              </w:rPr>
              <w:t>0</w:t>
            </w:r>
          </w:p>
        </w:tc>
        <w:tc>
          <w:tcPr>
            <w:tcW w:w="2407" w:type="dxa"/>
          </w:tcPr>
          <w:p w14:paraId="736EA25A" w14:textId="2D074FEE" w:rsidR="00F31CBE" w:rsidRPr="008609A7" w:rsidRDefault="00AA6561" w:rsidP="008A5D81">
            <w:pPr>
              <w:spacing w:line="276" w:lineRule="auto"/>
              <w:jc w:val="center"/>
              <w:rPr>
                <w:rFonts w:ascii="Arial" w:hAnsi="Arial" w:cs="Arial"/>
                <w:lang w:val="lt-LT"/>
              </w:rPr>
            </w:pPr>
            <w:r w:rsidRPr="008609A7">
              <w:rPr>
                <w:rFonts w:ascii="Arial" w:hAnsi="Arial" w:cs="Arial"/>
                <w:lang w:val="lt-LT"/>
              </w:rPr>
              <w:t>28369</w:t>
            </w:r>
          </w:p>
        </w:tc>
      </w:tr>
      <w:tr w:rsidR="00CB25DE" w:rsidRPr="008C76C3" w14:paraId="61BFC6C0" w14:textId="77777777">
        <w:tc>
          <w:tcPr>
            <w:tcW w:w="704" w:type="dxa"/>
          </w:tcPr>
          <w:p w14:paraId="00C2354B" w14:textId="77777777" w:rsidR="000C6958" w:rsidRPr="008609A7" w:rsidRDefault="000C6958" w:rsidP="008A5D81">
            <w:pPr>
              <w:spacing w:line="276" w:lineRule="auto"/>
              <w:rPr>
                <w:rFonts w:ascii="Arial" w:hAnsi="Arial" w:cs="Arial"/>
                <w:lang w:val="lt-LT"/>
              </w:rPr>
            </w:pPr>
            <w:r w:rsidRPr="008609A7">
              <w:rPr>
                <w:rFonts w:ascii="Arial" w:hAnsi="Arial" w:cs="Arial"/>
                <w:lang w:val="lt-LT"/>
              </w:rPr>
              <w:t>2.</w:t>
            </w:r>
          </w:p>
        </w:tc>
        <w:tc>
          <w:tcPr>
            <w:tcW w:w="4110" w:type="dxa"/>
          </w:tcPr>
          <w:p w14:paraId="35831F5E" w14:textId="77777777" w:rsidR="000C6958" w:rsidRPr="008609A7" w:rsidRDefault="000C6958" w:rsidP="008A5D81">
            <w:pPr>
              <w:spacing w:line="276" w:lineRule="auto"/>
              <w:rPr>
                <w:rFonts w:ascii="Arial" w:hAnsi="Arial" w:cs="Arial"/>
                <w:lang w:val="lt-LT"/>
              </w:rPr>
            </w:pPr>
            <w:r w:rsidRPr="008609A7">
              <w:rPr>
                <w:rFonts w:ascii="Arial" w:hAnsi="Arial" w:cs="Arial"/>
                <w:lang w:val="lt-LT"/>
              </w:rPr>
              <w:t>Perleista ilgalaikio turto iš viso:</w:t>
            </w:r>
          </w:p>
        </w:tc>
        <w:tc>
          <w:tcPr>
            <w:tcW w:w="2407" w:type="dxa"/>
          </w:tcPr>
          <w:p w14:paraId="02571792" w14:textId="77777777" w:rsidR="000C6958" w:rsidRPr="008609A7" w:rsidRDefault="000C6958" w:rsidP="008A5D81">
            <w:pPr>
              <w:spacing w:line="276" w:lineRule="auto"/>
              <w:jc w:val="center"/>
              <w:rPr>
                <w:rFonts w:ascii="Arial" w:hAnsi="Arial" w:cs="Arial"/>
                <w:lang w:val="lt-LT"/>
              </w:rPr>
            </w:pPr>
            <w:r w:rsidRPr="008609A7">
              <w:rPr>
                <w:rFonts w:ascii="Arial" w:hAnsi="Arial" w:cs="Arial"/>
                <w:lang w:val="lt-LT"/>
              </w:rPr>
              <w:t>0</w:t>
            </w:r>
          </w:p>
        </w:tc>
        <w:tc>
          <w:tcPr>
            <w:tcW w:w="2407" w:type="dxa"/>
          </w:tcPr>
          <w:p w14:paraId="622FE061" w14:textId="77777777" w:rsidR="000C6958" w:rsidRPr="008C76C3" w:rsidRDefault="000C6958" w:rsidP="008A5D81">
            <w:pPr>
              <w:spacing w:line="276" w:lineRule="auto"/>
              <w:jc w:val="center"/>
              <w:rPr>
                <w:rFonts w:ascii="Arial" w:hAnsi="Arial" w:cs="Arial"/>
                <w:lang w:val="lt-LT"/>
              </w:rPr>
            </w:pPr>
            <w:r w:rsidRPr="008609A7">
              <w:rPr>
                <w:rFonts w:ascii="Arial" w:hAnsi="Arial" w:cs="Arial"/>
                <w:lang w:val="lt-LT"/>
              </w:rPr>
              <w:t>0</w:t>
            </w:r>
          </w:p>
        </w:tc>
      </w:tr>
    </w:tbl>
    <w:p w14:paraId="37433884" w14:textId="400889E4" w:rsidR="000C6958" w:rsidRPr="008C76C3" w:rsidRDefault="000C6958" w:rsidP="000633FF">
      <w:pPr>
        <w:spacing w:before="240" w:line="276" w:lineRule="auto"/>
        <w:ind w:firstLine="567"/>
        <w:rPr>
          <w:rFonts w:ascii="Arial" w:hAnsi="Arial" w:cs="Arial"/>
          <w:lang w:val="lt-LT"/>
        </w:rPr>
      </w:pPr>
      <w:r w:rsidRPr="008C76C3">
        <w:rPr>
          <w:rFonts w:ascii="Arial" w:hAnsi="Arial" w:cs="Arial"/>
          <w:lang w:val="lt-LT"/>
        </w:rPr>
        <w:t xml:space="preserve">Pastaba: Klaipėdos rajono savivaldybės tarybos 2018 m. rugsėjo 28 d. sprendimu Nr. T11-424, Girkalių k. namų  medicinos patalpos, 73,67 kv. m, unikalus Nr. 4400-5212-0222-5383, esančios Draugystė g. 11, Girkalių k., Klaipėdos r. sav.,  perduotos panaudos pagrindais, laikinai neatlygintinai valdyti  ir naudotis 10 metų, VšĮ Paupių pirminės sveikatos priežiūros centrui. </w:t>
      </w:r>
    </w:p>
    <w:p w14:paraId="1B2D055C" w14:textId="77777777" w:rsidR="000C6958" w:rsidRPr="008C76C3" w:rsidRDefault="000C6958" w:rsidP="008A5D81">
      <w:pPr>
        <w:spacing w:before="240" w:line="276" w:lineRule="auto"/>
        <w:rPr>
          <w:rFonts w:ascii="Arial" w:hAnsi="Arial" w:cs="Arial"/>
          <w:i/>
          <w:iCs/>
          <w:lang w:val="lt-LT"/>
        </w:rPr>
      </w:pPr>
      <w:r w:rsidRPr="008C76C3">
        <w:rPr>
          <w:rFonts w:ascii="Arial" w:hAnsi="Arial" w:cs="Arial"/>
          <w:i/>
          <w:iCs/>
          <w:lang w:val="lt-LT"/>
        </w:rPr>
        <w:t>7 lentelė. Valdomas nekilnojamas turtas:</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7"/>
        <w:gridCol w:w="3799"/>
        <w:gridCol w:w="3289"/>
        <w:gridCol w:w="1978"/>
      </w:tblGrid>
      <w:tr w:rsidR="00C8033C" w:rsidRPr="008C76C3" w14:paraId="1BC0894B" w14:textId="77777777">
        <w:tc>
          <w:tcPr>
            <w:tcW w:w="562" w:type="dxa"/>
          </w:tcPr>
          <w:p w14:paraId="29335338" w14:textId="77777777" w:rsidR="000C6958" w:rsidRPr="008C76C3" w:rsidRDefault="000C6958" w:rsidP="008A5D81">
            <w:pPr>
              <w:spacing w:line="276" w:lineRule="auto"/>
              <w:rPr>
                <w:rFonts w:ascii="Arial" w:hAnsi="Arial" w:cs="Arial"/>
                <w:b/>
                <w:bCs/>
                <w:lang w:val="lt-LT"/>
              </w:rPr>
            </w:pPr>
            <w:r w:rsidRPr="008C76C3">
              <w:rPr>
                <w:rFonts w:ascii="Arial" w:hAnsi="Arial" w:cs="Arial"/>
                <w:b/>
                <w:bCs/>
                <w:lang w:val="lt-LT"/>
              </w:rPr>
              <w:t>Eil. Nr.</w:t>
            </w:r>
          </w:p>
        </w:tc>
        <w:tc>
          <w:tcPr>
            <w:tcW w:w="3799" w:type="dxa"/>
          </w:tcPr>
          <w:p w14:paraId="310C590C" w14:textId="77777777" w:rsidR="000C6958" w:rsidRPr="008C76C3" w:rsidRDefault="000C6958" w:rsidP="008A5D81">
            <w:pPr>
              <w:spacing w:line="276" w:lineRule="auto"/>
              <w:rPr>
                <w:rFonts w:ascii="Arial" w:hAnsi="Arial" w:cs="Arial"/>
                <w:b/>
                <w:bCs/>
                <w:lang w:val="lt-LT"/>
              </w:rPr>
            </w:pPr>
            <w:r w:rsidRPr="008C76C3">
              <w:rPr>
                <w:rFonts w:ascii="Arial" w:hAnsi="Arial" w:cs="Arial"/>
                <w:b/>
                <w:bCs/>
                <w:lang w:val="lt-LT"/>
              </w:rPr>
              <w:t>Patalpų pavadinimas</w:t>
            </w:r>
          </w:p>
        </w:tc>
        <w:tc>
          <w:tcPr>
            <w:tcW w:w="3289" w:type="dxa"/>
          </w:tcPr>
          <w:p w14:paraId="41C0E2B2" w14:textId="77777777" w:rsidR="000C6958" w:rsidRPr="008C76C3" w:rsidRDefault="000C6958" w:rsidP="008A5D81">
            <w:pPr>
              <w:spacing w:line="276" w:lineRule="auto"/>
              <w:rPr>
                <w:rFonts w:ascii="Arial" w:hAnsi="Arial" w:cs="Arial"/>
                <w:b/>
                <w:bCs/>
                <w:lang w:val="lt-LT"/>
              </w:rPr>
            </w:pPr>
            <w:r w:rsidRPr="008C76C3">
              <w:rPr>
                <w:rFonts w:ascii="Arial" w:hAnsi="Arial" w:cs="Arial"/>
                <w:b/>
                <w:bCs/>
                <w:lang w:val="lt-LT"/>
              </w:rPr>
              <w:t>Patalpų adresas</w:t>
            </w:r>
          </w:p>
        </w:tc>
        <w:tc>
          <w:tcPr>
            <w:tcW w:w="1978" w:type="dxa"/>
          </w:tcPr>
          <w:p w14:paraId="1FC5AF7E" w14:textId="77777777" w:rsidR="000C6958" w:rsidRPr="008C76C3" w:rsidRDefault="000C6958" w:rsidP="008A5D81">
            <w:pPr>
              <w:spacing w:line="276" w:lineRule="auto"/>
              <w:rPr>
                <w:rFonts w:ascii="Arial" w:hAnsi="Arial" w:cs="Arial"/>
                <w:b/>
                <w:bCs/>
                <w:lang w:val="lt-LT"/>
              </w:rPr>
            </w:pPr>
            <w:r w:rsidRPr="008C76C3">
              <w:rPr>
                <w:rFonts w:ascii="Arial" w:hAnsi="Arial" w:cs="Arial"/>
                <w:b/>
                <w:bCs/>
                <w:lang w:val="lt-LT"/>
              </w:rPr>
              <w:t>Patalpų plotas</w:t>
            </w:r>
          </w:p>
          <w:p w14:paraId="7DEA2CAB" w14:textId="77777777" w:rsidR="000C6958" w:rsidRPr="008C76C3" w:rsidRDefault="000C6958" w:rsidP="008A5D81">
            <w:pPr>
              <w:spacing w:line="276" w:lineRule="auto"/>
              <w:jc w:val="center"/>
              <w:rPr>
                <w:rFonts w:ascii="Arial" w:hAnsi="Arial" w:cs="Arial"/>
                <w:b/>
                <w:bCs/>
                <w:lang w:val="lt-LT"/>
              </w:rPr>
            </w:pPr>
            <w:r w:rsidRPr="008C76C3">
              <w:rPr>
                <w:rFonts w:ascii="Arial" w:hAnsi="Arial" w:cs="Arial"/>
                <w:b/>
                <w:bCs/>
                <w:lang w:val="lt-LT"/>
              </w:rPr>
              <w:t>(bendras)</w:t>
            </w:r>
          </w:p>
        </w:tc>
      </w:tr>
      <w:tr w:rsidR="00C8033C" w:rsidRPr="008C76C3" w14:paraId="060E16FB" w14:textId="77777777">
        <w:tc>
          <w:tcPr>
            <w:tcW w:w="562" w:type="dxa"/>
          </w:tcPr>
          <w:p w14:paraId="445FCEBF" w14:textId="77777777" w:rsidR="000C6958" w:rsidRPr="008C76C3" w:rsidRDefault="000C6958" w:rsidP="008A5D81">
            <w:pPr>
              <w:spacing w:line="276" w:lineRule="auto"/>
              <w:rPr>
                <w:rFonts w:ascii="Arial" w:hAnsi="Arial" w:cs="Arial"/>
                <w:lang w:val="lt-LT"/>
              </w:rPr>
            </w:pPr>
            <w:r w:rsidRPr="008C76C3">
              <w:rPr>
                <w:rFonts w:ascii="Arial" w:hAnsi="Arial" w:cs="Arial"/>
                <w:lang w:val="lt-LT"/>
              </w:rPr>
              <w:t>1.</w:t>
            </w:r>
          </w:p>
        </w:tc>
        <w:tc>
          <w:tcPr>
            <w:tcW w:w="3799" w:type="dxa"/>
          </w:tcPr>
          <w:p w14:paraId="2A8B60B0" w14:textId="77777777" w:rsidR="000C6958" w:rsidRPr="008C76C3" w:rsidRDefault="000C6958" w:rsidP="008A5D81">
            <w:pPr>
              <w:spacing w:line="276" w:lineRule="auto"/>
              <w:rPr>
                <w:rFonts w:ascii="Arial" w:hAnsi="Arial" w:cs="Arial"/>
                <w:lang w:val="lt-LT"/>
              </w:rPr>
            </w:pPr>
            <w:r w:rsidRPr="008C76C3">
              <w:rPr>
                <w:rFonts w:ascii="Arial" w:hAnsi="Arial" w:cs="Arial"/>
                <w:lang w:val="lt-LT"/>
              </w:rPr>
              <w:t>Kretingalės kultūros centras</w:t>
            </w:r>
          </w:p>
        </w:tc>
        <w:tc>
          <w:tcPr>
            <w:tcW w:w="3289" w:type="dxa"/>
          </w:tcPr>
          <w:p w14:paraId="4008F79C" w14:textId="01EEF134" w:rsidR="000C6958" w:rsidRPr="008C76C3" w:rsidRDefault="000C6958" w:rsidP="008A5D81">
            <w:pPr>
              <w:spacing w:line="276" w:lineRule="auto"/>
              <w:rPr>
                <w:rFonts w:ascii="Arial" w:hAnsi="Arial" w:cs="Arial"/>
                <w:lang w:val="lt-LT"/>
              </w:rPr>
            </w:pPr>
            <w:r w:rsidRPr="008C76C3">
              <w:rPr>
                <w:rFonts w:ascii="Arial" w:hAnsi="Arial" w:cs="Arial"/>
                <w:lang w:val="lt-LT"/>
              </w:rPr>
              <w:t>Klaipėdos g.</w:t>
            </w:r>
            <w:r w:rsidR="00AA748F" w:rsidRPr="008C76C3">
              <w:rPr>
                <w:rFonts w:ascii="Arial" w:hAnsi="Arial" w:cs="Arial"/>
                <w:lang w:val="lt-LT"/>
              </w:rPr>
              <w:t xml:space="preserve"> </w:t>
            </w:r>
            <w:r w:rsidRPr="008C76C3">
              <w:rPr>
                <w:rFonts w:ascii="Arial" w:hAnsi="Arial" w:cs="Arial"/>
                <w:lang w:val="lt-LT"/>
              </w:rPr>
              <w:t>10, Kretingalės mstl., Kretingalės sen., Klaipėdos r.</w:t>
            </w:r>
            <w:r w:rsidR="00AA748F" w:rsidRPr="008C76C3">
              <w:rPr>
                <w:rFonts w:ascii="Arial" w:hAnsi="Arial" w:cs="Arial"/>
                <w:lang w:val="lt-LT"/>
              </w:rPr>
              <w:t xml:space="preserve"> </w:t>
            </w:r>
            <w:r w:rsidRPr="008C76C3">
              <w:rPr>
                <w:rFonts w:ascii="Arial" w:hAnsi="Arial" w:cs="Arial"/>
                <w:lang w:val="lt-LT"/>
              </w:rPr>
              <w:t>sav.</w:t>
            </w:r>
          </w:p>
        </w:tc>
        <w:tc>
          <w:tcPr>
            <w:tcW w:w="1978" w:type="dxa"/>
          </w:tcPr>
          <w:p w14:paraId="330FF3F0" w14:textId="77777777" w:rsidR="000C6958" w:rsidRPr="008C76C3" w:rsidRDefault="000C6958" w:rsidP="008A5D81">
            <w:pPr>
              <w:spacing w:line="276" w:lineRule="auto"/>
              <w:rPr>
                <w:rFonts w:ascii="Arial" w:hAnsi="Arial" w:cs="Arial"/>
                <w:lang w:val="lt-LT"/>
              </w:rPr>
            </w:pPr>
            <w:r w:rsidRPr="008C76C3">
              <w:rPr>
                <w:rFonts w:ascii="Arial" w:hAnsi="Arial" w:cs="Arial"/>
                <w:lang w:val="lt-LT"/>
              </w:rPr>
              <w:t>750,60</w:t>
            </w:r>
          </w:p>
        </w:tc>
      </w:tr>
      <w:tr w:rsidR="00C8033C" w:rsidRPr="008C76C3" w14:paraId="7837AEDE" w14:textId="77777777">
        <w:tc>
          <w:tcPr>
            <w:tcW w:w="562" w:type="dxa"/>
          </w:tcPr>
          <w:p w14:paraId="65945806" w14:textId="77777777" w:rsidR="000C6958" w:rsidRPr="008C76C3" w:rsidRDefault="000C6958" w:rsidP="008A5D81">
            <w:pPr>
              <w:spacing w:line="276" w:lineRule="auto"/>
              <w:rPr>
                <w:rFonts w:ascii="Arial" w:hAnsi="Arial" w:cs="Arial"/>
                <w:lang w:val="lt-LT"/>
              </w:rPr>
            </w:pPr>
            <w:r w:rsidRPr="008C76C3">
              <w:rPr>
                <w:rFonts w:ascii="Arial" w:hAnsi="Arial" w:cs="Arial"/>
                <w:lang w:val="lt-LT"/>
              </w:rPr>
              <w:t>2.</w:t>
            </w:r>
          </w:p>
        </w:tc>
        <w:tc>
          <w:tcPr>
            <w:tcW w:w="3799" w:type="dxa"/>
          </w:tcPr>
          <w:p w14:paraId="0701CAE8" w14:textId="35EC3A5A" w:rsidR="000C6958" w:rsidRPr="008C76C3" w:rsidRDefault="000C6958" w:rsidP="008A5D81">
            <w:pPr>
              <w:spacing w:line="276" w:lineRule="auto"/>
              <w:rPr>
                <w:rFonts w:ascii="Arial" w:hAnsi="Arial" w:cs="Arial"/>
                <w:lang w:val="lt-LT"/>
              </w:rPr>
            </w:pPr>
            <w:r w:rsidRPr="008C76C3">
              <w:rPr>
                <w:rFonts w:ascii="Arial" w:hAnsi="Arial" w:cs="Arial"/>
                <w:lang w:val="lt-LT"/>
              </w:rPr>
              <w:t xml:space="preserve">Girkalių kultūros </w:t>
            </w:r>
            <w:r w:rsidR="00A416CD">
              <w:rPr>
                <w:rFonts w:ascii="Arial" w:hAnsi="Arial" w:cs="Arial"/>
                <w:lang w:val="lt-LT"/>
              </w:rPr>
              <w:t>skyrius</w:t>
            </w:r>
          </w:p>
        </w:tc>
        <w:tc>
          <w:tcPr>
            <w:tcW w:w="3289" w:type="dxa"/>
          </w:tcPr>
          <w:p w14:paraId="6AD1C8E5" w14:textId="5E2401B3" w:rsidR="000C6958" w:rsidRPr="008C76C3" w:rsidRDefault="000C6958" w:rsidP="008A5D81">
            <w:pPr>
              <w:spacing w:line="276" w:lineRule="auto"/>
              <w:rPr>
                <w:rFonts w:ascii="Arial" w:hAnsi="Arial" w:cs="Arial"/>
                <w:lang w:val="lt-LT"/>
              </w:rPr>
            </w:pPr>
            <w:r w:rsidRPr="008C76C3">
              <w:rPr>
                <w:rFonts w:ascii="Arial" w:hAnsi="Arial" w:cs="Arial"/>
                <w:lang w:val="lt-LT"/>
              </w:rPr>
              <w:t>Draugystės g.11-1, Girkalių km., Kretingalės sen., Klaipėdos r.</w:t>
            </w:r>
            <w:r w:rsidR="00AA748F" w:rsidRPr="008C76C3">
              <w:rPr>
                <w:rFonts w:ascii="Arial" w:hAnsi="Arial" w:cs="Arial"/>
                <w:lang w:val="lt-LT"/>
              </w:rPr>
              <w:t xml:space="preserve"> </w:t>
            </w:r>
            <w:r w:rsidRPr="008C76C3">
              <w:rPr>
                <w:rFonts w:ascii="Arial" w:hAnsi="Arial" w:cs="Arial"/>
                <w:lang w:val="lt-LT"/>
              </w:rPr>
              <w:t>sav.</w:t>
            </w:r>
          </w:p>
        </w:tc>
        <w:tc>
          <w:tcPr>
            <w:tcW w:w="1978" w:type="dxa"/>
          </w:tcPr>
          <w:p w14:paraId="0D14F640" w14:textId="77777777" w:rsidR="000C6958" w:rsidRPr="008C76C3" w:rsidRDefault="000C6958" w:rsidP="008A5D81">
            <w:pPr>
              <w:spacing w:line="276" w:lineRule="auto"/>
              <w:rPr>
                <w:rFonts w:ascii="Arial" w:hAnsi="Arial" w:cs="Arial"/>
                <w:lang w:val="lt-LT"/>
              </w:rPr>
            </w:pPr>
            <w:r w:rsidRPr="008C76C3">
              <w:rPr>
                <w:rFonts w:ascii="Arial" w:hAnsi="Arial" w:cs="Arial"/>
                <w:lang w:val="lt-LT"/>
              </w:rPr>
              <w:t>761,86</w:t>
            </w:r>
          </w:p>
        </w:tc>
      </w:tr>
      <w:tr w:rsidR="00C8033C" w:rsidRPr="008C76C3" w14:paraId="21F92F88" w14:textId="77777777">
        <w:tc>
          <w:tcPr>
            <w:tcW w:w="562" w:type="dxa"/>
          </w:tcPr>
          <w:p w14:paraId="0B3C6EA4" w14:textId="77777777" w:rsidR="000C6958" w:rsidRPr="008C76C3" w:rsidRDefault="000C6958" w:rsidP="008A5D81">
            <w:pPr>
              <w:spacing w:line="276" w:lineRule="auto"/>
              <w:rPr>
                <w:rFonts w:ascii="Arial" w:hAnsi="Arial" w:cs="Arial"/>
                <w:lang w:val="lt-LT"/>
              </w:rPr>
            </w:pPr>
            <w:r w:rsidRPr="008C76C3">
              <w:rPr>
                <w:rFonts w:ascii="Arial" w:hAnsi="Arial" w:cs="Arial"/>
                <w:lang w:val="lt-LT"/>
              </w:rPr>
              <w:lastRenderedPageBreak/>
              <w:t>3.</w:t>
            </w:r>
          </w:p>
        </w:tc>
        <w:tc>
          <w:tcPr>
            <w:tcW w:w="3799" w:type="dxa"/>
          </w:tcPr>
          <w:p w14:paraId="286D43F3" w14:textId="6B10C61E" w:rsidR="000C6958" w:rsidRPr="008C76C3" w:rsidRDefault="000C6958" w:rsidP="008A5D81">
            <w:pPr>
              <w:spacing w:line="276" w:lineRule="auto"/>
              <w:rPr>
                <w:rFonts w:ascii="Arial" w:hAnsi="Arial" w:cs="Arial"/>
                <w:lang w:val="lt-LT"/>
              </w:rPr>
            </w:pPr>
            <w:r w:rsidRPr="008C76C3">
              <w:rPr>
                <w:rFonts w:ascii="Arial" w:hAnsi="Arial" w:cs="Arial"/>
                <w:lang w:val="lt-LT"/>
              </w:rPr>
              <w:t xml:space="preserve">Plikių kultūros </w:t>
            </w:r>
            <w:r w:rsidR="00A416CD">
              <w:rPr>
                <w:rFonts w:ascii="Arial" w:hAnsi="Arial" w:cs="Arial"/>
                <w:lang w:val="lt-LT"/>
              </w:rPr>
              <w:t>skyrius</w:t>
            </w:r>
          </w:p>
        </w:tc>
        <w:tc>
          <w:tcPr>
            <w:tcW w:w="3289" w:type="dxa"/>
          </w:tcPr>
          <w:p w14:paraId="02D487DD" w14:textId="7E8F6BE5" w:rsidR="000C6958" w:rsidRPr="008C76C3" w:rsidRDefault="000C6958" w:rsidP="008A5D81">
            <w:pPr>
              <w:spacing w:line="276" w:lineRule="auto"/>
              <w:rPr>
                <w:rFonts w:ascii="Arial" w:hAnsi="Arial" w:cs="Arial"/>
                <w:lang w:val="lt-LT"/>
              </w:rPr>
            </w:pPr>
            <w:r w:rsidRPr="008C76C3">
              <w:rPr>
                <w:rFonts w:ascii="Arial" w:hAnsi="Arial" w:cs="Arial"/>
                <w:lang w:val="lt-LT"/>
              </w:rPr>
              <w:t>Klaipėdos g.17, Plikių mstl., Kretingalės sen., Klaipėdos r.</w:t>
            </w:r>
            <w:r w:rsidR="00AA748F" w:rsidRPr="008C76C3">
              <w:rPr>
                <w:rFonts w:ascii="Arial" w:hAnsi="Arial" w:cs="Arial"/>
                <w:lang w:val="lt-LT"/>
              </w:rPr>
              <w:t xml:space="preserve"> </w:t>
            </w:r>
            <w:r w:rsidRPr="008C76C3">
              <w:rPr>
                <w:rFonts w:ascii="Arial" w:hAnsi="Arial" w:cs="Arial"/>
                <w:lang w:val="lt-LT"/>
              </w:rPr>
              <w:t>sav.</w:t>
            </w:r>
          </w:p>
        </w:tc>
        <w:tc>
          <w:tcPr>
            <w:tcW w:w="1978" w:type="dxa"/>
          </w:tcPr>
          <w:p w14:paraId="2E6CE0CF" w14:textId="77777777" w:rsidR="000C6958" w:rsidRPr="008C76C3" w:rsidRDefault="000C6958" w:rsidP="008A5D81">
            <w:pPr>
              <w:spacing w:line="276" w:lineRule="auto"/>
              <w:rPr>
                <w:rFonts w:ascii="Arial" w:hAnsi="Arial" w:cs="Arial"/>
                <w:lang w:val="lt-LT"/>
              </w:rPr>
            </w:pPr>
            <w:r w:rsidRPr="008C76C3">
              <w:rPr>
                <w:rFonts w:ascii="Arial" w:hAnsi="Arial" w:cs="Arial"/>
                <w:lang w:val="lt-LT"/>
              </w:rPr>
              <w:t>323,30</w:t>
            </w:r>
          </w:p>
        </w:tc>
      </w:tr>
      <w:tr w:rsidR="00C8033C" w:rsidRPr="008C76C3" w14:paraId="14AB3FCE" w14:textId="77777777">
        <w:tc>
          <w:tcPr>
            <w:tcW w:w="562" w:type="dxa"/>
          </w:tcPr>
          <w:p w14:paraId="6FA14613" w14:textId="77777777" w:rsidR="000C6958" w:rsidRPr="008C76C3" w:rsidRDefault="000C6958" w:rsidP="008A5D81">
            <w:pPr>
              <w:spacing w:line="276" w:lineRule="auto"/>
              <w:rPr>
                <w:rFonts w:ascii="Arial" w:hAnsi="Arial" w:cs="Arial"/>
                <w:lang w:val="lt-LT"/>
              </w:rPr>
            </w:pPr>
          </w:p>
        </w:tc>
        <w:tc>
          <w:tcPr>
            <w:tcW w:w="3799" w:type="dxa"/>
          </w:tcPr>
          <w:p w14:paraId="190A46A8" w14:textId="77777777" w:rsidR="000C6958" w:rsidRPr="008C76C3" w:rsidRDefault="000C6958" w:rsidP="008A5D81">
            <w:pPr>
              <w:spacing w:line="276" w:lineRule="auto"/>
              <w:rPr>
                <w:rFonts w:ascii="Arial" w:hAnsi="Arial" w:cs="Arial"/>
                <w:lang w:val="lt-LT"/>
              </w:rPr>
            </w:pPr>
          </w:p>
        </w:tc>
        <w:tc>
          <w:tcPr>
            <w:tcW w:w="3289" w:type="dxa"/>
          </w:tcPr>
          <w:p w14:paraId="3A456955" w14:textId="77777777" w:rsidR="000C6958" w:rsidRPr="008C76C3" w:rsidRDefault="000C6958" w:rsidP="008A5D81">
            <w:pPr>
              <w:spacing w:line="276" w:lineRule="auto"/>
              <w:rPr>
                <w:rFonts w:ascii="Arial" w:hAnsi="Arial" w:cs="Arial"/>
                <w:lang w:val="lt-LT"/>
              </w:rPr>
            </w:pPr>
          </w:p>
        </w:tc>
        <w:tc>
          <w:tcPr>
            <w:tcW w:w="1978" w:type="dxa"/>
          </w:tcPr>
          <w:p w14:paraId="13E6B49A" w14:textId="77777777" w:rsidR="000C6958" w:rsidRPr="008C76C3" w:rsidRDefault="000C6958" w:rsidP="008A5D81">
            <w:pPr>
              <w:spacing w:line="276" w:lineRule="auto"/>
              <w:rPr>
                <w:rFonts w:ascii="Arial" w:hAnsi="Arial" w:cs="Arial"/>
                <w:lang w:val="lt-LT"/>
              </w:rPr>
            </w:pPr>
          </w:p>
        </w:tc>
      </w:tr>
    </w:tbl>
    <w:p w14:paraId="1BACE2EF" w14:textId="77777777" w:rsidR="000C6958" w:rsidRPr="008F4741" w:rsidRDefault="000C6958" w:rsidP="008A5D81">
      <w:pPr>
        <w:spacing w:before="240" w:line="276" w:lineRule="auto"/>
        <w:rPr>
          <w:rFonts w:ascii="Arial" w:hAnsi="Arial" w:cs="Arial"/>
          <w:i/>
          <w:iCs/>
          <w:lang w:val="lt-LT"/>
        </w:rPr>
      </w:pPr>
      <w:r w:rsidRPr="008F4741">
        <w:rPr>
          <w:rFonts w:ascii="Arial" w:hAnsi="Arial" w:cs="Arial"/>
          <w:i/>
          <w:iCs/>
          <w:lang w:val="lt-LT"/>
        </w:rPr>
        <w:t>8 lentelė. Turimi automobiliai:</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7"/>
        <w:gridCol w:w="2116"/>
        <w:gridCol w:w="1437"/>
        <w:gridCol w:w="1217"/>
        <w:gridCol w:w="1103"/>
        <w:gridCol w:w="1497"/>
        <w:gridCol w:w="1787"/>
      </w:tblGrid>
      <w:tr w:rsidR="00CB25DE" w:rsidRPr="008F4741" w14:paraId="73BE2FCD" w14:textId="77777777" w:rsidTr="008931A4">
        <w:tc>
          <w:tcPr>
            <w:tcW w:w="540" w:type="dxa"/>
          </w:tcPr>
          <w:p w14:paraId="528AABDC" w14:textId="77777777" w:rsidR="000C6958" w:rsidRPr="008F4741" w:rsidRDefault="000C6958" w:rsidP="008A5D81">
            <w:pPr>
              <w:spacing w:line="276" w:lineRule="auto"/>
              <w:rPr>
                <w:rFonts w:ascii="Arial" w:hAnsi="Arial" w:cs="Arial"/>
                <w:b/>
                <w:bCs/>
                <w:lang w:val="lt-LT"/>
              </w:rPr>
            </w:pPr>
            <w:r w:rsidRPr="008F4741">
              <w:rPr>
                <w:rFonts w:ascii="Arial" w:hAnsi="Arial" w:cs="Arial"/>
                <w:b/>
                <w:bCs/>
                <w:lang w:val="lt-LT"/>
              </w:rPr>
              <w:t>Eil. Nr.</w:t>
            </w:r>
          </w:p>
        </w:tc>
        <w:tc>
          <w:tcPr>
            <w:tcW w:w="2169" w:type="dxa"/>
          </w:tcPr>
          <w:p w14:paraId="2CF00A3D" w14:textId="77777777" w:rsidR="000C6958" w:rsidRPr="008F4741" w:rsidRDefault="000C6958" w:rsidP="008A5D81">
            <w:pPr>
              <w:spacing w:line="276" w:lineRule="auto"/>
              <w:rPr>
                <w:rFonts w:ascii="Arial" w:hAnsi="Arial" w:cs="Arial"/>
                <w:b/>
                <w:bCs/>
                <w:lang w:val="lt-LT"/>
              </w:rPr>
            </w:pPr>
            <w:r w:rsidRPr="008F4741">
              <w:rPr>
                <w:rFonts w:ascii="Arial" w:hAnsi="Arial" w:cs="Arial"/>
                <w:b/>
                <w:bCs/>
                <w:lang w:val="lt-LT"/>
              </w:rPr>
              <w:t>Automobilio tipas</w:t>
            </w:r>
          </w:p>
        </w:tc>
        <w:tc>
          <w:tcPr>
            <w:tcW w:w="1463" w:type="dxa"/>
          </w:tcPr>
          <w:p w14:paraId="0FC58E8B" w14:textId="77777777" w:rsidR="000C6958" w:rsidRPr="008F4741" w:rsidRDefault="000C6958" w:rsidP="008A5D81">
            <w:pPr>
              <w:spacing w:line="276" w:lineRule="auto"/>
              <w:rPr>
                <w:rFonts w:ascii="Arial" w:hAnsi="Arial" w:cs="Arial"/>
                <w:b/>
                <w:bCs/>
                <w:lang w:val="lt-LT"/>
              </w:rPr>
            </w:pPr>
            <w:r w:rsidRPr="008F4741">
              <w:rPr>
                <w:rFonts w:ascii="Arial" w:hAnsi="Arial" w:cs="Arial"/>
                <w:b/>
                <w:bCs/>
                <w:lang w:val="lt-LT"/>
              </w:rPr>
              <w:t>Įsigijimo data</w:t>
            </w:r>
          </w:p>
        </w:tc>
        <w:tc>
          <w:tcPr>
            <w:tcW w:w="1220" w:type="dxa"/>
          </w:tcPr>
          <w:p w14:paraId="28FA2FCE" w14:textId="77777777" w:rsidR="000C6958" w:rsidRPr="008F4741" w:rsidRDefault="000C6958" w:rsidP="008A5D81">
            <w:pPr>
              <w:spacing w:line="276" w:lineRule="auto"/>
              <w:rPr>
                <w:rFonts w:ascii="Arial" w:hAnsi="Arial" w:cs="Arial"/>
                <w:b/>
                <w:bCs/>
                <w:lang w:val="lt-LT"/>
              </w:rPr>
            </w:pPr>
            <w:r w:rsidRPr="008F4741">
              <w:rPr>
                <w:rFonts w:ascii="Arial" w:hAnsi="Arial" w:cs="Arial"/>
                <w:b/>
                <w:bCs/>
                <w:lang w:val="lt-LT"/>
              </w:rPr>
              <w:t>Įsigijimo kaina, eurai</w:t>
            </w:r>
          </w:p>
        </w:tc>
        <w:tc>
          <w:tcPr>
            <w:tcW w:w="1134" w:type="dxa"/>
          </w:tcPr>
          <w:p w14:paraId="2108CC5A" w14:textId="77777777" w:rsidR="000C6958" w:rsidRPr="008F4741" w:rsidRDefault="000C6958" w:rsidP="008A5D81">
            <w:pPr>
              <w:spacing w:line="276" w:lineRule="auto"/>
              <w:rPr>
                <w:rFonts w:ascii="Arial" w:hAnsi="Arial" w:cs="Arial"/>
                <w:b/>
                <w:bCs/>
                <w:lang w:val="lt-LT"/>
              </w:rPr>
            </w:pPr>
            <w:r w:rsidRPr="008F4741">
              <w:rPr>
                <w:rFonts w:ascii="Arial" w:hAnsi="Arial" w:cs="Arial"/>
                <w:b/>
                <w:bCs/>
                <w:lang w:val="lt-LT"/>
              </w:rPr>
              <w:t>Rida, km</w:t>
            </w:r>
          </w:p>
        </w:tc>
        <w:tc>
          <w:tcPr>
            <w:tcW w:w="1295" w:type="dxa"/>
          </w:tcPr>
          <w:p w14:paraId="69945C5A" w14:textId="76856F77" w:rsidR="000C6958" w:rsidRPr="008F4741" w:rsidRDefault="000C6958" w:rsidP="008A5D81">
            <w:pPr>
              <w:spacing w:line="276" w:lineRule="auto"/>
              <w:rPr>
                <w:rFonts w:ascii="Arial" w:hAnsi="Arial" w:cs="Arial"/>
                <w:b/>
                <w:bCs/>
                <w:lang w:val="lt-LT"/>
              </w:rPr>
            </w:pPr>
            <w:r w:rsidRPr="008F4741">
              <w:rPr>
                <w:rFonts w:ascii="Arial" w:hAnsi="Arial" w:cs="Arial"/>
                <w:b/>
                <w:bCs/>
                <w:lang w:val="lt-LT"/>
              </w:rPr>
              <w:t>Nuvažiuota tūkst. km per 202</w:t>
            </w:r>
            <w:r w:rsidR="00525CA6" w:rsidRPr="008F4741">
              <w:rPr>
                <w:rFonts w:ascii="Arial" w:hAnsi="Arial" w:cs="Arial"/>
                <w:b/>
                <w:bCs/>
                <w:lang w:val="lt-LT"/>
              </w:rPr>
              <w:t>4</w:t>
            </w:r>
            <w:r w:rsidRPr="008F4741">
              <w:rPr>
                <w:rFonts w:ascii="Arial" w:hAnsi="Arial" w:cs="Arial"/>
                <w:b/>
                <w:bCs/>
                <w:lang w:val="lt-LT"/>
              </w:rPr>
              <w:t>m.</w:t>
            </w:r>
          </w:p>
        </w:tc>
        <w:tc>
          <w:tcPr>
            <w:tcW w:w="1817" w:type="dxa"/>
          </w:tcPr>
          <w:p w14:paraId="7BA7E9B8" w14:textId="77777777" w:rsidR="000C6958" w:rsidRPr="008F4741" w:rsidRDefault="000C6958" w:rsidP="008A5D81">
            <w:pPr>
              <w:spacing w:line="276" w:lineRule="auto"/>
              <w:rPr>
                <w:rFonts w:ascii="Arial" w:hAnsi="Arial" w:cs="Arial"/>
                <w:b/>
                <w:bCs/>
                <w:lang w:val="lt-LT"/>
              </w:rPr>
            </w:pPr>
            <w:r w:rsidRPr="008F4741">
              <w:rPr>
                <w:rFonts w:ascii="Arial" w:hAnsi="Arial" w:cs="Arial"/>
                <w:b/>
                <w:bCs/>
                <w:lang w:val="lt-LT"/>
              </w:rPr>
              <w:t>Kita svarbi informacija</w:t>
            </w:r>
          </w:p>
        </w:tc>
      </w:tr>
      <w:tr w:rsidR="00CB25DE" w:rsidRPr="008C76C3" w14:paraId="79A8237D" w14:textId="77777777" w:rsidTr="008931A4">
        <w:tc>
          <w:tcPr>
            <w:tcW w:w="540" w:type="dxa"/>
          </w:tcPr>
          <w:p w14:paraId="623CC455" w14:textId="77777777" w:rsidR="000C6958" w:rsidRPr="008F4741" w:rsidRDefault="000C6958" w:rsidP="008A5D81">
            <w:pPr>
              <w:spacing w:line="276" w:lineRule="auto"/>
              <w:rPr>
                <w:rFonts w:ascii="Arial" w:hAnsi="Arial" w:cs="Arial"/>
                <w:lang w:val="lt-LT"/>
              </w:rPr>
            </w:pPr>
            <w:r w:rsidRPr="008F4741">
              <w:rPr>
                <w:rFonts w:ascii="Arial" w:hAnsi="Arial" w:cs="Arial"/>
                <w:lang w:val="lt-LT"/>
              </w:rPr>
              <w:t>1.</w:t>
            </w:r>
          </w:p>
        </w:tc>
        <w:tc>
          <w:tcPr>
            <w:tcW w:w="2169" w:type="dxa"/>
          </w:tcPr>
          <w:p w14:paraId="5044CA45" w14:textId="77777777" w:rsidR="000C6958" w:rsidRPr="008F4741" w:rsidRDefault="000C6958" w:rsidP="008A5D81">
            <w:pPr>
              <w:spacing w:line="276" w:lineRule="auto"/>
              <w:rPr>
                <w:rFonts w:ascii="Arial" w:hAnsi="Arial" w:cs="Arial"/>
                <w:lang w:val="lt-LT"/>
              </w:rPr>
            </w:pPr>
            <w:r w:rsidRPr="008F4741">
              <w:rPr>
                <w:rFonts w:ascii="Arial" w:hAnsi="Arial" w:cs="Arial"/>
                <w:lang w:val="lt-LT"/>
              </w:rPr>
              <w:t>OPEL VIVARO</w:t>
            </w:r>
          </w:p>
        </w:tc>
        <w:tc>
          <w:tcPr>
            <w:tcW w:w="1463" w:type="dxa"/>
          </w:tcPr>
          <w:p w14:paraId="7A10874A" w14:textId="77777777" w:rsidR="000C6958" w:rsidRPr="008F4741" w:rsidRDefault="000C6958" w:rsidP="008A5D81">
            <w:pPr>
              <w:spacing w:line="276" w:lineRule="auto"/>
              <w:rPr>
                <w:rFonts w:ascii="Arial" w:hAnsi="Arial" w:cs="Arial"/>
                <w:lang w:val="lt-LT"/>
              </w:rPr>
            </w:pPr>
            <w:r w:rsidRPr="008F4741">
              <w:rPr>
                <w:rFonts w:ascii="Arial" w:hAnsi="Arial" w:cs="Arial"/>
                <w:lang w:val="lt-LT"/>
              </w:rPr>
              <w:t>2016 08 03</w:t>
            </w:r>
          </w:p>
        </w:tc>
        <w:tc>
          <w:tcPr>
            <w:tcW w:w="1220" w:type="dxa"/>
          </w:tcPr>
          <w:p w14:paraId="672313FF" w14:textId="77777777" w:rsidR="000C6958" w:rsidRPr="008F4741" w:rsidRDefault="000C6958" w:rsidP="008A5D81">
            <w:pPr>
              <w:spacing w:line="276" w:lineRule="auto"/>
              <w:rPr>
                <w:rFonts w:ascii="Arial" w:hAnsi="Arial" w:cs="Arial"/>
                <w:lang w:val="lt-LT"/>
              </w:rPr>
            </w:pPr>
            <w:r w:rsidRPr="008F4741">
              <w:rPr>
                <w:rFonts w:ascii="Arial" w:hAnsi="Arial" w:cs="Arial"/>
                <w:lang w:val="lt-LT"/>
              </w:rPr>
              <w:t>15000</w:t>
            </w:r>
          </w:p>
        </w:tc>
        <w:tc>
          <w:tcPr>
            <w:tcW w:w="1134" w:type="dxa"/>
          </w:tcPr>
          <w:p w14:paraId="47C3100D" w14:textId="77777777" w:rsidR="000C6958" w:rsidRPr="008F4741" w:rsidRDefault="000C6958" w:rsidP="008A5D81">
            <w:pPr>
              <w:spacing w:line="276" w:lineRule="auto"/>
              <w:rPr>
                <w:rFonts w:ascii="Arial" w:hAnsi="Arial" w:cs="Arial"/>
                <w:lang w:val="lt-LT"/>
              </w:rPr>
            </w:pPr>
          </w:p>
        </w:tc>
        <w:tc>
          <w:tcPr>
            <w:tcW w:w="1295" w:type="dxa"/>
          </w:tcPr>
          <w:p w14:paraId="214BAA93" w14:textId="5E339D07" w:rsidR="000C6958" w:rsidRPr="008C76C3" w:rsidRDefault="00FE728E" w:rsidP="008A5D81">
            <w:pPr>
              <w:spacing w:line="276" w:lineRule="auto"/>
              <w:rPr>
                <w:rFonts w:ascii="Arial" w:hAnsi="Arial" w:cs="Arial"/>
                <w:lang w:val="lt-LT"/>
              </w:rPr>
            </w:pPr>
            <w:r w:rsidRPr="008F4741">
              <w:rPr>
                <w:rFonts w:ascii="Arial" w:hAnsi="Arial" w:cs="Arial"/>
                <w:lang w:val="lt-LT"/>
              </w:rPr>
              <w:t>10517</w:t>
            </w:r>
          </w:p>
        </w:tc>
        <w:tc>
          <w:tcPr>
            <w:tcW w:w="1817" w:type="dxa"/>
          </w:tcPr>
          <w:p w14:paraId="6EDB99CC" w14:textId="77777777" w:rsidR="000C6958" w:rsidRPr="008C76C3" w:rsidRDefault="000C6958" w:rsidP="008A5D81">
            <w:pPr>
              <w:spacing w:line="276" w:lineRule="auto"/>
              <w:rPr>
                <w:rFonts w:ascii="Arial" w:hAnsi="Arial" w:cs="Arial"/>
                <w:lang w:val="lt-LT"/>
              </w:rPr>
            </w:pPr>
          </w:p>
        </w:tc>
      </w:tr>
    </w:tbl>
    <w:p w14:paraId="33C0FDE5" w14:textId="77777777" w:rsidR="000C6958" w:rsidRPr="008C76C3" w:rsidRDefault="000C6958" w:rsidP="008A5D81">
      <w:pPr>
        <w:spacing w:line="276" w:lineRule="auto"/>
        <w:ind w:firstLine="567"/>
        <w:jc w:val="both"/>
        <w:rPr>
          <w:rFonts w:ascii="Arial" w:hAnsi="Arial" w:cs="Arial"/>
          <w:lang w:val="lt-LT"/>
        </w:rPr>
      </w:pPr>
    </w:p>
    <w:p w14:paraId="0DD91190" w14:textId="77777777" w:rsidR="000C6958" w:rsidRPr="000F29EF" w:rsidRDefault="000C6958" w:rsidP="008A5D81">
      <w:pPr>
        <w:spacing w:line="276" w:lineRule="auto"/>
        <w:ind w:firstLine="567"/>
        <w:jc w:val="both"/>
        <w:rPr>
          <w:rFonts w:ascii="Arial" w:hAnsi="Arial" w:cs="Arial"/>
          <w:b/>
          <w:bCs/>
          <w:lang w:val="lt-LT"/>
        </w:rPr>
      </w:pPr>
      <w:r w:rsidRPr="000F29EF">
        <w:rPr>
          <w:rFonts w:ascii="Arial" w:hAnsi="Arial" w:cs="Arial"/>
          <w:b/>
          <w:bCs/>
          <w:lang w:val="lt-LT"/>
        </w:rPr>
        <w:t>4. Vykusių renginių skaičius ir jų dalyviai bei lankytojai:</w:t>
      </w:r>
    </w:p>
    <w:p w14:paraId="50A5950B" w14:textId="5FB7B819" w:rsidR="007A63C8" w:rsidRPr="000F29EF" w:rsidRDefault="007A63C8" w:rsidP="00A711B4">
      <w:pPr>
        <w:spacing w:line="276" w:lineRule="auto"/>
        <w:ind w:firstLine="567"/>
        <w:jc w:val="both"/>
        <w:rPr>
          <w:rFonts w:ascii="Arial" w:hAnsi="Arial" w:cs="Arial"/>
          <w:lang w:val="lt-LT"/>
        </w:rPr>
      </w:pPr>
      <w:r w:rsidRPr="000F29EF">
        <w:rPr>
          <w:rFonts w:ascii="Arial" w:hAnsi="Arial" w:cs="Arial"/>
          <w:lang w:val="lt-LT"/>
        </w:rPr>
        <w:t xml:space="preserve">2024 metais Kretingalės kultūros centre įvyko 55 renginiai, kuriuose apsilankė net 40290 lankytojų. Šie renginiai atspindėjo įvairiapusę kultūrinę veiklą ir aktyvią bendruomenės dalyvavimo tradiciją. Tarp svarbiausių metų įvykių buvo du </w:t>
      </w:r>
      <w:r w:rsidR="00A711B4">
        <w:rPr>
          <w:rFonts w:ascii="Arial" w:hAnsi="Arial" w:cs="Arial"/>
          <w:lang w:val="lt-LT"/>
        </w:rPr>
        <w:t>meninę kryptį atliepiantys</w:t>
      </w:r>
      <w:r w:rsidRPr="000F29EF">
        <w:rPr>
          <w:rFonts w:ascii="Arial" w:hAnsi="Arial" w:cs="Arial"/>
          <w:lang w:val="lt-LT"/>
        </w:rPr>
        <w:t xml:space="preserve"> festivaliai – žodžio festivalis „Saliamonas“ ir „SPA sielai“, kurie tapo ne tik literatūrinėmis šventėmis, bet ir svarbiomis kultūrinėmis platformomis, skatinančiomis kūrybinį dialogą, bendruomenės kūrybiškumą bei literatūrinę išraišką. Be </w:t>
      </w:r>
      <w:r w:rsidR="00A711B4">
        <w:rPr>
          <w:rFonts w:ascii="Arial" w:hAnsi="Arial" w:cs="Arial"/>
          <w:lang w:val="lt-LT"/>
        </w:rPr>
        <w:t>stipriai poetizuotos veiklos</w:t>
      </w:r>
      <w:r w:rsidR="00860CEF">
        <w:rPr>
          <w:rFonts w:ascii="Arial" w:hAnsi="Arial" w:cs="Arial"/>
          <w:lang w:val="lt-LT"/>
        </w:rPr>
        <w:t xml:space="preserve"> </w:t>
      </w:r>
      <w:r w:rsidRPr="000F29EF">
        <w:rPr>
          <w:rFonts w:ascii="Arial" w:hAnsi="Arial" w:cs="Arial"/>
          <w:lang w:val="lt-LT"/>
        </w:rPr>
        <w:t xml:space="preserve">kultūros centras suorganizavo 17 edukacinių užsiėmimų, kuriuose dalyvavo tiek vaikai, tiek suaugusieji, siekiant skatinti kūrybinį ugdymą ir bendruomenės susijungimą. Mėgėjų meno kolektyvai aktyviai </w:t>
      </w:r>
      <w:r w:rsidR="00A711B4">
        <w:rPr>
          <w:rFonts w:ascii="Arial" w:hAnsi="Arial" w:cs="Arial"/>
          <w:lang w:val="lt-LT"/>
        </w:rPr>
        <w:t>gastroliavo</w:t>
      </w:r>
      <w:r w:rsidRPr="000F29EF">
        <w:rPr>
          <w:rFonts w:ascii="Arial" w:hAnsi="Arial" w:cs="Arial"/>
          <w:lang w:val="lt-LT"/>
        </w:rPr>
        <w:t xml:space="preserve"> ir už Kretingalės ribų – 47 kartus jie koncertavo išvykose, pristatydami savo talentus ir k</w:t>
      </w:r>
      <w:r w:rsidR="00860CEF">
        <w:rPr>
          <w:rFonts w:ascii="Arial" w:hAnsi="Arial" w:cs="Arial"/>
          <w:lang w:val="lt-LT"/>
        </w:rPr>
        <w:t>oncertines programas</w:t>
      </w:r>
      <w:r w:rsidRPr="000F29EF">
        <w:rPr>
          <w:rFonts w:ascii="Arial" w:hAnsi="Arial" w:cs="Arial"/>
          <w:lang w:val="lt-LT"/>
        </w:rPr>
        <w:t xml:space="preserve"> platesnei auditorijai. </w:t>
      </w:r>
    </w:p>
    <w:p w14:paraId="2FE11E0E" w14:textId="77777777" w:rsidR="000C6958" w:rsidRPr="000F29EF" w:rsidRDefault="000C6958" w:rsidP="008A5D81">
      <w:pPr>
        <w:spacing w:before="240" w:line="276" w:lineRule="auto"/>
        <w:jc w:val="both"/>
        <w:rPr>
          <w:rFonts w:ascii="Arial" w:hAnsi="Arial" w:cs="Arial"/>
          <w:i/>
          <w:iCs/>
          <w:lang w:val="lt-LT"/>
        </w:rPr>
      </w:pPr>
      <w:r w:rsidRPr="000F29EF">
        <w:rPr>
          <w:rFonts w:ascii="Arial" w:hAnsi="Arial" w:cs="Arial"/>
          <w:i/>
          <w:iCs/>
          <w:lang w:val="lt-LT"/>
        </w:rPr>
        <w:t>9 lentelė. Įstaigos renginiai ir jų dalyviai</w:t>
      </w:r>
    </w:p>
    <w:tbl>
      <w:tblPr>
        <w:tblW w:w="9839" w:type="dxa"/>
        <w:tblInd w:w="-106" w:type="dxa"/>
        <w:tblLayout w:type="fixed"/>
        <w:tblLook w:val="0000" w:firstRow="0" w:lastRow="0" w:firstColumn="0" w:lastColumn="0" w:noHBand="0" w:noVBand="0"/>
      </w:tblPr>
      <w:tblGrid>
        <w:gridCol w:w="6914"/>
        <w:gridCol w:w="1462"/>
        <w:gridCol w:w="1463"/>
      </w:tblGrid>
      <w:tr w:rsidR="00C8033C" w:rsidRPr="000F29EF" w14:paraId="17457E21" w14:textId="77777777">
        <w:trPr>
          <w:trHeight w:val="266"/>
        </w:trPr>
        <w:tc>
          <w:tcPr>
            <w:tcW w:w="6914" w:type="dxa"/>
            <w:tcBorders>
              <w:top w:val="single" w:sz="4" w:space="0" w:color="000000"/>
              <w:left w:val="single" w:sz="4" w:space="0" w:color="000000"/>
              <w:bottom w:val="single" w:sz="4" w:space="0" w:color="000000"/>
              <w:right w:val="single" w:sz="4" w:space="0" w:color="auto"/>
            </w:tcBorders>
          </w:tcPr>
          <w:p w14:paraId="6A4AC07F" w14:textId="77777777" w:rsidR="000C6958" w:rsidRPr="000F29EF" w:rsidRDefault="000C6958" w:rsidP="008A5D81">
            <w:pPr>
              <w:spacing w:line="276" w:lineRule="auto"/>
              <w:jc w:val="center"/>
              <w:rPr>
                <w:rFonts w:ascii="Arial" w:hAnsi="Arial" w:cs="Arial"/>
                <w:b/>
                <w:bCs/>
                <w:lang w:val="lt-LT"/>
              </w:rPr>
            </w:pPr>
            <w:r w:rsidRPr="000F29EF">
              <w:rPr>
                <w:rFonts w:ascii="Arial" w:hAnsi="Arial" w:cs="Arial"/>
                <w:b/>
                <w:bCs/>
                <w:lang w:val="lt-LT"/>
              </w:rPr>
              <w:t>Renginiai ir jų dalyviai</w:t>
            </w:r>
          </w:p>
        </w:tc>
        <w:tc>
          <w:tcPr>
            <w:tcW w:w="1462" w:type="dxa"/>
            <w:tcBorders>
              <w:top w:val="single" w:sz="4" w:space="0" w:color="000000"/>
              <w:left w:val="single" w:sz="4" w:space="0" w:color="000000"/>
              <w:bottom w:val="single" w:sz="4" w:space="0" w:color="000000"/>
              <w:right w:val="single" w:sz="4" w:space="0" w:color="auto"/>
            </w:tcBorders>
          </w:tcPr>
          <w:p w14:paraId="50C7B7EE" w14:textId="51797BAF" w:rsidR="000C6958" w:rsidRPr="000F29EF" w:rsidRDefault="00D43A55" w:rsidP="008A5D81">
            <w:pPr>
              <w:spacing w:line="276" w:lineRule="auto"/>
              <w:jc w:val="center"/>
              <w:rPr>
                <w:rFonts w:ascii="Arial" w:hAnsi="Arial" w:cs="Arial"/>
                <w:b/>
                <w:bCs/>
                <w:lang w:val="lt-LT"/>
              </w:rPr>
            </w:pPr>
            <w:r w:rsidRPr="000F29EF">
              <w:rPr>
                <w:rFonts w:ascii="Arial" w:hAnsi="Arial" w:cs="Arial"/>
                <w:b/>
                <w:bCs/>
                <w:lang w:val="lt-LT"/>
              </w:rPr>
              <w:t>202</w:t>
            </w:r>
            <w:r w:rsidR="0067059E" w:rsidRPr="000F29EF">
              <w:rPr>
                <w:rFonts w:ascii="Arial" w:hAnsi="Arial" w:cs="Arial"/>
                <w:b/>
                <w:bCs/>
                <w:lang w:val="lt-LT"/>
              </w:rPr>
              <w:t>4</w:t>
            </w:r>
            <w:r w:rsidRPr="000F29EF">
              <w:rPr>
                <w:rFonts w:ascii="Arial" w:hAnsi="Arial" w:cs="Arial"/>
                <w:b/>
                <w:bCs/>
                <w:lang w:val="lt-LT"/>
              </w:rPr>
              <w:t xml:space="preserve"> m.</w:t>
            </w:r>
          </w:p>
        </w:tc>
        <w:tc>
          <w:tcPr>
            <w:tcW w:w="1463" w:type="dxa"/>
            <w:tcBorders>
              <w:top w:val="single" w:sz="4" w:space="0" w:color="000000"/>
              <w:left w:val="single" w:sz="4" w:space="0" w:color="auto"/>
              <w:bottom w:val="single" w:sz="4" w:space="0" w:color="000000"/>
              <w:right w:val="single" w:sz="4" w:space="0" w:color="000000"/>
            </w:tcBorders>
          </w:tcPr>
          <w:p w14:paraId="18E7FF9A" w14:textId="31543990" w:rsidR="000C6958" w:rsidRPr="000F29EF" w:rsidRDefault="00D43A55" w:rsidP="008A5D81">
            <w:pPr>
              <w:spacing w:line="276" w:lineRule="auto"/>
              <w:jc w:val="center"/>
              <w:rPr>
                <w:rFonts w:ascii="Arial" w:hAnsi="Arial" w:cs="Arial"/>
                <w:b/>
                <w:bCs/>
                <w:lang w:val="lt-LT"/>
              </w:rPr>
            </w:pPr>
            <w:r w:rsidRPr="000F29EF">
              <w:rPr>
                <w:rFonts w:ascii="Arial" w:hAnsi="Arial" w:cs="Arial"/>
                <w:b/>
                <w:bCs/>
                <w:lang w:val="lt-LT"/>
              </w:rPr>
              <w:t>202</w:t>
            </w:r>
            <w:r w:rsidR="0067059E" w:rsidRPr="000F29EF">
              <w:rPr>
                <w:rFonts w:ascii="Arial" w:hAnsi="Arial" w:cs="Arial"/>
                <w:b/>
                <w:bCs/>
                <w:lang w:val="lt-LT"/>
              </w:rPr>
              <w:t>3</w:t>
            </w:r>
            <w:r w:rsidRPr="000F29EF">
              <w:rPr>
                <w:rFonts w:ascii="Arial" w:hAnsi="Arial" w:cs="Arial"/>
                <w:b/>
                <w:bCs/>
                <w:lang w:val="lt-LT"/>
              </w:rPr>
              <w:t xml:space="preserve"> m.</w:t>
            </w:r>
          </w:p>
        </w:tc>
      </w:tr>
      <w:tr w:rsidR="00C8033C" w:rsidRPr="000F29EF" w14:paraId="008EE6EB" w14:textId="77777777">
        <w:trPr>
          <w:trHeight w:val="266"/>
        </w:trPr>
        <w:tc>
          <w:tcPr>
            <w:tcW w:w="6914" w:type="dxa"/>
            <w:tcBorders>
              <w:top w:val="single" w:sz="4" w:space="0" w:color="000000"/>
              <w:left w:val="single" w:sz="4" w:space="0" w:color="000000"/>
              <w:bottom w:val="single" w:sz="4" w:space="0" w:color="000000"/>
              <w:right w:val="single" w:sz="4" w:space="0" w:color="auto"/>
            </w:tcBorders>
          </w:tcPr>
          <w:p w14:paraId="600480E4" w14:textId="77777777" w:rsidR="00D43A55" w:rsidRPr="000F29EF" w:rsidRDefault="00D43A55" w:rsidP="008A5D81">
            <w:pPr>
              <w:spacing w:line="276" w:lineRule="auto"/>
              <w:outlineLvl w:val="0"/>
              <w:rPr>
                <w:rFonts w:ascii="Arial" w:hAnsi="Arial" w:cs="Arial"/>
                <w:lang w:val="lt-LT"/>
              </w:rPr>
            </w:pPr>
            <w:r w:rsidRPr="000F29EF">
              <w:rPr>
                <w:rFonts w:ascii="Arial" w:hAnsi="Arial" w:cs="Arial"/>
                <w:lang w:val="lt-LT"/>
              </w:rPr>
              <w:t>1. Iš viso renginių</w:t>
            </w:r>
          </w:p>
        </w:tc>
        <w:tc>
          <w:tcPr>
            <w:tcW w:w="1462" w:type="dxa"/>
            <w:tcBorders>
              <w:top w:val="single" w:sz="4" w:space="0" w:color="000000"/>
              <w:left w:val="single" w:sz="4" w:space="0" w:color="auto"/>
              <w:bottom w:val="single" w:sz="4" w:space="0" w:color="000000"/>
              <w:right w:val="single" w:sz="4" w:space="0" w:color="000000"/>
            </w:tcBorders>
          </w:tcPr>
          <w:p w14:paraId="27D1A0EB" w14:textId="7333CEE8" w:rsidR="00D43A55" w:rsidRPr="000F29EF" w:rsidRDefault="0067059E" w:rsidP="008A5D81">
            <w:pPr>
              <w:spacing w:line="276" w:lineRule="auto"/>
              <w:jc w:val="center"/>
              <w:rPr>
                <w:rFonts w:ascii="Arial" w:hAnsi="Arial" w:cs="Arial"/>
                <w:lang w:val="lt-LT"/>
              </w:rPr>
            </w:pPr>
            <w:r w:rsidRPr="000F29EF">
              <w:rPr>
                <w:rFonts w:ascii="Arial" w:hAnsi="Arial" w:cs="Arial"/>
                <w:lang w:val="lt-LT"/>
              </w:rPr>
              <w:t>5</w:t>
            </w:r>
            <w:r w:rsidR="00D43A55" w:rsidRPr="000F29EF">
              <w:rPr>
                <w:rFonts w:ascii="Arial" w:hAnsi="Arial" w:cs="Arial"/>
                <w:lang w:val="lt-LT"/>
              </w:rPr>
              <w:t>5</w:t>
            </w:r>
          </w:p>
        </w:tc>
        <w:tc>
          <w:tcPr>
            <w:tcW w:w="1463" w:type="dxa"/>
            <w:tcBorders>
              <w:top w:val="single" w:sz="4" w:space="0" w:color="000000"/>
              <w:left w:val="single" w:sz="4" w:space="0" w:color="auto"/>
              <w:bottom w:val="single" w:sz="4" w:space="0" w:color="000000"/>
              <w:right w:val="single" w:sz="4" w:space="0" w:color="000000"/>
            </w:tcBorders>
          </w:tcPr>
          <w:p w14:paraId="3017150A" w14:textId="7B7CC971" w:rsidR="00D43A55" w:rsidRPr="000F29EF" w:rsidRDefault="0067059E" w:rsidP="008A5D81">
            <w:pPr>
              <w:spacing w:line="276" w:lineRule="auto"/>
              <w:jc w:val="center"/>
              <w:rPr>
                <w:rFonts w:ascii="Arial" w:hAnsi="Arial" w:cs="Arial"/>
                <w:lang w:val="lt-LT"/>
              </w:rPr>
            </w:pPr>
            <w:r w:rsidRPr="000F29EF">
              <w:rPr>
                <w:rFonts w:ascii="Arial" w:hAnsi="Arial" w:cs="Arial"/>
                <w:lang w:val="lt-LT"/>
              </w:rPr>
              <w:t>75</w:t>
            </w:r>
          </w:p>
        </w:tc>
      </w:tr>
      <w:tr w:rsidR="00C8033C" w:rsidRPr="000F29EF" w14:paraId="3F32F551" w14:textId="77777777">
        <w:trPr>
          <w:trHeight w:val="266"/>
        </w:trPr>
        <w:tc>
          <w:tcPr>
            <w:tcW w:w="6914" w:type="dxa"/>
            <w:tcBorders>
              <w:top w:val="single" w:sz="4" w:space="0" w:color="000000"/>
              <w:left w:val="single" w:sz="4" w:space="0" w:color="000000"/>
              <w:bottom w:val="single" w:sz="4" w:space="0" w:color="auto"/>
              <w:right w:val="single" w:sz="4" w:space="0" w:color="auto"/>
            </w:tcBorders>
          </w:tcPr>
          <w:p w14:paraId="053D8763" w14:textId="77777777" w:rsidR="00D43A55" w:rsidRPr="000F29EF" w:rsidRDefault="00D43A55" w:rsidP="008A5D81">
            <w:pPr>
              <w:spacing w:line="276" w:lineRule="auto"/>
              <w:jc w:val="both"/>
              <w:rPr>
                <w:rFonts w:ascii="Arial" w:hAnsi="Arial" w:cs="Arial"/>
                <w:lang w:val="lt-LT"/>
              </w:rPr>
            </w:pPr>
            <w:r w:rsidRPr="000F29EF">
              <w:rPr>
                <w:rFonts w:ascii="Arial" w:hAnsi="Arial" w:cs="Arial"/>
                <w:lang w:val="lt-LT"/>
              </w:rPr>
              <w:t>1.1. Mėgėjų meno kolektyvų koncertai, spektakliai</w:t>
            </w:r>
          </w:p>
        </w:tc>
        <w:tc>
          <w:tcPr>
            <w:tcW w:w="1462" w:type="dxa"/>
            <w:tcBorders>
              <w:top w:val="single" w:sz="4" w:space="0" w:color="000000"/>
              <w:left w:val="single" w:sz="4" w:space="0" w:color="auto"/>
              <w:bottom w:val="single" w:sz="4" w:space="0" w:color="auto"/>
              <w:right w:val="single" w:sz="4" w:space="0" w:color="000000"/>
            </w:tcBorders>
          </w:tcPr>
          <w:p w14:paraId="247F956B" w14:textId="7EC56A9C" w:rsidR="00D43A55" w:rsidRPr="000F29EF" w:rsidRDefault="00D43A55" w:rsidP="008A5D81">
            <w:pPr>
              <w:spacing w:line="276" w:lineRule="auto"/>
              <w:jc w:val="center"/>
              <w:rPr>
                <w:rFonts w:ascii="Arial" w:hAnsi="Arial" w:cs="Arial"/>
                <w:lang w:val="lt-LT"/>
              </w:rPr>
            </w:pPr>
            <w:r w:rsidRPr="000F29EF">
              <w:rPr>
                <w:rFonts w:ascii="Arial" w:hAnsi="Arial" w:cs="Arial"/>
                <w:lang w:val="lt-LT"/>
              </w:rPr>
              <w:t>2</w:t>
            </w:r>
            <w:r w:rsidR="00D20C53" w:rsidRPr="000F29EF">
              <w:rPr>
                <w:rFonts w:ascii="Arial" w:hAnsi="Arial" w:cs="Arial"/>
                <w:lang w:val="lt-LT"/>
              </w:rPr>
              <w:t>2</w:t>
            </w:r>
          </w:p>
        </w:tc>
        <w:tc>
          <w:tcPr>
            <w:tcW w:w="1463" w:type="dxa"/>
            <w:tcBorders>
              <w:top w:val="single" w:sz="4" w:space="0" w:color="000000"/>
              <w:left w:val="single" w:sz="4" w:space="0" w:color="auto"/>
              <w:bottom w:val="single" w:sz="4" w:space="0" w:color="auto"/>
              <w:right w:val="single" w:sz="4" w:space="0" w:color="000000"/>
            </w:tcBorders>
          </w:tcPr>
          <w:p w14:paraId="4D93EE8A" w14:textId="6FD9784D" w:rsidR="00D43A55" w:rsidRPr="000F29EF" w:rsidRDefault="00D20C53" w:rsidP="008A5D81">
            <w:pPr>
              <w:spacing w:line="276" w:lineRule="auto"/>
              <w:jc w:val="center"/>
              <w:rPr>
                <w:rFonts w:ascii="Arial" w:hAnsi="Arial" w:cs="Arial"/>
                <w:lang w:val="lt-LT"/>
              </w:rPr>
            </w:pPr>
            <w:r w:rsidRPr="000F29EF">
              <w:rPr>
                <w:rFonts w:ascii="Arial" w:hAnsi="Arial" w:cs="Arial"/>
                <w:lang w:val="lt-LT"/>
              </w:rPr>
              <w:t>23</w:t>
            </w:r>
          </w:p>
        </w:tc>
      </w:tr>
      <w:tr w:rsidR="00C8033C" w:rsidRPr="000F29EF" w14:paraId="118D82C4" w14:textId="77777777">
        <w:trPr>
          <w:trHeight w:val="260"/>
        </w:trPr>
        <w:tc>
          <w:tcPr>
            <w:tcW w:w="6914" w:type="dxa"/>
            <w:tcBorders>
              <w:top w:val="single" w:sz="4" w:space="0" w:color="auto"/>
              <w:left w:val="single" w:sz="4" w:space="0" w:color="000000"/>
              <w:bottom w:val="single" w:sz="4" w:space="0" w:color="000000"/>
              <w:right w:val="single" w:sz="4" w:space="0" w:color="auto"/>
            </w:tcBorders>
          </w:tcPr>
          <w:p w14:paraId="20FA0A08" w14:textId="77777777" w:rsidR="00D43A55" w:rsidRPr="000F29EF" w:rsidRDefault="00D43A55" w:rsidP="008A5D81">
            <w:pPr>
              <w:spacing w:line="276" w:lineRule="auto"/>
              <w:outlineLvl w:val="0"/>
              <w:rPr>
                <w:rFonts w:ascii="Arial" w:hAnsi="Arial" w:cs="Arial"/>
                <w:lang w:val="lt-LT"/>
              </w:rPr>
            </w:pPr>
            <w:r w:rsidRPr="000F29EF">
              <w:rPr>
                <w:rFonts w:ascii="Arial" w:hAnsi="Arial" w:cs="Arial"/>
                <w:lang w:val="lt-LT"/>
              </w:rPr>
              <w:t>1.2. Tautodailės ir kt. parodos</w:t>
            </w:r>
          </w:p>
        </w:tc>
        <w:tc>
          <w:tcPr>
            <w:tcW w:w="1462" w:type="dxa"/>
            <w:tcBorders>
              <w:top w:val="single" w:sz="4" w:space="0" w:color="auto"/>
              <w:left w:val="single" w:sz="4" w:space="0" w:color="auto"/>
              <w:bottom w:val="single" w:sz="4" w:space="0" w:color="000000"/>
              <w:right w:val="single" w:sz="4" w:space="0" w:color="000000"/>
            </w:tcBorders>
          </w:tcPr>
          <w:p w14:paraId="335F9412" w14:textId="57435FE3" w:rsidR="00D43A55" w:rsidRPr="000F29EF" w:rsidRDefault="0067059E" w:rsidP="008A5D81">
            <w:pPr>
              <w:spacing w:line="276" w:lineRule="auto"/>
              <w:jc w:val="center"/>
              <w:rPr>
                <w:rFonts w:ascii="Arial" w:hAnsi="Arial" w:cs="Arial"/>
                <w:lang w:val="lt-LT"/>
              </w:rPr>
            </w:pPr>
            <w:r w:rsidRPr="000F29EF">
              <w:rPr>
                <w:rFonts w:ascii="Arial" w:hAnsi="Arial" w:cs="Arial"/>
                <w:lang w:val="lt-LT"/>
              </w:rPr>
              <w:t>1</w:t>
            </w:r>
          </w:p>
        </w:tc>
        <w:tc>
          <w:tcPr>
            <w:tcW w:w="1463" w:type="dxa"/>
            <w:tcBorders>
              <w:top w:val="single" w:sz="4" w:space="0" w:color="auto"/>
              <w:left w:val="single" w:sz="4" w:space="0" w:color="auto"/>
              <w:bottom w:val="single" w:sz="4" w:space="0" w:color="000000"/>
              <w:right w:val="single" w:sz="4" w:space="0" w:color="000000"/>
            </w:tcBorders>
          </w:tcPr>
          <w:p w14:paraId="74C05518" w14:textId="74FE73B1" w:rsidR="00D43A55" w:rsidRPr="000F29EF" w:rsidRDefault="0067059E" w:rsidP="008A5D81">
            <w:pPr>
              <w:spacing w:line="276" w:lineRule="auto"/>
              <w:jc w:val="center"/>
              <w:rPr>
                <w:rFonts w:ascii="Arial" w:hAnsi="Arial" w:cs="Arial"/>
                <w:lang w:val="lt-LT"/>
              </w:rPr>
            </w:pPr>
            <w:r w:rsidRPr="000F29EF">
              <w:rPr>
                <w:rFonts w:ascii="Arial" w:hAnsi="Arial" w:cs="Arial"/>
                <w:lang w:val="lt-LT"/>
              </w:rPr>
              <w:t>3</w:t>
            </w:r>
          </w:p>
        </w:tc>
      </w:tr>
      <w:tr w:rsidR="00C8033C" w:rsidRPr="000F29EF" w14:paraId="45D26230" w14:textId="77777777">
        <w:trPr>
          <w:trHeight w:val="266"/>
        </w:trPr>
        <w:tc>
          <w:tcPr>
            <w:tcW w:w="6914" w:type="dxa"/>
            <w:tcBorders>
              <w:top w:val="single" w:sz="4" w:space="0" w:color="000000"/>
              <w:left w:val="single" w:sz="4" w:space="0" w:color="000000"/>
              <w:bottom w:val="single" w:sz="4" w:space="0" w:color="000000"/>
              <w:right w:val="single" w:sz="4" w:space="0" w:color="auto"/>
            </w:tcBorders>
          </w:tcPr>
          <w:p w14:paraId="7CDE5538" w14:textId="77777777" w:rsidR="00D43A55" w:rsidRPr="000F29EF" w:rsidRDefault="00D43A55" w:rsidP="008A5D81">
            <w:pPr>
              <w:spacing w:line="276" w:lineRule="auto"/>
              <w:outlineLvl w:val="0"/>
              <w:rPr>
                <w:rFonts w:ascii="Arial" w:hAnsi="Arial" w:cs="Arial"/>
                <w:lang w:val="lt-LT"/>
              </w:rPr>
            </w:pPr>
            <w:r w:rsidRPr="000F29EF">
              <w:rPr>
                <w:rFonts w:ascii="Arial" w:hAnsi="Arial" w:cs="Arial"/>
                <w:lang w:val="lt-LT"/>
              </w:rPr>
              <w:t>1.3. Pramoginės muzikos koncertai</w:t>
            </w:r>
          </w:p>
        </w:tc>
        <w:tc>
          <w:tcPr>
            <w:tcW w:w="1462" w:type="dxa"/>
            <w:tcBorders>
              <w:top w:val="single" w:sz="4" w:space="0" w:color="000000"/>
              <w:left w:val="single" w:sz="4" w:space="0" w:color="auto"/>
              <w:bottom w:val="single" w:sz="4" w:space="0" w:color="000000"/>
              <w:right w:val="single" w:sz="4" w:space="0" w:color="000000"/>
            </w:tcBorders>
          </w:tcPr>
          <w:p w14:paraId="78783223" w14:textId="31951655" w:rsidR="00D43A55" w:rsidRPr="000F29EF" w:rsidRDefault="0067059E" w:rsidP="008A5D81">
            <w:pPr>
              <w:spacing w:line="276" w:lineRule="auto"/>
              <w:jc w:val="center"/>
              <w:rPr>
                <w:rFonts w:ascii="Arial" w:hAnsi="Arial" w:cs="Arial"/>
                <w:lang w:val="lt-LT"/>
              </w:rPr>
            </w:pPr>
            <w:r w:rsidRPr="000F29EF">
              <w:rPr>
                <w:rFonts w:ascii="Arial" w:hAnsi="Arial" w:cs="Arial"/>
                <w:lang w:val="lt-LT"/>
              </w:rPr>
              <w:t>12</w:t>
            </w:r>
          </w:p>
        </w:tc>
        <w:tc>
          <w:tcPr>
            <w:tcW w:w="1463" w:type="dxa"/>
            <w:tcBorders>
              <w:top w:val="single" w:sz="4" w:space="0" w:color="000000"/>
              <w:left w:val="single" w:sz="4" w:space="0" w:color="auto"/>
              <w:bottom w:val="single" w:sz="4" w:space="0" w:color="000000"/>
              <w:right w:val="single" w:sz="4" w:space="0" w:color="000000"/>
            </w:tcBorders>
          </w:tcPr>
          <w:p w14:paraId="36285F07" w14:textId="6984B29B" w:rsidR="00D43A55" w:rsidRPr="000F29EF" w:rsidRDefault="0067059E" w:rsidP="008A5D81">
            <w:pPr>
              <w:spacing w:line="276" w:lineRule="auto"/>
              <w:jc w:val="center"/>
              <w:rPr>
                <w:rFonts w:ascii="Arial" w:hAnsi="Arial" w:cs="Arial"/>
                <w:lang w:val="lt-LT"/>
              </w:rPr>
            </w:pPr>
            <w:r w:rsidRPr="000F29EF">
              <w:rPr>
                <w:rFonts w:ascii="Arial" w:hAnsi="Arial" w:cs="Arial"/>
                <w:lang w:val="lt-LT"/>
              </w:rPr>
              <w:t>6</w:t>
            </w:r>
          </w:p>
        </w:tc>
      </w:tr>
      <w:tr w:rsidR="00C8033C" w:rsidRPr="000F29EF" w14:paraId="5A720248" w14:textId="77777777">
        <w:trPr>
          <w:trHeight w:val="266"/>
        </w:trPr>
        <w:tc>
          <w:tcPr>
            <w:tcW w:w="6914" w:type="dxa"/>
            <w:tcBorders>
              <w:top w:val="single" w:sz="4" w:space="0" w:color="000000"/>
              <w:left w:val="single" w:sz="4" w:space="0" w:color="000000"/>
              <w:bottom w:val="single" w:sz="4" w:space="0" w:color="000000"/>
              <w:right w:val="single" w:sz="4" w:space="0" w:color="auto"/>
            </w:tcBorders>
          </w:tcPr>
          <w:p w14:paraId="330DB2B1" w14:textId="77777777" w:rsidR="00D43A55" w:rsidRPr="000F29EF" w:rsidRDefault="00D43A55" w:rsidP="008A5D81">
            <w:pPr>
              <w:spacing w:line="276" w:lineRule="auto"/>
              <w:outlineLvl w:val="0"/>
              <w:rPr>
                <w:rFonts w:ascii="Arial" w:hAnsi="Arial" w:cs="Arial"/>
                <w:lang w:val="lt-LT"/>
              </w:rPr>
            </w:pPr>
            <w:r w:rsidRPr="000F29EF">
              <w:rPr>
                <w:rFonts w:ascii="Arial" w:hAnsi="Arial" w:cs="Arial"/>
                <w:lang w:val="lt-LT"/>
              </w:rPr>
              <w:t>1.4. Edukaciniai renginiai</w:t>
            </w:r>
          </w:p>
        </w:tc>
        <w:tc>
          <w:tcPr>
            <w:tcW w:w="1462" w:type="dxa"/>
            <w:tcBorders>
              <w:top w:val="single" w:sz="4" w:space="0" w:color="000000"/>
              <w:left w:val="single" w:sz="4" w:space="0" w:color="auto"/>
              <w:bottom w:val="single" w:sz="4" w:space="0" w:color="000000"/>
              <w:right w:val="single" w:sz="4" w:space="0" w:color="000000"/>
            </w:tcBorders>
          </w:tcPr>
          <w:p w14:paraId="2F8CEF51" w14:textId="4BCD73CF" w:rsidR="00D43A55" w:rsidRPr="000F29EF" w:rsidRDefault="0067059E" w:rsidP="008A5D81">
            <w:pPr>
              <w:spacing w:line="276" w:lineRule="auto"/>
              <w:jc w:val="center"/>
              <w:rPr>
                <w:rFonts w:ascii="Arial" w:hAnsi="Arial" w:cs="Arial"/>
                <w:lang w:val="lt-LT"/>
              </w:rPr>
            </w:pPr>
            <w:r w:rsidRPr="000F29EF">
              <w:rPr>
                <w:rFonts w:ascii="Arial" w:hAnsi="Arial" w:cs="Arial"/>
                <w:lang w:val="lt-LT"/>
              </w:rPr>
              <w:t>1</w:t>
            </w:r>
            <w:r w:rsidR="000F29EF">
              <w:rPr>
                <w:rFonts w:ascii="Arial" w:hAnsi="Arial" w:cs="Arial"/>
                <w:lang w:val="lt-LT"/>
              </w:rPr>
              <w:t>4</w:t>
            </w:r>
          </w:p>
        </w:tc>
        <w:tc>
          <w:tcPr>
            <w:tcW w:w="1463" w:type="dxa"/>
            <w:tcBorders>
              <w:top w:val="single" w:sz="4" w:space="0" w:color="000000"/>
              <w:left w:val="single" w:sz="4" w:space="0" w:color="auto"/>
              <w:bottom w:val="single" w:sz="4" w:space="0" w:color="000000"/>
              <w:right w:val="single" w:sz="4" w:space="0" w:color="000000"/>
            </w:tcBorders>
          </w:tcPr>
          <w:p w14:paraId="4CC5C70C" w14:textId="3EB9F02C" w:rsidR="00D43A55" w:rsidRPr="000F29EF" w:rsidRDefault="0067059E" w:rsidP="008A5D81">
            <w:pPr>
              <w:spacing w:line="276" w:lineRule="auto"/>
              <w:jc w:val="center"/>
              <w:rPr>
                <w:rFonts w:ascii="Arial" w:hAnsi="Arial" w:cs="Arial"/>
                <w:lang w:val="lt-LT"/>
              </w:rPr>
            </w:pPr>
            <w:r w:rsidRPr="000F29EF">
              <w:rPr>
                <w:rFonts w:ascii="Arial" w:hAnsi="Arial" w:cs="Arial"/>
                <w:lang w:val="lt-LT"/>
              </w:rPr>
              <w:t>20</w:t>
            </w:r>
          </w:p>
        </w:tc>
      </w:tr>
      <w:tr w:rsidR="00C8033C" w:rsidRPr="000417E3" w14:paraId="3E858E77" w14:textId="77777777">
        <w:trPr>
          <w:trHeight w:val="266"/>
        </w:trPr>
        <w:tc>
          <w:tcPr>
            <w:tcW w:w="6914" w:type="dxa"/>
            <w:tcBorders>
              <w:top w:val="single" w:sz="4" w:space="0" w:color="000000"/>
              <w:left w:val="single" w:sz="4" w:space="0" w:color="000000"/>
              <w:bottom w:val="single" w:sz="4" w:space="0" w:color="auto"/>
              <w:right w:val="single" w:sz="4" w:space="0" w:color="auto"/>
            </w:tcBorders>
          </w:tcPr>
          <w:p w14:paraId="62CE65B6" w14:textId="77777777" w:rsidR="00D43A55" w:rsidRPr="000F29EF" w:rsidRDefault="00D43A55" w:rsidP="008A5D81">
            <w:pPr>
              <w:spacing w:line="276" w:lineRule="auto"/>
              <w:rPr>
                <w:rFonts w:ascii="Arial" w:hAnsi="Arial" w:cs="Arial"/>
                <w:lang w:val="lt-LT"/>
              </w:rPr>
            </w:pPr>
            <w:r w:rsidRPr="000F29EF">
              <w:rPr>
                <w:rFonts w:ascii="Arial" w:hAnsi="Arial" w:cs="Arial"/>
                <w:lang w:val="lt-LT"/>
              </w:rPr>
              <w:t>Visi lankytojai ir dalyviai</w:t>
            </w:r>
          </w:p>
        </w:tc>
        <w:tc>
          <w:tcPr>
            <w:tcW w:w="1462" w:type="dxa"/>
            <w:tcBorders>
              <w:top w:val="single" w:sz="4" w:space="0" w:color="000000"/>
              <w:left w:val="single" w:sz="4" w:space="0" w:color="auto"/>
              <w:bottom w:val="single" w:sz="4" w:space="0" w:color="auto"/>
              <w:right w:val="single" w:sz="4" w:space="0" w:color="000000"/>
            </w:tcBorders>
          </w:tcPr>
          <w:p w14:paraId="2320E3FD" w14:textId="6C019B68" w:rsidR="00D43A55" w:rsidRPr="000F29EF" w:rsidRDefault="00BF7FCC" w:rsidP="008A5D81">
            <w:pPr>
              <w:spacing w:line="276" w:lineRule="auto"/>
              <w:jc w:val="center"/>
              <w:rPr>
                <w:rFonts w:ascii="Arial" w:hAnsi="Arial" w:cs="Arial"/>
                <w:b/>
                <w:bCs/>
                <w:lang w:val="lt-LT"/>
              </w:rPr>
            </w:pPr>
            <w:r w:rsidRPr="000F29EF">
              <w:rPr>
                <w:rFonts w:ascii="Arial" w:hAnsi="Arial" w:cs="Arial"/>
                <w:b/>
                <w:bCs/>
                <w:lang w:val="lt-LT"/>
              </w:rPr>
              <w:t>40</w:t>
            </w:r>
            <w:r w:rsidR="00627E8B" w:rsidRPr="000F29EF">
              <w:rPr>
                <w:rFonts w:ascii="Arial" w:hAnsi="Arial" w:cs="Arial"/>
                <w:b/>
                <w:bCs/>
                <w:lang w:val="lt-LT"/>
              </w:rPr>
              <w:t xml:space="preserve"> </w:t>
            </w:r>
            <w:r w:rsidRPr="000F29EF">
              <w:rPr>
                <w:rFonts w:ascii="Arial" w:hAnsi="Arial" w:cs="Arial"/>
                <w:b/>
                <w:bCs/>
                <w:lang w:val="lt-LT"/>
              </w:rPr>
              <w:t>290</w:t>
            </w:r>
          </w:p>
        </w:tc>
        <w:tc>
          <w:tcPr>
            <w:tcW w:w="1463" w:type="dxa"/>
            <w:tcBorders>
              <w:top w:val="single" w:sz="4" w:space="0" w:color="000000"/>
              <w:left w:val="single" w:sz="4" w:space="0" w:color="auto"/>
              <w:bottom w:val="single" w:sz="4" w:space="0" w:color="auto"/>
              <w:right w:val="single" w:sz="4" w:space="0" w:color="000000"/>
            </w:tcBorders>
          </w:tcPr>
          <w:p w14:paraId="3FD737D4" w14:textId="467AD774" w:rsidR="00D43A55" w:rsidRPr="000F29EF" w:rsidRDefault="00BF7FCC" w:rsidP="008A5D81">
            <w:pPr>
              <w:spacing w:line="276" w:lineRule="auto"/>
              <w:jc w:val="center"/>
              <w:rPr>
                <w:rFonts w:ascii="Arial" w:hAnsi="Arial" w:cs="Arial"/>
                <w:b/>
                <w:bCs/>
                <w:lang w:val="lt-LT"/>
              </w:rPr>
            </w:pPr>
            <w:r w:rsidRPr="000F29EF">
              <w:rPr>
                <w:rFonts w:ascii="Arial" w:hAnsi="Arial" w:cs="Arial"/>
                <w:b/>
                <w:bCs/>
                <w:lang w:val="lt-LT"/>
              </w:rPr>
              <w:t>25 950</w:t>
            </w:r>
          </w:p>
        </w:tc>
      </w:tr>
    </w:tbl>
    <w:p w14:paraId="26E72972" w14:textId="77777777" w:rsidR="000C6958" w:rsidRPr="000F29EF" w:rsidRDefault="000C6958" w:rsidP="008A5D81">
      <w:pPr>
        <w:spacing w:before="240" w:after="240" w:line="276" w:lineRule="auto"/>
        <w:ind w:firstLine="567"/>
        <w:jc w:val="both"/>
        <w:rPr>
          <w:rFonts w:ascii="Arial" w:hAnsi="Arial" w:cs="Arial"/>
          <w:b/>
          <w:bCs/>
          <w:lang w:val="lt-LT"/>
        </w:rPr>
      </w:pPr>
      <w:r w:rsidRPr="000F29EF">
        <w:rPr>
          <w:rFonts w:ascii="Arial" w:hAnsi="Arial" w:cs="Arial"/>
          <w:b/>
          <w:bCs/>
          <w:lang w:val="lt-LT"/>
        </w:rPr>
        <w:t>5. Mėgėjų meno kolektyvai, būreliai, klubai ir kita edukacinė veikla:</w:t>
      </w:r>
    </w:p>
    <w:p w14:paraId="2DAE2768" w14:textId="6BC72105" w:rsidR="000C6958" w:rsidRPr="000F29EF" w:rsidRDefault="000C6958" w:rsidP="005C02DE">
      <w:pPr>
        <w:spacing w:line="276" w:lineRule="auto"/>
        <w:ind w:firstLine="567"/>
        <w:jc w:val="both"/>
        <w:outlineLvl w:val="0"/>
        <w:rPr>
          <w:rFonts w:ascii="Arial" w:hAnsi="Arial" w:cs="Arial"/>
          <w:lang w:val="lt-LT"/>
        </w:rPr>
      </w:pPr>
      <w:r w:rsidRPr="000F29EF">
        <w:rPr>
          <w:rFonts w:ascii="Arial" w:hAnsi="Arial" w:cs="Arial"/>
          <w:lang w:val="lt-LT"/>
        </w:rPr>
        <w:t>202</w:t>
      </w:r>
      <w:r w:rsidR="00D20C53" w:rsidRPr="000F29EF">
        <w:rPr>
          <w:rFonts w:ascii="Arial" w:hAnsi="Arial" w:cs="Arial"/>
          <w:lang w:val="lt-LT"/>
        </w:rPr>
        <w:t>4</w:t>
      </w:r>
      <w:r w:rsidRPr="000F29EF">
        <w:rPr>
          <w:rFonts w:ascii="Arial" w:hAnsi="Arial" w:cs="Arial"/>
          <w:lang w:val="lt-LT"/>
        </w:rPr>
        <w:t xml:space="preserve"> m. kultūros centre iš viso veikė 9 meno kolektyv</w:t>
      </w:r>
      <w:r w:rsidR="00D43A55" w:rsidRPr="000F29EF">
        <w:rPr>
          <w:rFonts w:ascii="Arial" w:hAnsi="Arial" w:cs="Arial"/>
          <w:lang w:val="lt-LT"/>
        </w:rPr>
        <w:t>ai</w:t>
      </w:r>
      <w:r w:rsidRPr="000F29EF">
        <w:rPr>
          <w:rFonts w:ascii="Arial" w:hAnsi="Arial" w:cs="Arial"/>
          <w:lang w:val="lt-LT"/>
        </w:rPr>
        <w:t xml:space="preserve">, jų veikloje dalyvavo </w:t>
      </w:r>
      <w:r w:rsidR="00B543DF" w:rsidRPr="000F29EF">
        <w:rPr>
          <w:rFonts w:ascii="Arial" w:hAnsi="Arial" w:cs="Arial"/>
          <w:lang w:val="lt-LT"/>
        </w:rPr>
        <w:t>120</w:t>
      </w:r>
      <w:r w:rsidRPr="000F29EF">
        <w:rPr>
          <w:rFonts w:ascii="Arial" w:hAnsi="Arial" w:cs="Arial"/>
          <w:lang w:val="lt-LT"/>
        </w:rPr>
        <w:t xml:space="preserve"> nari</w:t>
      </w:r>
      <w:r w:rsidR="005C02DE" w:rsidRPr="000F29EF">
        <w:rPr>
          <w:rFonts w:ascii="Arial" w:hAnsi="Arial" w:cs="Arial"/>
          <w:lang w:val="lt-LT"/>
        </w:rPr>
        <w:t>ų</w:t>
      </w:r>
      <w:r w:rsidRPr="000F29EF">
        <w:rPr>
          <w:rFonts w:ascii="Arial" w:hAnsi="Arial" w:cs="Arial"/>
          <w:lang w:val="lt-LT"/>
        </w:rPr>
        <w:t>.</w:t>
      </w:r>
      <w:r w:rsidRPr="000F29EF">
        <w:rPr>
          <w:rFonts w:ascii="Arial" w:hAnsi="Arial" w:cs="Arial"/>
          <w:shd w:val="clear" w:color="auto" w:fill="FFFFFF"/>
          <w:lang w:val="lt-LT"/>
        </w:rPr>
        <w:t xml:space="preserve"> </w:t>
      </w:r>
    </w:p>
    <w:p w14:paraId="48BD6648" w14:textId="1FE30DBC" w:rsidR="0044665E" w:rsidRPr="000F29EF" w:rsidRDefault="002A5CB2" w:rsidP="009156FA">
      <w:pPr>
        <w:spacing w:line="276" w:lineRule="auto"/>
        <w:ind w:firstLine="567"/>
        <w:jc w:val="both"/>
        <w:outlineLvl w:val="0"/>
        <w:rPr>
          <w:rFonts w:ascii="Arial" w:hAnsi="Arial" w:cs="Arial"/>
          <w:lang w:val="lt-LT"/>
        </w:rPr>
      </w:pPr>
      <w:r w:rsidRPr="000F29EF">
        <w:rPr>
          <w:rFonts w:ascii="Arial" w:hAnsi="Arial" w:cs="Arial"/>
          <w:lang w:val="lt-LT"/>
        </w:rPr>
        <w:t xml:space="preserve">Šie metai buvo kupini pasiekimų mūsų meno kolektyvams, kurie aktyviai dalyvavo </w:t>
      </w:r>
      <w:r w:rsidR="00C24CCA" w:rsidRPr="000F29EF">
        <w:rPr>
          <w:rFonts w:ascii="Arial" w:hAnsi="Arial" w:cs="Arial"/>
          <w:lang w:val="lt-LT"/>
        </w:rPr>
        <w:t xml:space="preserve">išvykose ir </w:t>
      </w:r>
      <w:r w:rsidRPr="000F29EF">
        <w:rPr>
          <w:rFonts w:ascii="Arial" w:hAnsi="Arial" w:cs="Arial"/>
          <w:lang w:val="lt-LT"/>
        </w:rPr>
        <w:t xml:space="preserve">įvairiuose konkursuose. </w:t>
      </w:r>
      <w:r w:rsidR="00BD7EDE" w:rsidRPr="000F29EF">
        <w:rPr>
          <w:rFonts w:ascii="Arial" w:hAnsi="Arial" w:cs="Arial"/>
          <w:lang w:val="lt-LT"/>
        </w:rPr>
        <w:t>Moterų c</w:t>
      </w:r>
      <w:r w:rsidRPr="000F29EF">
        <w:rPr>
          <w:rFonts w:ascii="Arial" w:hAnsi="Arial" w:cs="Arial"/>
          <w:lang w:val="lt-LT"/>
        </w:rPr>
        <w:t xml:space="preserve">horas „Rūtenė“ </w:t>
      </w:r>
      <w:r w:rsidR="00A711B4">
        <w:rPr>
          <w:rFonts w:ascii="Arial" w:hAnsi="Arial" w:cs="Arial"/>
          <w:lang w:val="lt-LT"/>
        </w:rPr>
        <w:t xml:space="preserve">ir folkloro ansamblis ,,Žiogupis“ </w:t>
      </w:r>
      <w:r w:rsidRPr="000F29EF">
        <w:rPr>
          <w:rFonts w:ascii="Arial" w:hAnsi="Arial" w:cs="Arial"/>
          <w:lang w:val="lt-LT"/>
        </w:rPr>
        <w:t xml:space="preserve">šiais metais dalyvavo </w:t>
      </w:r>
      <w:r w:rsidR="00A711B4">
        <w:rPr>
          <w:rFonts w:ascii="Arial" w:hAnsi="Arial" w:cs="Arial"/>
          <w:lang w:val="lt-LT"/>
        </w:rPr>
        <w:t>D</w:t>
      </w:r>
      <w:r w:rsidRPr="000F29EF">
        <w:rPr>
          <w:rFonts w:ascii="Arial" w:hAnsi="Arial" w:cs="Arial"/>
          <w:lang w:val="lt-LT"/>
        </w:rPr>
        <w:t>ainų šventės apžiūro</w:t>
      </w:r>
      <w:r w:rsidR="00A711B4">
        <w:rPr>
          <w:rFonts w:ascii="Arial" w:hAnsi="Arial" w:cs="Arial"/>
          <w:lang w:val="lt-LT"/>
        </w:rPr>
        <w:t>se</w:t>
      </w:r>
      <w:r w:rsidRPr="000F29EF">
        <w:rPr>
          <w:rFonts w:ascii="Arial" w:hAnsi="Arial" w:cs="Arial"/>
          <w:lang w:val="lt-LT"/>
        </w:rPr>
        <w:t xml:space="preserve"> ir pačioje </w:t>
      </w:r>
      <w:r w:rsidR="00BD7EDE" w:rsidRPr="000F29EF">
        <w:rPr>
          <w:rFonts w:ascii="Arial" w:hAnsi="Arial" w:cs="Arial"/>
          <w:lang w:val="lt-LT"/>
        </w:rPr>
        <w:t xml:space="preserve">100-mečio </w:t>
      </w:r>
      <w:r w:rsidRPr="000F29EF">
        <w:rPr>
          <w:rFonts w:ascii="Arial" w:hAnsi="Arial" w:cs="Arial"/>
          <w:lang w:val="lt-LT"/>
        </w:rPr>
        <w:t>dainų šventėje, kur puikiai pasirodė, prisidėdam</w:t>
      </w:r>
      <w:r w:rsidR="00A711B4">
        <w:rPr>
          <w:rFonts w:ascii="Arial" w:hAnsi="Arial" w:cs="Arial"/>
          <w:lang w:val="lt-LT"/>
        </w:rPr>
        <w:t>i</w:t>
      </w:r>
      <w:r w:rsidRPr="000F29EF">
        <w:rPr>
          <w:rFonts w:ascii="Arial" w:hAnsi="Arial" w:cs="Arial"/>
          <w:lang w:val="lt-LT"/>
        </w:rPr>
        <w:t xml:space="preserve"> prie šventės dvasios ir meninės raiškos.</w:t>
      </w:r>
      <w:r w:rsidR="0044665E" w:rsidRPr="000F29EF">
        <w:rPr>
          <w:rFonts w:ascii="Arial" w:hAnsi="Arial" w:cs="Arial"/>
          <w:lang w:val="lt-LT"/>
        </w:rPr>
        <w:t xml:space="preserve"> </w:t>
      </w:r>
      <w:r w:rsidRPr="000F29EF">
        <w:rPr>
          <w:rFonts w:ascii="Arial" w:hAnsi="Arial" w:cs="Arial"/>
          <w:lang w:val="lt-LT"/>
        </w:rPr>
        <w:t>Vaikų šokių kolektyvas „Prieskonis“ pasiekė puikių rezultatų, laimėdamas 1 vietą „Line Dance LT Open“ konkurse ir vėl iškovodamas 1 vietą  konkurse „Šokanti juosta“, įrodydamas savo pasiryžimą tobulėti.</w:t>
      </w:r>
      <w:r w:rsidR="0044665E" w:rsidRPr="000F29EF">
        <w:rPr>
          <w:rFonts w:ascii="Arial" w:hAnsi="Arial" w:cs="Arial"/>
          <w:lang w:val="lt-LT"/>
        </w:rPr>
        <w:t xml:space="preserve"> </w:t>
      </w:r>
      <w:r w:rsidRPr="000F29EF">
        <w:rPr>
          <w:rFonts w:ascii="Arial" w:hAnsi="Arial" w:cs="Arial"/>
          <w:lang w:val="lt-LT"/>
        </w:rPr>
        <w:t>Folkloro ansamblis „Žiogupis“</w:t>
      </w:r>
      <w:r w:rsidR="00BD7EDE" w:rsidRPr="000F29EF">
        <w:rPr>
          <w:rFonts w:ascii="Arial" w:hAnsi="Arial" w:cs="Arial"/>
          <w:lang w:val="lt-LT"/>
        </w:rPr>
        <w:t>,</w:t>
      </w:r>
      <w:r w:rsidRPr="000F29EF">
        <w:rPr>
          <w:rFonts w:ascii="Arial" w:hAnsi="Arial" w:cs="Arial"/>
          <w:lang w:val="lt-LT"/>
        </w:rPr>
        <w:t xml:space="preserve"> prisidėdamas prie kultūrinių tradicijų puoselėjimo ir išlaikymo</w:t>
      </w:r>
      <w:r w:rsidR="00BD7EDE" w:rsidRPr="000F29EF">
        <w:rPr>
          <w:rFonts w:ascii="Arial" w:hAnsi="Arial" w:cs="Arial"/>
          <w:lang w:val="lt-LT"/>
        </w:rPr>
        <w:t>,</w:t>
      </w:r>
      <w:r w:rsidRPr="000F29EF">
        <w:rPr>
          <w:rFonts w:ascii="Arial" w:hAnsi="Arial" w:cs="Arial"/>
          <w:lang w:val="lt-LT"/>
        </w:rPr>
        <w:t xml:space="preserve"> sėkmingai sudalyvavo konkurse „Tradicijų saugotojai“</w:t>
      </w:r>
      <w:r w:rsidR="00A711B4">
        <w:rPr>
          <w:rFonts w:ascii="Arial" w:hAnsi="Arial" w:cs="Arial"/>
          <w:lang w:val="lt-LT"/>
        </w:rPr>
        <w:t xml:space="preserve">. </w:t>
      </w:r>
      <w:r w:rsidRPr="000F29EF">
        <w:rPr>
          <w:rFonts w:ascii="Arial" w:hAnsi="Arial" w:cs="Arial"/>
          <w:lang w:val="lt-LT"/>
        </w:rPr>
        <w:t xml:space="preserve">Vokalinis ansamblis „Daugai“ </w:t>
      </w:r>
      <w:r w:rsidR="000F29EF" w:rsidRPr="000F29EF">
        <w:rPr>
          <w:rFonts w:ascii="Arial" w:hAnsi="Arial" w:cs="Arial"/>
          <w:lang w:val="lt-LT"/>
        </w:rPr>
        <w:t>su</w:t>
      </w:r>
      <w:r w:rsidRPr="000F29EF">
        <w:rPr>
          <w:rFonts w:ascii="Arial" w:hAnsi="Arial" w:cs="Arial"/>
          <w:lang w:val="lt-LT"/>
        </w:rPr>
        <w:t>dalyvavo konkurse „Kur aukštas klevas“.</w:t>
      </w:r>
      <w:r w:rsidR="0044665E" w:rsidRPr="000F29EF">
        <w:rPr>
          <w:rFonts w:ascii="Arial" w:hAnsi="Arial" w:cs="Arial"/>
          <w:lang w:val="lt-LT"/>
        </w:rPr>
        <w:t xml:space="preserve"> </w:t>
      </w:r>
      <w:r w:rsidRPr="000F29EF">
        <w:rPr>
          <w:rFonts w:ascii="Arial" w:hAnsi="Arial" w:cs="Arial"/>
          <w:lang w:val="lt-LT"/>
        </w:rPr>
        <w:t>Vaikų šokių kolektyvas „Žvaigždutės“ buvo tarp ryškiausių konkurentų, pelnę 1 vietą Danės taurėje Klaipėdoje, 2 vietą „Gintariniame pavasaryje“ Klaipėdoje ir 2 vietą „Ant bangos 2024“ Palangoje.</w:t>
      </w:r>
      <w:r w:rsidR="0044665E" w:rsidRPr="000F29EF">
        <w:rPr>
          <w:rFonts w:ascii="Arial" w:hAnsi="Arial" w:cs="Arial"/>
          <w:lang w:val="lt-LT"/>
        </w:rPr>
        <w:t xml:space="preserve"> </w:t>
      </w:r>
      <w:r w:rsidRPr="000F29EF">
        <w:rPr>
          <w:rFonts w:ascii="Arial" w:hAnsi="Arial" w:cs="Arial"/>
          <w:lang w:val="lt-LT"/>
        </w:rPr>
        <w:t xml:space="preserve">Linijinių šokių kolektyvas „Vyšnaitės“, dalyvavusios „Šokių uosto“ ir „Ant bangos 2024“ konkursuose, taip pat pasiekė </w:t>
      </w:r>
      <w:r w:rsidRPr="000F29EF">
        <w:rPr>
          <w:rFonts w:ascii="Arial" w:hAnsi="Arial" w:cs="Arial"/>
          <w:lang w:val="lt-LT"/>
        </w:rPr>
        <w:lastRenderedPageBreak/>
        <w:t>aukštų rezultatų, užimdamos 2 vietą ir rodydamos savo nuolatinį augimą bei pasirengimą ateities iššūkiams.</w:t>
      </w:r>
      <w:r w:rsidR="000F29EF" w:rsidRPr="000F29EF">
        <w:rPr>
          <w:rFonts w:ascii="Arial" w:hAnsi="Arial" w:cs="Arial"/>
          <w:lang w:val="lt-LT"/>
        </w:rPr>
        <w:t xml:space="preserve"> Šalia mėgėjų meno kolektyvų veiklos kultūros centras aktyviai vykdė populiarias edukacijas kultūros centre ir jo skyriuose.</w:t>
      </w:r>
    </w:p>
    <w:p w14:paraId="2491B510" w14:textId="7781C708" w:rsidR="000C6958" w:rsidRPr="000F29EF" w:rsidRDefault="000C6958" w:rsidP="008A5D81">
      <w:pPr>
        <w:spacing w:before="240" w:line="276" w:lineRule="auto"/>
        <w:jc w:val="both"/>
        <w:rPr>
          <w:rFonts w:ascii="Arial" w:hAnsi="Arial" w:cs="Arial"/>
          <w:i/>
          <w:iCs/>
          <w:lang w:val="lt-LT"/>
        </w:rPr>
      </w:pPr>
      <w:r w:rsidRPr="000F29EF">
        <w:rPr>
          <w:rFonts w:ascii="Arial" w:hAnsi="Arial" w:cs="Arial"/>
          <w:i/>
          <w:iCs/>
          <w:lang w:val="lt-LT"/>
        </w:rPr>
        <w:t>10 lentelė. Įstaigos Mėgėjų meno kolektyvai ir jų dalyviai.</w:t>
      </w:r>
    </w:p>
    <w:tbl>
      <w:tblPr>
        <w:tblW w:w="9840" w:type="dxa"/>
        <w:tblInd w:w="-106" w:type="dxa"/>
        <w:tblLayout w:type="fixed"/>
        <w:tblLook w:val="0000" w:firstRow="0" w:lastRow="0" w:firstColumn="0" w:lastColumn="0" w:noHBand="0" w:noVBand="0"/>
      </w:tblPr>
      <w:tblGrid>
        <w:gridCol w:w="6914"/>
        <w:gridCol w:w="1463"/>
        <w:gridCol w:w="1463"/>
      </w:tblGrid>
      <w:tr w:rsidR="00C8033C" w:rsidRPr="000F29EF" w14:paraId="324F58C8" w14:textId="51D8BF9F" w:rsidTr="003F1CAC">
        <w:trPr>
          <w:trHeight w:val="266"/>
        </w:trPr>
        <w:tc>
          <w:tcPr>
            <w:tcW w:w="6914" w:type="dxa"/>
            <w:tcBorders>
              <w:top w:val="single" w:sz="4" w:space="0" w:color="000000"/>
              <w:left w:val="single" w:sz="4" w:space="0" w:color="000000"/>
              <w:bottom w:val="single" w:sz="4" w:space="0" w:color="000000"/>
              <w:right w:val="single" w:sz="4" w:space="0" w:color="auto"/>
            </w:tcBorders>
          </w:tcPr>
          <w:p w14:paraId="04DBDDE4" w14:textId="77777777" w:rsidR="003F1CAC" w:rsidRPr="000F29EF" w:rsidRDefault="003F1CAC" w:rsidP="008A5D81">
            <w:pPr>
              <w:spacing w:line="276" w:lineRule="auto"/>
              <w:jc w:val="center"/>
              <w:rPr>
                <w:rFonts w:ascii="Arial" w:hAnsi="Arial" w:cs="Arial"/>
                <w:b/>
                <w:bCs/>
                <w:lang w:val="lt-LT"/>
              </w:rPr>
            </w:pPr>
            <w:r w:rsidRPr="000F29EF">
              <w:rPr>
                <w:rFonts w:ascii="Arial" w:hAnsi="Arial" w:cs="Arial"/>
                <w:b/>
                <w:bCs/>
                <w:lang w:val="lt-LT"/>
              </w:rPr>
              <w:t>Renginiai ir jų dalyviai</w:t>
            </w:r>
          </w:p>
        </w:tc>
        <w:tc>
          <w:tcPr>
            <w:tcW w:w="1463" w:type="dxa"/>
            <w:tcBorders>
              <w:top w:val="single" w:sz="4" w:space="0" w:color="000000"/>
              <w:left w:val="single" w:sz="4" w:space="0" w:color="auto"/>
              <w:bottom w:val="single" w:sz="4" w:space="0" w:color="000000"/>
              <w:right w:val="single" w:sz="4" w:space="0" w:color="000000"/>
            </w:tcBorders>
          </w:tcPr>
          <w:p w14:paraId="73056DB9" w14:textId="61878F9B" w:rsidR="003F1CAC" w:rsidRPr="000F29EF" w:rsidRDefault="003F1CAC" w:rsidP="008A5D81">
            <w:pPr>
              <w:spacing w:line="276" w:lineRule="auto"/>
              <w:jc w:val="center"/>
              <w:rPr>
                <w:rFonts w:ascii="Arial" w:hAnsi="Arial" w:cs="Arial"/>
                <w:b/>
                <w:bCs/>
                <w:lang w:val="lt-LT"/>
              </w:rPr>
            </w:pPr>
            <w:r w:rsidRPr="000F29EF">
              <w:rPr>
                <w:rFonts w:ascii="Arial" w:hAnsi="Arial" w:cs="Arial"/>
                <w:b/>
                <w:bCs/>
                <w:lang w:val="lt-LT"/>
              </w:rPr>
              <w:t>202</w:t>
            </w:r>
            <w:r w:rsidR="00B543DF" w:rsidRPr="000F29EF">
              <w:rPr>
                <w:rFonts w:ascii="Arial" w:hAnsi="Arial" w:cs="Arial"/>
                <w:b/>
                <w:bCs/>
                <w:lang w:val="lt-LT"/>
              </w:rPr>
              <w:t>4</w:t>
            </w:r>
            <w:r w:rsidRPr="000F29EF">
              <w:rPr>
                <w:rFonts w:ascii="Arial" w:hAnsi="Arial" w:cs="Arial"/>
                <w:b/>
                <w:bCs/>
                <w:lang w:val="lt-LT"/>
              </w:rPr>
              <w:t xml:space="preserve"> m.</w:t>
            </w:r>
          </w:p>
        </w:tc>
        <w:tc>
          <w:tcPr>
            <w:tcW w:w="1463" w:type="dxa"/>
            <w:tcBorders>
              <w:top w:val="single" w:sz="4" w:space="0" w:color="000000"/>
              <w:left w:val="single" w:sz="4" w:space="0" w:color="auto"/>
              <w:bottom w:val="single" w:sz="4" w:space="0" w:color="000000"/>
              <w:right w:val="single" w:sz="4" w:space="0" w:color="000000"/>
            </w:tcBorders>
          </w:tcPr>
          <w:p w14:paraId="033C1D1E" w14:textId="2D869331" w:rsidR="003F1CAC" w:rsidRPr="000F29EF" w:rsidRDefault="003F1CAC" w:rsidP="008A5D81">
            <w:pPr>
              <w:spacing w:line="276" w:lineRule="auto"/>
              <w:jc w:val="center"/>
              <w:rPr>
                <w:rFonts w:ascii="Arial" w:hAnsi="Arial" w:cs="Arial"/>
                <w:b/>
                <w:bCs/>
                <w:lang w:val="lt-LT"/>
              </w:rPr>
            </w:pPr>
            <w:r w:rsidRPr="000F29EF">
              <w:rPr>
                <w:rFonts w:ascii="Arial" w:hAnsi="Arial" w:cs="Arial"/>
                <w:b/>
                <w:bCs/>
                <w:lang w:val="lt-LT"/>
              </w:rPr>
              <w:t>202</w:t>
            </w:r>
            <w:r w:rsidR="00B543DF" w:rsidRPr="000F29EF">
              <w:rPr>
                <w:rFonts w:ascii="Arial" w:hAnsi="Arial" w:cs="Arial"/>
                <w:b/>
                <w:bCs/>
                <w:lang w:val="lt-LT"/>
              </w:rPr>
              <w:t>3</w:t>
            </w:r>
            <w:r w:rsidRPr="000F29EF">
              <w:rPr>
                <w:rFonts w:ascii="Arial" w:hAnsi="Arial" w:cs="Arial"/>
                <w:b/>
                <w:bCs/>
                <w:lang w:val="lt-LT"/>
              </w:rPr>
              <w:t xml:space="preserve"> m.</w:t>
            </w:r>
          </w:p>
        </w:tc>
      </w:tr>
      <w:tr w:rsidR="00C8033C" w:rsidRPr="000F29EF" w14:paraId="2216D63D" w14:textId="3435C005" w:rsidTr="003F1CAC">
        <w:trPr>
          <w:trHeight w:val="266"/>
        </w:trPr>
        <w:tc>
          <w:tcPr>
            <w:tcW w:w="6914" w:type="dxa"/>
            <w:tcBorders>
              <w:top w:val="single" w:sz="4" w:space="0" w:color="000000"/>
              <w:left w:val="single" w:sz="4" w:space="0" w:color="000000"/>
              <w:bottom w:val="single" w:sz="4" w:space="0" w:color="000000"/>
              <w:right w:val="single" w:sz="4" w:space="0" w:color="auto"/>
            </w:tcBorders>
          </w:tcPr>
          <w:p w14:paraId="290DC3E7" w14:textId="77777777" w:rsidR="003F1CAC" w:rsidRPr="000F29EF" w:rsidRDefault="003F1CAC" w:rsidP="008A5D81">
            <w:pPr>
              <w:spacing w:line="276" w:lineRule="auto"/>
              <w:outlineLvl w:val="0"/>
              <w:rPr>
                <w:rFonts w:ascii="Arial" w:hAnsi="Arial" w:cs="Arial"/>
                <w:lang w:val="lt-LT"/>
              </w:rPr>
            </w:pPr>
            <w:r w:rsidRPr="000F29EF">
              <w:rPr>
                <w:rFonts w:ascii="Arial" w:hAnsi="Arial" w:cs="Arial"/>
                <w:lang w:val="lt-LT"/>
              </w:rPr>
              <w:t>1. Mėgėjų meno kolektyvai</w:t>
            </w:r>
          </w:p>
        </w:tc>
        <w:tc>
          <w:tcPr>
            <w:tcW w:w="1463" w:type="dxa"/>
            <w:tcBorders>
              <w:top w:val="single" w:sz="4" w:space="0" w:color="000000"/>
              <w:left w:val="single" w:sz="4" w:space="0" w:color="auto"/>
              <w:bottom w:val="single" w:sz="4" w:space="0" w:color="000000"/>
              <w:right w:val="single" w:sz="4" w:space="0" w:color="000000"/>
            </w:tcBorders>
          </w:tcPr>
          <w:p w14:paraId="67B4E735" w14:textId="1A21F191" w:rsidR="003F1CAC" w:rsidRPr="000F29EF" w:rsidRDefault="003F1CAC" w:rsidP="008A5D81">
            <w:pPr>
              <w:spacing w:line="276" w:lineRule="auto"/>
              <w:jc w:val="center"/>
              <w:rPr>
                <w:rFonts w:ascii="Arial" w:hAnsi="Arial" w:cs="Arial"/>
                <w:lang w:val="lt-LT"/>
              </w:rPr>
            </w:pPr>
            <w:r w:rsidRPr="000F29EF">
              <w:rPr>
                <w:rFonts w:ascii="Arial" w:hAnsi="Arial" w:cs="Arial"/>
                <w:lang w:val="lt-LT"/>
              </w:rPr>
              <w:t>9</w:t>
            </w:r>
          </w:p>
        </w:tc>
        <w:tc>
          <w:tcPr>
            <w:tcW w:w="1463" w:type="dxa"/>
            <w:tcBorders>
              <w:top w:val="single" w:sz="4" w:space="0" w:color="000000"/>
              <w:left w:val="single" w:sz="4" w:space="0" w:color="auto"/>
              <w:bottom w:val="single" w:sz="4" w:space="0" w:color="000000"/>
              <w:right w:val="single" w:sz="4" w:space="0" w:color="000000"/>
            </w:tcBorders>
          </w:tcPr>
          <w:p w14:paraId="0D145B89" w14:textId="305E1E4D" w:rsidR="003F1CAC" w:rsidRPr="000F29EF" w:rsidRDefault="003F1CAC" w:rsidP="008A5D81">
            <w:pPr>
              <w:spacing w:line="276" w:lineRule="auto"/>
              <w:jc w:val="center"/>
              <w:rPr>
                <w:rFonts w:ascii="Arial" w:hAnsi="Arial" w:cs="Arial"/>
                <w:lang w:val="lt-LT"/>
              </w:rPr>
            </w:pPr>
            <w:r w:rsidRPr="000F29EF">
              <w:rPr>
                <w:rFonts w:ascii="Arial" w:hAnsi="Arial" w:cs="Arial"/>
                <w:lang w:val="lt-LT"/>
              </w:rPr>
              <w:t>9</w:t>
            </w:r>
          </w:p>
        </w:tc>
      </w:tr>
      <w:tr w:rsidR="00C8033C" w:rsidRPr="000F29EF" w14:paraId="42AB89AA" w14:textId="61084779" w:rsidTr="003F1CAC">
        <w:trPr>
          <w:trHeight w:val="266"/>
        </w:trPr>
        <w:tc>
          <w:tcPr>
            <w:tcW w:w="6914" w:type="dxa"/>
            <w:tcBorders>
              <w:top w:val="single" w:sz="4" w:space="0" w:color="000000"/>
              <w:left w:val="single" w:sz="4" w:space="0" w:color="000000"/>
              <w:bottom w:val="single" w:sz="4" w:space="0" w:color="auto"/>
              <w:right w:val="single" w:sz="4" w:space="0" w:color="auto"/>
            </w:tcBorders>
          </w:tcPr>
          <w:p w14:paraId="6125B0E8" w14:textId="77777777" w:rsidR="003F1CAC" w:rsidRPr="000F29EF" w:rsidRDefault="003F1CAC" w:rsidP="008A5D81">
            <w:pPr>
              <w:spacing w:line="276" w:lineRule="auto"/>
              <w:jc w:val="both"/>
              <w:rPr>
                <w:rFonts w:ascii="Arial" w:hAnsi="Arial" w:cs="Arial"/>
                <w:lang w:val="lt-LT"/>
              </w:rPr>
            </w:pPr>
            <w:r w:rsidRPr="000F29EF">
              <w:rPr>
                <w:rFonts w:ascii="Arial" w:hAnsi="Arial" w:cs="Arial"/>
                <w:lang w:val="lt-LT"/>
              </w:rPr>
              <w:t>2. Mėgėjų meno kolektyvų dalyviai</w:t>
            </w:r>
          </w:p>
        </w:tc>
        <w:tc>
          <w:tcPr>
            <w:tcW w:w="1463" w:type="dxa"/>
            <w:tcBorders>
              <w:top w:val="single" w:sz="4" w:space="0" w:color="000000"/>
              <w:left w:val="single" w:sz="4" w:space="0" w:color="auto"/>
              <w:bottom w:val="single" w:sz="4" w:space="0" w:color="auto"/>
              <w:right w:val="single" w:sz="4" w:space="0" w:color="000000"/>
            </w:tcBorders>
          </w:tcPr>
          <w:p w14:paraId="7B8BF10D" w14:textId="52D069F8" w:rsidR="003F1CAC" w:rsidRPr="000F29EF" w:rsidRDefault="003F1CAC" w:rsidP="008A5D81">
            <w:pPr>
              <w:spacing w:line="276" w:lineRule="auto"/>
              <w:jc w:val="center"/>
              <w:rPr>
                <w:rFonts w:ascii="Arial" w:hAnsi="Arial" w:cs="Arial"/>
                <w:lang w:val="lt-LT"/>
              </w:rPr>
            </w:pPr>
            <w:r w:rsidRPr="000F29EF">
              <w:rPr>
                <w:rFonts w:ascii="Arial" w:hAnsi="Arial" w:cs="Arial"/>
                <w:lang w:val="lt-LT"/>
              </w:rPr>
              <w:t>1</w:t>
            </w:r>
            <w:r w:rsidR="00B543DF" w:rsidRPr="000F29EF">
              <w:rPr>
                <w:rFonts w:ascii="Arial" w:hAnsi="Arial" w:cs="Arial"/>
                <w:lang w:val="lt-LT"/>
              </w:rPr>
              <w:t>20</w:t>
            </w:r>
          </w:p>
        </w:tc>
        <w:tc>
          <w:tcPr>
            <w:tcW w:w="1463" w:type="dxa"/>
            <w:tcBorders>
              <w:top w:val="single" w:sz="4" w:space="0" w:color="000000"/>
              <w:left w:val="single" w:sz="4" w:space="0" w:color="auto"/>
              <w:bottom w:val="single" w:sz="4" w:space="0" w:color="auto"/>
              <w:right w:val="single" w:sz="4" w:space="0" w:color="000000"/>
            </w:tcBorders>
          </w:tcPr>
          <w:p w14:paraId="15AAC959" w14:textId="0FE5046E" w:rsidR="003F1CAC" w:rsidRPr="000F29EF" w:rsidRDefault="00B543DF" w:rsidP="00B543DF">
            <w:pPr>
              <w:spacing w:line="276" w:lineRule="auto"/>
              <w:jc w:val="center"/>
              <w:rPr>
                <w:rFonts w:ascii="Arial" w:hAnsi="Arial" w:cs="Arial"/>
                <w:lang w:val="lt-LT"/>
              </w:rPr>
            </w:pPr>
            <w:r w:rsidRPr="000F29EF">
              <w:rPr>
                <w:rFonts w:ascii="Arial" w:hAnsi="Arial" w:cs="Arial"/>
                <w:lang w:val="lt-LT"/>
              </w:rPr>
              <w:t>137</w:t>
            </w:r>
          </w:p>
        </w:tc>
      </w:tr>
      <w:tr w:rsidR="00C8033C" w:rsidRPr="000F29EF" w14:paraId="1BE9C85C" w14:textId="53FB0D62" w:rsidTr="003F1CAC">
        <w:trPr>
          <w:trHeight w:val="260"/>
        </w:trPr>
        <w:tc>
          <w:tcPr>
            <w:tcW w:w="6914" w:type="dxa"/>
            <w:tcBorders>
              <w:top w:val="single" w:sz="4" w:space="0" w:color="auto"/>
              <w:left w:val="single" w:sz="4" w:space="0" w:color="000000"/>
              <w:bottom w:val="single" w:sz="4" w:space="0" w:color="000000"/>
              <w:right w:val="single" w:sz="4" w:space="0" w:color="auto"/>
            </w:tcBorders>
          </w:tcPr>
          <w:p w14:paraId="49CD2808" w14:textId="77777777" w:rsidR="003F1CAC" w:rsidRPr="000F29EF" w:rsidRDefault="003F1CAC" w:rsidP="008A5D81">
            <w:pPr>
              <w:spacing w:line="276" w:lineRule="auto"/>
              <w:outlineLvl w:val="0"/>
              <w:rPr>
                <w:rFonts w:ascii="Arial" w:hAnsi="Arial" w:cs="Arial"/>
                <w:lang w:val="lt-LT"/>
              </w:rPr>
            </w:pPr>
            <w:r w:rsidRPr="000F29EF">
              <w:rPr>
                <w:rFonts w:ascii="Arial" w:hAnsi="Arial" w:cs="Arial"/>
                <w:lang w:val="lt-LT"/>
              </w:rPr>
              <w:t>3. Iš jų vaikų ir jaunimo mėgėjų meno kolektyvai</w:t>
            </w:r>
          </w:p>
        </w:tc>
        <w:tc>
          <w:tcPr>
            <w:tcW w:w="1463" w:type="dxa"/>
            <w:tcBorders>
              <w:top w:val="single" w:sz="4" w:space="0" w:color="auto"/>
              <w:left w:val="single" w:sz="4" w:space="0" w:color="auto"/>
              <w:bottom w:val="single" w:sz="4" w:space="0" w:color="000000"/>
              <w:right w:val="single" w:sz="4" w:space="0" w:color="000000"/>
            </w:tcBorders>
          </w:tcPr>
          <w:p w14:paraId="46D6077B" w14:textId="57CF67AD" w:rsidR="003F1CAC" w:rsidRPr="000F29EF" w:rsidRDefault="003F1CAC" w:rsidP="008A5D81">
            <w:pPr>
              <w:spacing w:line="276" w:lineRule="auto"/>
              <w:jc w:val="center"/>
              <w:rPr>
                <w:rFonts w:ascii="Arial" w:hAnsi="Arial" w:cs="Arial"/>
                <w:lang w:val="lt-LT"/>
              </w:rPr>
            </w:pPr>
            <w:r w:rsidRPr="000F29EF">
              <w:rPr>
                <w:rFonts w:ascii="Arial" w:hAnsi="Arial" w:cs="Arial"/>
                <w:lang w:val="lt-LT"/>
              </w:rPr>
              <w:t>3</w:t>
            </w:r>
          </w:p>
        </w:tc>
        <w:tc>
          <w:tcPr>
            <w:tcW w:w="1463" w:type="dxa"/>
            <w:tcBorders>
              <w:top w:val="single" w:sz="4" w:space="0" w:color="auto"/>
              <w:left w:val="single" w:sz="4" w:space="0" w:color="auto"/>
              <w:bottom w:val="single" w:sz="4" w:space="0" w:color="000000"/>
              <w:right w:val="single" w:sz="4" w:space="0" w:color="000000"/>
            </w:tcBorders>
          </w:tcPr>
          <w:p w14:paraId="613D4F54" w14:textId="54A3CF4A" w:rsidR="003F1CAC" w:rsidRPr="000F29EF" w:rsidRDefault="00B543DF" w:rsidP="008A5D81">
            <w:pPr>
              <w:spacing w:line="276" w:lineRule="auto"/>
              <w:jc w:val="center"/>
              <w:rPr>
                <w:rFonts w:ascii="Arial" w:hAnsi="Arial" w:cs="Arial"/>
                <w:lang w:val="lt-LT"/>
              </w:rPr>
            </w:pPr>
            <w:r w:rsidRPr="000F29EF">
              <w:rPr>
                <w:rFonts w:ascii="Arial" w:hAnsi="Arial" w:cs="Arial"/>
                <w:lang w:val="lt-LT"/>
              </w:rPr>
              <w:t>3</w:t>
            </w:r>
          </w:p>
        </w:tc>
      </w:tr>
      <w:tr w:rsidR="00C8033C" w:rsidRPr="000F29EF" w14:paraId="66778F1D" w14:textId="0819247B" w:rsidTr="003F1CAC">
        <w:trPr>
          <w:trHeight w:val="266"/>
        </w:trPr>
        <w:tc>
          <w:tcPr>
            <w:tcW w:w="6914" w:type="dxa"/>
            <w:tcBorders>
              <w:top w:val="single" w:sz="4" w:space="0" w:color="000000"/>
              <w:left w:val="single" w:sz="4" w:space="0" w:color="000000"/>
              <w:bottom w:val="single" w:sz="4" w:space="0" w:color="000000"/>
              <w:right w:val="single" w:sz="4" w:space="0" w:color="auto"/>
            </w:tcBorders>
          </w:tcPr>
          <w:p w14:paraId="72B8409E" w14:textId="77777777" w:rsidR="003F1CAC" w:rsidRPr="000F29EF" w:rsidRDefault="003F1CAC" w:rsidP="008A5D81">
            <w:pPr>
              <w:spacing w:line="276" w:lineRule="auto"/>
              <w:outlineLvl w:val="0"/>
              <w:rPr>
                <w:rFonts w:ascii="Arial" w:hAnsi="Arial" w:cs="Arial"/>
                <w:lang w:val="lt-LT"/>
              </w:rPr>
            </w:pPr>
            <w:r w:rsidRPr="000F29EF">
              <w:rPr>
                <w:rFonts w:ascii="Arial" w:hAnsi="Arial" w:cs="Arial"/>
                <w:lang w:val="lt-LT"/>
              </w:rPr>
              <w:t>4. Iš jų vaikų ir jaunimo mėgėjų meno kolektyvų dalyviai</w:t>
            </w:r>
          </w:p>
        </w:tc>
        <w:tc>
          <w:tcPr>
            <w:tcW w:w="1463" w:type="dxa"/>
            <w:tcBorders>
              <w:top w:val="single" w:sz="4" w:space="0" w:color="000000"/>
              <w:left w:val="single" w:sz="4" w:space="0" w:color="auto"/>
              <w:bottom w:val="single" w:sz="4" w:space="0" w:color="000000"/>
              <w:right w:val="single" w:sz="4" w:space="0" w:color="000000"/>
            </w:tcBorders>
          </w:tcPr>
          <w:p w14:paraId="43065F01" w14:textId="5B217DDF" w:rsidR="003F1CAC" w:rsidRPr="000F29EF" w:rsidRDefault="00B543DF" w:rsidP="008A5D81">
            <w:pPr>
              <w:spacing w:line="276" w:lineRule="auto"/>
              <w:jc w:val="center"/>
              <w:rPr>
                <w:rFonts w:ascii="Arial" w:hAnsi="Arial" w:cs="Arial"/>
                <w:lang w:val="lt-LT"/>
              </w:rPr>
            </w:pPr>
            <w:r w:rsidRPr="000F29EF">
              <w:rPr>
                <w:rFonts w:ascii="Arial" w:hAnsi="Arial" w:cs="Arial"/>
                <w:lang w:val="lt-LT"/>
              </w:rPr>
              <w:t>44</w:t>
            </w:r>
          </w:p>
        </w:tc>
        <w:tc>
          <w:tcPr>
            <w:tcW w:w="1463" w:type="dxa"/>
            <w:tcBorders>
              <w:top w:val="single" w:sz="4" w:space="0" w:color="000000"/>
              <w:left w:val="single" w:sz="4" w:space="0" w:color="auto"/>
              <w:bottom w:val="single" w:sz="4" w:space="0" w:color="000000"/>
              <w:right w:val="single" w:sz="4" w:space="0" w:color="000000"/>
            </w:tcBorders>
          </w:tcPr>
          <w:p w14:paraId="479949CA" w14:textId="4F58B232" w:rsidR="003F1CAC" w:rsidRPr="000F29EF" w:rsidRDefault="00B543DF" w:rsidP="008A5D81">
            <w:pPr>
              <w:spacing w:line="276" w:lineRule="auto"/>
              <w:jc w:val="center"/>
              <w:rPr>
                <w:rFonts w:ascii="Arial" w:hAnsi="Arial" w:cs="Arial"/>
                <w:lang w:val="lt-LT"/>
              </w:rPr>
            </w:pPr>
            <w:r w:rsidRPr="000F29EF">
              <w:rPr>
                <w:rFonts w:ascii="Arial" w:hAnsi="Arial" w:cs="Arial"/>
                <w:lang w:val="lt-LT"/>
              </w:rPr>
              <w:t>67</w:t>
            </w:r>
          </w:p>
        </w:tc>
      </w:tr>
      <w:tr w:rsidR="00C8033C" w:rsidRPr="000F29EF" w14:paraId="5C161BE5" w14:textId="5EB0B2AE" w:rsidTr="003F1CAC">
        <w:trPr>
          <w:trHeight w:val="266"/>
        </w:trPr>
        <w:tc>
          <w:tcPr>
            <w:tcW w:w="6914" w:type="dxa"/>
            <w:tcBorders>
              <w:top w:val="single" w:sz="4" w:space="0" w:color="000000"/>
              <w:left w:val="single" w:sz="4" w:space="0" w:color="000000"/>
              <w:bottom w:val="single" w:sz="4" w:space="0" w:color="000000"/>
              <w:right w:val="single" w:sz="4" w:space="0" w:color="auto"/>
            </w:tcBorders>
          </w:tcPr>
          <w:p w14:paraId="13BA3F01" w14:textId="77777777" w:rsidR="003F1CAC" w:rsidRPr="000F29EF" w:rsidRDefault="003F1CAC" w:rsidP="008A5D81">
            <w:pPr>
              <w:spacing w:line="276" w:lineRule="auto"/>
              <w:outlineLvl w:val="0"/>
              <w:rPr>
                <w:rFonts w:ascii="Arial" w:hAnsi="Arial" w:cs="Arial"/>
                <w:lang w:val="lt-LT"/>
              </w:rPr>
            </w:pPr>
            <w:r w:rsidRPr="000F29EF">
              <w:rPr>
                <w:rFonts w:ascii="Arial" w:hAnsi="Arial" w:cs="Arial"/>
                <w:lang w:val="lt-LT"/>
              </w:rPr>
              <w:t>5. Studijos, būreliai, klubai</w:t>
            </w:r>
          </w:p>
        </w:tc>
        <w:tc>
          <w:tcPr>
            <w:tcW w:w="1463" w:type="dxa"/>
            <w:tcBorders>
              <w:top w:val="single" w:sz="4" w:space="0" w:color="000000"/>
              <w:left w:val="single" w:sz="4" w:space="0" w:color="auto"/>
              <w:bottom w:val="single" w:sz="4" w:space="0" w:color="000000"/>
              <w:right w:val="single" w:sz="4" w:space="0" w:color="000000"/>
            </w:tcBorders>
          </w:tcPr>
          <w:p w14:paraId="55453BDB" w14:textId="7F0E21B8" w:rsidR="003F1CAC" w:rsidRPr="000F29EF" w:rsidRDefault="005A25B6" w:rsidP="008A5D81">
            <w:pPr>
              <w:spacing w:line="276" w:lineRule="auto"/>
              <w:jc w:val="center"/>
              <w:rPr>
                <w:rFonts w:ascii="Arial" w:hAnsi="Arial" w:cs="Arial"/>
                <w:lang w:val="lt-LT"/>
              </w:rPr>
            </w:pPr>
            <w:r w:rsidRPr="000F29EF">
              <w:rPr>
                <w:rFonts w:ascii="Arial" w:hAnsi="Arial" w:cs="Arial"/>
                <w:lang w:val="lt-LT"/>
              </w:rPr>
              <w:t>0</w:t>
            </w:r>
          </w:p>
        </w:tc>
        <w:tc>
          <w:tcPr>
            <w:tcW w:w="1463" w:type="dxa"/>
            <w:tcBorders>
              <w:top w:val="single" w:sz="4" w:space="0" w:color="000000"/>
              <w:left w:val="single" w:sz="4" w:space="0" w:color="auto"/>
              <w:bottom w:val="single" w:sz="4" w:space="0" w:color="000000"/>
              <w:right w:val="single" w:sz="4" w:space="0" w:color="000000"/>
            </w:tcBorders>
          </w:tcPr>
          <w:p w14:paraId="3BC3B76B" w14:textId="0B9A6493" w:rsidR="003F1CAC" w:rsidRPr="000F29EF" w:rsidRDefault="003F1CAC" w:rsidP="008A5D81">
            <w:pPr>
              <w:spacing w:line="276" w:lineRule="auto"/>
              <w:jc w:val="center"/>
              <w:rPr>
                <w:rFonts w:ascii="Arial" w:hAnsi="Arial" w:cs="Arial"/>
                <w:lang w:val="lt-LT"/>
              </w:rPr>
            </w:pPr>
            <w:r w:rsidRPr="000F29EF">
              <w:rPr>
                <w:rFonts w:ascii="Arial" w:hAnsi="Arial" w:cs="Arial"/>
                <w:lang w:val="lt-LT"/>
              </w:rPr>
              <w:t>0</w:t>
            </w:r>
          </w:p>
        </w:tc>
      </w:tr>
      <w:tr w:rsidR="00C8033C" w:rsidRPr="008C76C3" w14:paraId="474FB95A" w14:textId="5E606786" w:rsidTr="003F1CAC">
        <w:trPr>
          <w:trHeight w:val="266"/>
        </w:trPr>
        <w:tc>
          <w:tcPr>
            <w:tcW w:w="6914" w:type="dxa"/>
            <w:tcBorders>
              <w:top w:val="single" w:sz="4" w:space="0" w:color="000000"/>
              <w:left w:val="single" w:sz="4" w:space="0" w:color="000000"/>
              <w:bottom w:val="single" w:sz="4" w:space="0" w:color="auto"/>
              <w:right w:val="single" w:sz="4" w:space="0" w:color="auto"/>
            </w:tcBorders>
          </w:tcPr>
          <w:p w14:paraId="57390A24" w14:textId="77777777" w:rsidR="003F1CAC" w:rsidRPr="000F29EF" w:rsidRDefault="003F1CAC" w:rsidP="008A5D81">
            <w:pPr>
              <w:spacing w:line="276" w:lineRule="auto"/>
              <w:rPr>
                <w:rFonts w:ascii="Arial" w:hAnsi="Arial" w:cs="Arial"/>
                <w:lang w:val="lt-LT"/>
              </w:rPr>
            </w:pPr>
            <w:r w:rsidRPr="000F29EF">
              <w:rPr>
                <w:rFonts w:ascii="Arial" w:hAnsi="Arial" w:cs="Arial"/>
                <w:lang w:val="lt-LT"/>
              </w:rPr>
              <w:t>6. Studijų, būrelių, klubų dalyviai</w:t>
            </w:r>
          </w:p>
        </w:tc>
        <w:tc>
          <w:tcPr>
            <w:tcW w:w="1463" w:type="dxa"/>
            <w:tcBorders>
              <w:top w:val="single" w:sz="4" w:space="0" w:color="000000"/>
              <w:left w:val="single" w:sz="4" w:space="0" w:color="auto"/>
              <w:bottom w:val="single" w:sz="4" w:space="0" w:color="auto"/>
              <w:right w:val="single" w:sz="4" w:space="0" w:color="000000"/>
            </w:tcBorders>
          </w:tcPr>
          <w:p w14:paraId="3343B3A6" w14:textId="5C309225" w:rsidR="003F1CAC" w:rsidRPr="000F29EF" w:rsidRDefault="005A25B6" w:rsidP="008A5D81">
            <w:pPr>
              <w:spacing w:line="276" w:lineRule="auto"/>
              <w:jc w:val="center"/>
              <w:rPr>
                <w:rFonts w:ascii="Arial" w:hAnsi="Arial" w:cs="Arial"/>
                <w:b/>
                <w:bCs/>
                <w:lang w:val="lt-LT"/>
              </w:rPr>
            </w:pPr>
            <w:r w:rsidRPr="000F29EF">
              <w:rPr>
                <w:rFonts w:ascii="Arial" w:hAnsi="Arial" w:cs="Arial"/>
                <w:b/>
                <w:bCs/>
                <w:lang w:val="lt-LT"/>
              </w:rPr>
              <w:t>0</w:t>
            </w:r>
          </w:p>
        </w:tc>
        <w:tc>
          <w:tcPr>
            <w:tcW w:w="1463" w:type="dxa"/>
            <w:tcBorders>
              <w:top w:val="single" w:sz="4" w:space="0" w:color="000000"/>
              <w:left w:val="single" w:sz="4" w:space="0" w:color="auto"/>
              <w:bottom w:val="single" w:sz="4" w:space="0" w:color="auto"/>
              <w:right w:val="single" w:sz="4" w:space="0" w:color="000000"/>
            </w:tcBorders>
          </w:tcPr>
          <w:p w14:paraId="33706FD9" w14:textId="3D1110E7" w:rsidR="003F1CAC" w:rsidRPr="008C76C3" w:rsidRDefault="003F1CAC" w:rsidP="008A5D81">
            <w:pPr>
              <w:spacing w:line="276" w:lineRule="auto"/>
              <w:jc w:val="center"/>
              <w:rPr>
                <w:rFonts w:ascii="Arial" w:hAnsi="Arial" w:cs="Arial"/>
                <w:b/>
                <w:bCs/>
                <w:lang w:val="lt-LT"/>
              </w:rPr>
            </w:pPr>
            <w:r w:rsidRPr="000F29EF">
              <w:rPr>
                <w:rFonts w:ascii="Arial" w:hAnsi="Arial" w:cs="Arial"/>
                <w:b/>
                <w:bCs/>
                <w:lang w:val="lt-LT"/>
              </w:rPr>
              <w:t>0</w:t>
            </w:r>
          </w:p>
        </w:tc>
      </w:tr>
    </w:tbl>
    <w:p w14:paraId="3C0B7F4C" w14:textId="77777777" w:rsidR="000C6958" w:rsidRPr="008C76C3" w:rsidRDefault="000C6958" w:rsidP="008A5D81">
      <w:pPr>
        <w:spacing w:before="240" w:after="240" w:line="276" w:lineRule="auto"/>
        <w:ind w:firstLine="567"/>
        <w:jc w:val="both"/>
        <w:rPr>
          <w:rFonts w:ascii="Arial" w:hAnsi="Arial" w:cs="Arial"/>
          <w:b/>
          <w:bCs/>
          <w:lang w:val="lt-LT" w:eastAsia="en-US"/>
        </w:rPr>
      </w:pPr>
      <w:r w:rsidRPr="008C76C3">
        <w:rPr>
          <w:rFonts w:ascii="Arial" w:hAnsi="Arial" w:cs="Arial"/>
          <w:b/>
          <w:bCs/>
          <w:lang w:val="lt-LT" w:eastAsia="en-US"/>
        </w:rPr>
        <w:t xml:space="preserve">6. </w:t>
      </w:r>
      <w:r w:rsidRPr="008C76C3">
        <w:rPr>
          <w:rFonts w:ascii="Arial" w:hAnsi="Arial" w:cs="Arial"/>
          <w:b/>
          <w:bCs/>
          <w:lang w:val="lt-LT"/>
        </w:rPr>
        <w:t>Įstaigos renginių/veiklos viešinimas, gyventojų nuomonės tyrimas</w:t>
      </w:r>
      <w:r w:rsidRPr="008C76C3">
        <w:rPr>
          <w:rFonts w:ascii="Arial" w:hAnsi="Arial" w:cs="Arial"/>
          <w:b/>
          <w:bCs/>
          <w:lang w:val="lt-LT" w:eastAsia="en-US"/>
        </w:rPr>
        <w:t>:</w:t>
      </w:r>
    </w:p>
    <w:p w14:paraId="0FCEB351" w14:textId="5604ECC5" w:rsidR="00D07883" w:rsidRPr="008C76C3" w:rsidRDefault="0073440B" w:rsidP="008A5D81">
      <w:pPr>
        <w:spacing w:line="276" w:lineRule="auto"/>
        <w:ind w:firstLine="567"/>
        <w:jc w:val="both"/>
        <w:rPr>
          <w:rFonts w:ascii="Arial" w:hAnsi="Arial" w:cs="Arial"/>
          <w:lang w:val="lt-LT"/>
        </w:rPr>
      </w:pPr>
      <w:r>
        <w:rPr>
          <w:rFonts w:ascii="Arial" w:hAnsi="Arial" w:cs="Arial"/>
          <w:lang w:val="lt-LT"/>
        </w:rPr>
        <w:t xml:space="preserve">Tęsiamas </w:t>
      </w:r>
      <w:r w:rsidR="00D07883" w:rsidRPr="008C76C3">
        <w:rPr>
          <w:rFonts w:ascii="Arial" w:hAnsi="Arial" w:cs="Arial"/>
          <w:lang w:val="lt-LT"/>
        </w:rPr>
        <w:t>bendradarbiavimas su laikrašči</w:t>
      </w:r>
      <w:r w:rsidR="000F6FFC">
        <w:rPr>
          <w:rFonts w:ascii="Arial" w:hAnsi="Arial" w:cs="Arial"/>
          <w:lang w:val="lt-LT"/>
        </w:rPr>
        <w:t>ais</w:t>
      </w:r>
      <w:r w:rsidR="00D07883" w:rsidRPr="008C76C3">
        <w:rPr>
          <w:rFonts w:ascii="Arial" w:hAnsi="Arial" w:cs="Arial"/>
          <w:lang w:val="lt-LT"/>
        </w:rPr>
        <w:t xml:space="preserve"> </w:t>
      </w:r>
      <w:r w:rsidR="000F6FFC">
        <w:rPr>
          <w:rFonts w:ascii="Arial" w:hAnsi="Arial" w:cs="Arial"/>
          <w:lang w:val="lt-LT"/>
        </w:rPr>
        <w:t xml:space="preserve">,,Banga“, </w:t>
      </w:r>
      <w:r w:rsidR="00D07883" w:rsidRPr="008C76C3">
        <w:rPr>
          <w:rFonts w:ascii="Arial" w:hAnsi="Arial" w:cs="Arial"/>
          <w:lang w:val="lt-LT"/>
        </w:rPr>
        <w:t>,,Vakarų ekspresas“ ir internetini</w:t>
      </w:r>
      <w:r>
        <w:rPr>
          <w:rFonts w:ascii="Arial" w:hAnsi="Arial" w:cs="Arial"/>
          <w:lang w:val="lt-LT"/>
        </w:rPr>
        <w:t>ais</w:t>
      </w:r>
      <w:r w:rsidR="00D07883" w:rsidRPr="008C76C3">
        <w:rPr>
          <w:rFonts w:ascii="Arial" w:hAnsi="Arial" w:cs="Arial"/>
          <w:lang w:val="lt-LT"/>
        </w:rPr>
        <w:t xml:space="preserve"> portal</w:t>
      </w:r>
      <w:r>
        <w:rPr>
          <w:rFonts w:ascii="Arial" w:hAnsi="Arial" w:cs="Arial"/>
          <w:lang w:val="lt-LT"/>
        </w:rPr>
        <w:t>ais</w:t>
      </w:r>
      <w:r w:rsidR="00D07883" w:rsidRPr="008C76C3">
        <w:rPr>
          <w:rFonts w:ascii="Arial" w:hAnsi="Arial" w:cs="Arial"/>
          <w:lang w:val="lt-LT"/>
        </w:rPr>
        <w:t xml:space="preserve"> ,,Klaipėda, aš su tavim“</w:t>
      </w:r>
      <w:r w:rsidR="0082253E" w:rsidRPr="008C76C3">
        <w:rPr>
          <w:rFonts w:ascii="Arial" w:hAnsi="Arial" w:cs="Arial"/>
          <w:lang w:val="lt-LT"/>
        </w:rPr>
        <w:t>,</w:t>
      </w:r>
      <w:r>
        <w:rPr>
          <w:rFonts w:ascii="Arial" w:hAnsi="Arial" w:cs="Arial"/>
          <w:lang w:val="lt-LT"/>
        </w:rPr>
        <w:t xml:space="preserve"> ,,Mano Gargždai“, </w:t>
      </w:r>
      <w:r w:rsidR="0082253E" w:rsidRPr="008C76C3">
        <w:rPr>
          <w:rFonts w:ascii="Arial" w:hAnsi="Arial" w:cs="Arial"/>
          <w:lang w:val="lt-LT"/>
        </w:rPr>
        <w:t xml:space="preserve"> radijo stotimi</w:t>
      </w:r>
      <w:r>
        <w:rPr>
          <w:rFonts w:ascii="Arial" w:hAnsi="Arial" w:cs="Arial"/>
          <w:lang w:val="lt-LT"/>
        </w:rPr>
        <w:t>s</w:t>
      </w:r>
      <w:r w:rsidR="0082253E" w:rsidRPr="008C76C3">
        <w:rPr>
          <w:rFonts w:ascii="Arial" w:hAnsi="Arial" w:cs="Arial"/>
          <w:lang w:val="lt-LT"/>
        </w:rPr>
        <w:t xml:space="preserve"> ,,Laluna“</w:t>
      </w:r>
      <w:r>
        <w:rPr>
          <w:rFonts w:ascii="Arial" w:hAnsi="Arial" w:cs="Arial"/>
          <w:lang w:val="lt-LT"/>
        </w:rPr>
        <w:t>, ,,Pūkas“</w:t>
      </w:r>
      <w:r w:rsidR="000F6FFC">
        <w:rPr>
          <w:rFonts w:ascii="Arial" w:hAnsi="Arial" w:cs="Arial"/>
          <w:lang w:val="lt-LT"/>
        </w:rPr>
        <w:t>.</w:t>
      </w:r>
    </w:p>
    <w:p w14:paraId="08B1E405" w14:textId="72A26A29" w:rsidR="00DF4261" w:rsidRDefault="000C6958" w:rsidP="008A5D81">
      <w:pPr>
        <w:spacing w:line="276" w:lineRule="auto"/>
        <w:ind w:firstLine="567"/>
        <w:jc w:val="both"/>
        <w:rPr>
          <w:rFonts w:ascii="Arial" w:hAnsi="Arial" w:cs="Arial"/>
          <w:lang w:val="lt-LT"/>
        </w:rPr>
      </w:pPr>
      <w:r w:rsidRPr="008C76C3">
        <w:rPr>
          <w:rFonts w:ascii="Arial" w:hAnsi="Arial" w:cs="Arial"/>
          <w:lang w:val="lt-LT"/>
        </w:rPr>
        <w:t>202</w:t>
      </w:r>
      <w:r w:rsidR="0073440B">
        <w:rPr>
          <w:rFonts w:ascii="Arial" w:hAnsi="Arial" w:cs="Arial"/>
          <w:lang w:val="lt-LT"/>
        </w:rPr>
        <w:t>4</w:t>
      </w:r>
      <w:r w:rsidRPr="008C76C3">
        <w:rPr>
          <w:rFonts w:ascii="Arial" w:hAnsi="Arial" w:cs="Arial"/>
          <w:lang w:val="lt-LT"/>
        </w:rPr>
        <w:t xml:space="preserve"> metais spaudoje </w:t>
      </w:r>
      <w:r w:rsidR="000F6FFC">
        <w:rPr>
          <w:rFonts w:ascii="Arial" w:hAnsi="Arial" w:cs="Arial"/>
          <w:lang w:val="lt-LT"/>
        </w:rPr>
        <w:t xml:space="preserve">ir internetiniuose portaluose </w:t>
      </w:r>
      <w:r w:rsidRPr="008C76C3">
        <w:rPr>
          <w:rFonts w:ascii="Arial" w:hAnsi="Arial" w:cs="Arial"/>
          <w:lang w:val="lt-LT"/>
        </w:rPr>
        <w:t>publikuot</w:t>
      </w:r>
      <w:r w:rsidR="00FE2048" w:rsidRPr="008C76C3">
        <w:rPr>
          <w:rFonts w:ascii="Arial" w:hAnsi="Arial" w:cs="Arial"/>
          <w:lang w:val="lt-LT"/>
        </w:rPr>
        <w:t>a net</w:t>
      </w:r>
      <w:r w:rsidRPr="008C76C3">
        <w:rPr>
          <w:rFonts w:ascii="Arial" w:hAnsi="Arial" w:cs="Arial"/>
          <w:lang w:val="lt-LT"/>
        </w:rPr>
        <w:t xml:space="preserve"> </w:t>
      </w:r>
      <w:r w:rsidR="00FE2048" w:rsidRPr="008C76C3">
        <w:rPr>
          <w:rFonts w:ascii="Arial" w:hAnsi="Arial" w:cs="Arial"/>
          <w:lang w:val="lt-LT"/>
        </w:rPr>
        <w:t>1</w:t>
      </w:r>
      <w:r w:rsidR="00DF4261">
        <w:rPr>
          <w:rFonts w:ascii="Arial" w:hAnsi="Arial" w:cs="Arial"/>
          <w:lang w:val="lt-LT"/>
        </w:rPr>
        <w:t>7</w:t>
      </w:r>
      <w:r w:rsidRPr="008C76C3">
        <w:rPr>
          <w:rFonts w:ascii="Arial" w:hAnsi="Arial" w:cs="Arial"/>
          <w:lang w:val="lt-LT"/>
        </w:rPr>
        <w:t xml:space="preserve"> straipsni</w:t>
      </w:r>
      <w:r w:rsidR="00FE2048" w:rsidRPr="008C76C3">
        <w:rPr>
          <w:rFonts w:ascii="Arial" w:hAnsi="Arial" w:cs="Arial"/>
          <w:lang w:val="lt-LT"/>
        </w:rPr>
        <w:t xml:space="preserve">ų </w:t>
      </w:r>
      <w:r w:rsidR="00987F73" w:rsidRPr="008C76C3">
        <w:rPr>
          <w:rFonts w:ascii="Arial" w:hAnsi="Arial" w:cs="Arial"/>
          <w:lang w:val="lt-LT"/>
        </w:rPr>
        <w:t>apie įstaigos veiklą</w:t>
      </w:r>
      <w:r w:rsidR="00FE2048" w:rsidRPr="008C76C3">
        <w:rPr>
          <w:rFonts w:ascii="Arial" w:hAnsi="Arial" w:cs="Arial"/>
          <w:lang w:val="lt-LT"/>
        </w:rPr>
        <w:t>,</w:t>
      </w:r>
      <w:r w:rsidR="00987F73" w:rsidRPr="008C76C3">
        <w:rPr>
          <w:rFonts w:ascii="Arial" w:hAnsi="Arial" w:cs="Arial"/>
          <w:lang w:val="lt-LT"/>
        </w:rPr>
        <w:t xml:space="preserve"> ir apie </w:t>
      </w:r>
      <w:r w:rsidR="00FE2048" w:rsidRPr="008C76C3">
        <w:rPr>
          <w:rFonts w:ascii="Arial" w:hAnsi="Arial" w:cs="Arial"/>
          <w:lang w:val="lt-LT"/>
        </w:rPr>
        <w:t xml:space="preserve">atskirus </w:t>
      </w:r>
      <w:r w:rsidR="00987F73" w:rsidRPr="008C76C3">
        <w:rPr>
          <w:rFonts w:ascii="Arial" w:hAnsi="Arial" w:cs="Arial"/>
          <w:lang w:val="lt-LT"/>
        </w:rPr>
        <w:t>įstaigos darbuotojus</w:t>
      </w:r>
      <w:r w:rsidR="00A777B1">
        <w:rPr>
          <w:rFonts w:ascii="Arial" w:hAnsi="Arial" w:cs="Arial"/>
          <w:lang w:val="lt-LT"/>
        </w:rPr>
        <w:t>. Publikacijų antraščių pavadinimai</w:t>
      </w:r>
      <w:r w:rsidRPr="008C76C3">
        <w:rPr>
          <w:rFonts w:ascii="Arial" w:hAnsi="Arial" w:cs="Arial"/>
          <w:lang w:val="lt-LT"/>
        </w:rPr>
        <w:t>:</w:t>
      </w:r>
    </w:p>
    <w:p w14:paraId="11CFC210" w14:textId="77777777" w:rsidR="00DF4261" w:rsidRDefault="00DF4261" w:rsidP="008A5D81">
      <w:pPr>
        <w:spacing w:line="276" w:lineRule="auto"/>
        <w:ind w:firstLine="567"/>
        <w:jc w:val="both"/>
        <w:rPr>
          <w:rFonts w:ascii="Arial" w:hAnsi="Arial" w:cs="Arial"/>
          <w:lang w:val="lt-LT"/>
        </w:rPr>
      </w:pPr>
      <w:r>
        <w:rPr>
          <w:rFonts w:ascii="Arial" w:hAnsi="Arial" w:cs="Arial"/>
          <w:lang w:val="lt-LT"/>
        </w:rPr>
        <w:t>,,Girkaliuose apdovanotas Metų žmogus“</w:t>
      </w:r>
    </w:p>
    <w:p w14:paraId="5D05408C" w14:textId="2E16BA96" w:rsidR="00FE2048" w:rsidRPr="008C76C3" w:rsidRDefault="00DF4261" w:rsidP="008A5D81">
      <w:pPr>
        <w:spacing w:line="276" w:lineRule="auto"/>
        <w:ind w:firstLine="567"/>
        <w:jc w:val="both"/>
        <w:rPr>
          <w:rFonts w:ascii="Arial" w:hAnsi="Arial" w:cs="Arial"/>
          <w:lang w:val="lt-LT"/>
        </w:rPr>
      </w:pPr>
      <w:r>
        <w:rPr>
          <w:rFonts w:ascii="Arial" w:hAnsi="Arial" w:cs="Arial"/>
          <w:lang w:val="lt-LT"/>
        </w:rPr>
        <w:t>,,Plikių moters dienos akcentas – aukštakulniai“</w:t>
      </w:r>
      <w:r w:rsidR="000C6958" w:rsidRPr="008C76C3">
        <w:rPr>
          <w:rFonts w:ascii="Arial" w:hAnsi="Arial" w:cs="Arial"/>
          <w:lang w:val="lt-LT"/>
        </w:rPr>
        <w:t xml:space="preserve"> </w:t>
      </w:r>
    </w:p>
    <w:p w14:paraId="1A16D591" w14:textId="77777777" w:rsidR="00A777B1" w:rsidRDefault="00FE2048" w:rsidP="0073440B">
      <w:pPr>
        <w:spacing w:line="276" w:lineRule="auto"/>
        <w:ind w:firstLine="567"/>
        <w:jc w:val="both"/>
        <w:rPr>
          <w:rFonts w:ascii="Arial" w:hAnsi="Arial" w:cs="Arial"/>
          <w:lang w:val="lt-LT"/>
        </w:rPr>
      </w:pPr>
      <w:r w:rsidRPr="008C76C3">
        <w:rPr>
          <w:rFonts w:ascii="Arial" w:hAnsi="Arial" w:cs="Arial"/>
          <w:lang w:val="lt-LT"/>
        </w:rPr>
        <w:t xml:space="preserve"> </w:t>
      </w:r>
      <w:r w:rsidR="00A777B1">
        <w:rPr>
          <w:rFonts w:ascii="Arial" w:hAnsi="Arial" w:cs="Arial"/>
          <w:lang w:val="lt-LT"/>
        </w:rPr>
        <w:t>,,Kretingalės kultūros centro žodžio festivalis ,,Saliamonas“ auga ir augina“</w:t>
      </w:r>
    </w:p>
    <w:p w14:paraId="6CEF6287" w14:textId="0EF61D9D" w:rsidR="000C6958" w:rsidRDefault="00A777B1" w:rsidP="0073440B">
      <w:pPr>
        <w:spacing w:line="276" w:lineRule="auto"/>
        <w:ind w:firstLine="567"/>
        <w:jc w:val="both"/>
        <w:rPr>
          <w:rFonts w:ascii="Arial" w:hAnsi="Arial" w:cs="Arial"/>
          <w:lang w:val="lt-LT"/>
        </w:rPr>
      </w:pPr>
      <w:r>
        <w:rPr>
          <w:rFonts w:ascii="Arial" w:hAnsi="Arial" w:cs="Arial"/>
          <w:lang w:val="lt-LT"/>
        </w:rPr>
        <w:t xml:space="preserve">,,Į </w:t>
      </w:r>
      <w:r w:rsidR="00FE2048" w:rsidRPr="008C76C3">
        <w:rPr>
          <w:rFonts w:ascii="Arial" w:hAnsi="Arial" w:cs="Arial"/>
          <w:lang w:val="lt-LT"/>
        </w:rPr>
        <w:t xml:space="preserve"> </w:t>
      </w:r>
      <w:r>
        <w:rPr>
          <w:rFonts w:ascii="Arial" w:hAnsi="Arial" w:cs="Arial"/>
          <w:lang w:val="lt-LT"/>
        </w:rPr>
        <w:t>Kretingalę grįžta pavasario žvaigždė SALIAMONAS“</w:t>
      </w:r>
    </w:p>
    <w:p w14:paraId="12DACD1B" w14:textId="2CFE1912" w:rsidR="00A777B1" w:rsidRDefault="00A777B1" w:rsidP="0073440B">
      <w:pPr>
        <w:spacing w:line="276" w:lineRule="auto"/>
        <w:ind w:firstLine="567"/>
        <w:jc w:val="both"/>
        <w:rPr>
          <w:rFonts w:ascii="Arial" w:hAnsi="Arial" w:cs="Arial"/>
          <w:lang w:val="lt-LT"/>
        </w:rPr>
      </w:pPr>
      <w:r>
        <w:rPr>
          <w:rFonts w:ascii="Arial" w:hAnsi="Arial" w:cs="Arial"/>
          <w:lang w:val="lt-LT"/>
        </w:rPr>
        <w:t>,,Nufotografuoti naktį šviečiančias bažnyčias – išskirtinis bandymas“</w:t>
      </w:r>
    </w:p>
    <w:p w14:paraId="2B148C2D" w14:textId="2465E4F5" w:rsidR="00A777B1" w:rsidRDefault="00A777B1" w:rsidP="0073440B">
      <w:pPr>
        <w:spacing w:line="276" w:lineRule="auto"/>
        <w:ind w:firstLine="567"/>
        <w:jc w:val="both"/>
        <w:rPr>
          <w:rFonts w:ascii="Arial" w:hAnsi="Arial" w:cs="Arial"/>
          <w:lang w:val="lt-LT"/>
        </w:rPr>
      </w:pPr>
      <w:r>
        <w:rPr>
          <w:rFonts w:ascii="Arial" w:hAnsi="Arial" w:cs="Arial"/>
          <w:lang w:val="lt-LT"/>
        </w:rPr>
        <w:t>,,Kretingalėje karūnuoti geriausi skaitovai“</w:t>
      </w:r>
    </w:p>
    <w:p w14:paraId="740D455F" w14:textId="2DA07307" w:rsidR="00A777B1" w:rsidRDefault="00A777B1" w:rsidP="0073440B">
      <w:pPr>
        <w:spacing w:line="276" w:lineRule="auto"/>
        <w:ind w:firstLine="567"/>
        <w:jc w:val="both"/>
        <w:rPr>
          <w:rFonts w:ascii="Arial" w:hAnsi="Arial" w:cs="Arial"/>
          <w:lang w:val="lt-LT"/>
        </w:rPr>
      </w:pPr>
      <w:r>
        <w:rPr>
          <w:rFonts w:ascii="Arial" w:hAnsi="Arial" w:cs="Arial"/>
          <w:lang w:val="lt-LT"/>
        </w:rPr>
        <w:t>,,Kretingalėje įvykęs žodžio festivalis ,,Saliamonas“ sparčiai augina savo gerbėjų ratą“</w:t>
      </w:r>
    </w:p>
    <w:p w14:paraId="7F6999F9" w14:textId="0C4AF6B2" w:rsidR="00A777B1" w:rsidRDefault="00A777B1" w:rsidP="0073440B">
      <w:pPr>
        <w:spacing w:line="276" w:lineRule="auto"/>
        <w:ind w:firstLine="567"/>
        <w:jc w:val="both"/>
        <w:rPr>
          <w:rFonts w:ascii="Arial" w:hAnsi="Arial" w:cs="Arial"/>
          <w:lang w:val="lt-LT"/>
        </w:rPr>
      </w:pPr>
      <w:r>
        <w:rPr>
          <w:rFonts w:ascii="Arial" w:hAnsi="Arial" w:cs="Arial"/>
          <w:lang w:val="lt-LT"/>
        </w:rPr>
        <w:t>,,Kretingališkių ,,Saliamonas“ – vienas intelektualiausių festivalių Lietuvoje“</w:t>
      </w:r>
    </w:p>
    <w:p w14:paraId="32E6C542" w14:textId="1CF30AD2" w:rsidR="00A777B1" w:rsidRDefault="00F037A9" w:rsidP="0073440B">
      <w:pPr>
        <w:spacing w:line="276" w:lineRule="auto"/>
        <w:ind w:firstLine="567"/>
        <w:jc w:val="both"/>
        <w:rPr>
          <w:rFonts w:ascii="Arial" w:hAnsi="Arial" w:cs="Arial"/>
          <w:lang w:val="lt-LT"/>
        </w:rPr>
      </w:pPr>
      <w:r>
        <w:rPr>
          <w:rFonts w:ascii="Arial" w:hAnsi="Arial" w:cs="Arial"/>
          <w:lang w:val="lt-LT"/>
        </w:rPr>
        <w:t>,,Kretingalės kultūros centras dosniai švęs Liepos 6-ąją“</w:t>
      </w:r>
    </w:p>
    <w:p w14:paraId="32F2ED29" w14:textId="3B7870F1" w:rsidR="00F037A9" w:rsidRDefault="00F037A9" w:rsidP="0073440B">
      <w:pPr>
        <w:spacing w:line="276" w:lineRule="auto"/>
        <w:ind w:firstLine="567"/>
        <w:jc w:val="both"/>
        <w:rPr>
          <w:rFonts w:ascii="Arial" w:hAnsi="Arial" w:cs="Arial"/>
          <w:lang w:val="lt-LT"/>
        </w:rPr>
      </w:pPr>
      <w:r>
        <w:rPr>
          <w:rFonts w:ascii="Arial" w:hAnsi="Arial" w:cs="Arial"/>
          <w:lang w:val="lt-LT"/>
        </w:rPr>
        <w:t>,,Kretingalės kultūros centras kviečia siekti rekordo“</w:t>
      </w:r>
    </w:p>
    <w:p w14:paraId="16918F57" w14:textId="4B2ED5ED" w:rsidR="00F037A9" w:rsidRDefault="00F037A9" w:rsidP="0073440B">
      <w:pPr>
        <w:spacing w:line="276" w:lineRule="auto"/>
        <w:ind w:firstLine="567"/>
        <w:jc w:val="both"/>
        <w:rPr>
          <w:rFonts w:ascii="Arial" w:hAnsi="Arial" w:cs="Arial"/>
          <w:lang w:val="lt-LT"/>
        </w:rPr>
      </w:pPr>
      <w:r>
        <w:rPr>
          <w:rFonts w:ascii="Arial" w:hAnsi="Arial" w:cs="Arial"/>
          <w:lang w:val="lt-LT"/>
        </w:rPr>
        <w:t>,,Rasų šventėje Kretingalėje – prisilietimas prie protėvių dvasios“</w:t>
      </w:r>
    </w:p>
    <w:p w14:paraId="5ED1B74B" w14:textId="67EE413D" w:rsidR="00F037A9" w:rsidRDefault="00F037A9" w:rsidP="0073440B">
      <w:pPr>
        <w:spacing w:line="276" w:lineRule="auto"/>
        <w:ind w:firstLine="567"/>
        <w:jc w:val="both"/>
        <w:rPr>
          <w:rFonts w:ascii="Arial" w:hAnsi="Arial" w:cs="Arial"/>
          <w:lang w:val="lt-LT"/>
        </w:rPr>
      </w:pPr>
      <w:r>
        <w:rPr>
          <w:rFonts w:ascii="Arial" w:hAnsi="Arial" w:cs="Arial"/>
          <w:lang w:val="lt-LT"/>
        </w:rPr>
        <w:t>,,Kretingalėje – masiškiausiai skaitomo eilėraščio rekordas“</w:t>
      </w:r>
    </w:p>
    <w:p w14:paraId="3A49AA49" w14:textId="4C25E127" w:rsidR="00F037A9" w:rsidRDefault="00F037A9" w:rsidP="0073440B">
      <w:pPr>
        <w:spacing w:line="276" w:lineRule="auto"/>
        <w:ind w:firstLine="567"/>
        <w:jc w:val="both"/>
        <w:rPr>
          <w:rFonts w:ascii="Arial" w:hAnsi="Arial" w:cs="Arial"/>
          <w:lang w:val="lt-LT"/>
        </w:rPr>
      </w:pPr>
      <w:r>
        <w:rPr>
          <w:rFonts w:ascii="Arial" w:hAnsi="Arial" w:cs="Arial"/>
          <w:lang w:val="lt-LT"/>
        </w:rPr>
        <w:t>,,Girkaliuose užvirė Oninių tautų katilas“</w:t>
      </w:r>
    </w:p>
    <w:p w14:paraId="643B7034" w14:textId="5FC2885B" w:rsidR="00F037A9" w:rsidRDefault="000F6FFC" w:rsidP="0073440B">
      <w:pPr>
        <w:spacing w:line="276" w:lineRule="auto"/>
        <w:ind w:firstLine="567"/>
        <w:jc w:val="both"/>
        <w:rPr>
          <w:rFonts w:ascii="Arial" w:hAnsi="Arial" w:cs="Arial"/>
          <w:lang w:val="lt-LT"/>
        </w:rPr>
      </w:pPr>
      <w:r>
        <w:rPr>
          <w:rFonts w:ascii="Arial" w:hAnsi="Arial" w:cs="Arial"/>
          <w:lang w:val="lt-LT"/>
        </w:rPr>
        <w:t>,,Girkaliuose kunkuliavo Oninių tautų katilas“</w:t>
      </w:r>
    </w:p>
    <w:p w14:paraId="44F5FBFA" w14:textId="62248138" w:rsidR="000F6FFC" w:rsidRDefault="000F6FFC" w:rsidP="0073440B">
      <w:pPr>
        <w:spacing w:line="276" w:lineRule="auto"/>
        <w:ind w:firstLine="567"/>
        <w:jc w:val="both"/>
        <w:rPr>
          <w:rFonts w:ascii="Arial" w:hAnsi="Arial" w:cs="Arial"/>
          <w:lang w:val="lt-LT"/>
        </w:rPr>
      </w:pPr>
      <w:r>
        <w:rPr>
          <w:rFonts w:ascii="Arial" w:hAnsi="Arial" w:cs="Arial"/>
          <w:lang w:val="lt-LT"/>
        </w:rPr>
        <w:t>,,Poezijos terapijos mėnuo Kretingalėje“</w:t>
      </w:r>
    </w:p>
    <w:p w14:paraId="2D7E1C03" w14:textId="6406CD64" w:rsidR="000F6FFC" w:rsidRDefault="000F6FFC" w:rsidP="0073440B">
      <w:pPr>
        <w:spacing w:line="276" w:lineRule="auto"/>
        <w:ind w:firstLine="567"/>
        <w:jc w:val="both"/>
        <w:rPr>
          <w:rFonts w:ascii="Arial" w:hAnsi="Arial" w:cs="Arial"/>
          <w:lang w:val="lt-LT"/>
        </w:rPr>
      </w:pPr>
      <w:r>
        <w:rPr>
          <w:rFonts w:ascii="Arial" w:hAnsi="Arial" w:cs="Arial"/>
          <w:lang w:val="lt-LT"/>
        </w:rPr>
        <w:t>,,Kretingališkiai sukūrė šventę sielai“</w:t>
      </w:r>
    </w:p>
    <w:p w14:paraId="74027407" w14:textId="1EC42576" w:rsidR="000F6FFC" w:rsidRDefault="000F6FFC" w:rsidP="0073440B">
      <w:pPr>
        <w:spacing w:line="276" w:lineRule="auto"/>
        <w:ind w:firstLine="567"/>
        <w:jc w:val="both"/>
        <w:rPr>
          <w:rFonts w:ascii="Arial" w:hAnsi="Arial" w:cs="Arial"/>
          <w:lang w:val="lt-LT"/>
        </w:rPr>
      </w:pPr>
      <w:r>
        <w:rPr>
          <w:rFonts w:ascii="Arial" w:hAnsi="Arial" w:cs="Arial"/>
          <w:lang w:val="lt-LT"/>
        </w:rPr>
        <w:t>,,Cukruotos“ Kalėdos Kretingalėje pradėjo šventinį laikotarpį“</w:t>
      </w:r>
    </w:p>
    <w:p w14:paraId="36A3C1FD" w14:textId="6888DDF8" w:rsidR="000C6958" w:rsidRPr="008C76C3" w:rsidRDefault="000F6FFC" w:rsidP="000F6FFC">
      <w:pPr>
        <w:spacing w:line="276" w:lineRule="auto"/>
        <w:jc w:val="both"/>
        <w:rPr>
          <w:rFonts w:ascii="Arial" w:hAnsi="Arial" w:cs="Arial"/>
          <w:lang w:val="lt-LT"/>
        </w:rPr>
      </w:pPr>
      <w:r>
        <w:rPr>
          <w:rFonts w:ascii="Arial" w:hAnsi="Arial" w:cs="Arial"/>
          <w:lang w:val="lt-LT"/>
        </w:rPr>
        <w:t xml:space="preserve">          </w:t>
      </w:r>
      <w:r w:rsidR="00FE2048" w:rsidRPr="008C76C3">
        <w:rPr>
          <w:rFonts w:ascii="Arial" w:hAnsi="Arial" w:cs="Arial"/>
          <w:lang w:val="lt-LT"/>
        </w:rPr>
        <w:t xml:space="preserve">Stabiliai atnaujinama </w:t>
      </w:r>
      <w:r w:rsidR="0082253E" w:rsidRPr="008C76C3">
        <w:rPr>
          <w:rFonts w:ascii="Arial" w:hAnsi="Arial" w:cs="Arial"/>
          <w:lang w:val="lt-LT"/>
        </w:rPr>
        <w:t xml:space="preserve">ir prižiūrima </w:t>
      </w:r>
      <w:r w:rsidR="00FE2048" w:rsidRPr="008C76C3">
        <w:rPr>
          <w:rFonts w:ascii="Arial" w:hAnsi="Arial" w:cs="Arial"/>
          <w:lang w:val="lt-LT"/>
        </w:rPr>
        <w:t>įstaigos</w:t>
      </w:r>
      <w:r w:rsidR="000C6958" w:rsidRPr="008C76C3">
        <w:rPr>
          <w:rFonts w:ascii="Arial" w:hAnsi="Arial" w:cs="Arial"/>
          <w:lang w:val="lt-LT"/>
        </w:rPr>
        <w:t xml:space="preserve"> internetinė svetainė</w:t>
      </w:r>
      <w:r w:rsidR="00FE2048" w:rsidRPr="008C76C3">
        <w:rPr>
          <w:rFonts w:ascii="Arial" w:hAnsi="Arial" w:cs="Arial"/>
          <w:lang w:val="lt-LT"/>
        </w:rPr>
        <w:t>, keliama visa reikiama informacija</w:t>
      </w:r>
      <w:r w:rsidR="00765300">
        <w:rPr>
          <w:rFonts w:ascii="Arial" w:hAnsi="Arial" w:cs="Arial"/>
          <w:lang w:val="lt-LT"/>
        </w:rPr>
        <w:t>, todėl atlikto svetainių audito metu įstaigos procentinė išraiška pagal atitikimą keliamiems reikalavimams 2024 metais buvo aukščiausia</w:t>
      </w:r>
      <w:r w:rsidR="000C6958" w:rsidRPr="008C76C3">
        <w:rPr>
          <w:rFonts w:ascii="Arial" w:hAnsi="Arial" w:cs="Arial"/>
          <w:lang w:val="lt-LT"/>
        </w:rPr>
        <w:t xml:space="preserve">. Kretingalės kultūros centro svetainėje </w:t>
      </w:r>
      <w:r w:rsidR="00765300">
        <w:rPr>
          <w:rFonts w:ascii="Arial" w:hAnsi="Arial" w:cs="Arial"/>
          <w:lang w:val="lt-LT"/>
        </w:rPr>
        <w:t xml:space="preserve">ir Klaipėdos rajono turizmo ir informacijos centro platformoje </w:t>
      </w:r>
      <w:r w:rsidR="000C6958" w:rsidRPr="008C76C3">
        <w:rPr>
          <w:rFonts w:ascii="Arial" w:hAnsi="Arial" w:cs="Arial"/>
          <w:lang w:val="lt-LT"/>
        </w:rPr>
        <w:t>nuolat atnaujinama ir pateikiama privaloma informacija, renginių afišos ir renginių kalendorius. Kretingalės kultūros centro (</w:t>
      </w:r>
      <w:r w:rsidR="00FE2048" w:rsidRPr="008C76C3">
        <w:rPr>
          <w:rFonts w:ascii="Arial" w:hAnsi="Arial" w:cs="Arial"/>
          <w:lang w:val="lt-LT"/>
        </w:rPr>
        <w:t>5000</w:t>
      </w:r>
      <w:r w:rsidR="000C6958" w:rsidRPr="008C76C3">
        <w:rPr>
          <w:rFonts w:ascii="Arial" w:hAnsi="Arial" w:cs="Arial"/>
          <w:lang w:val="lt-LT"/>
        </w:rPr>
        <w:t xml:space="preserve"> draugų) </w:t>
      </w:r>
      <w:r w:rsidR="00FE2048" w:rsidRPr="008C76C3">
        <w:rPr>
          <w:rFonts w:ascii="Arial" w:hAnsi="Arial" w:cs="Arial"/>
          <w:lang w:val="lt-LT"/>
        </w:rPr>
        <w:t xml:space="preserve">, </w:t>
      </w:r>
      <w:r w:rsidR="000C6958" w:rsidRPr="008C76C3">
        <w:rPr>
          <w:rFonts w:ascii="Arial" w:hAnsi="Arial" w:cs="Arial"/>
          <w:lang w:val="lt-LT"/>
        </w:rPr>
        <w:t>Girkalių skyriaus (</w:t>
      </w:r>
      <w:r>
        <w:rPr>
          <w:rFonts w:ascii="Arial" w:hAnsi="Arial" w:cs="Arial"/>
          <w:lang w:val="lt-LT"/>
        </w:rPr>
        <w:t>4150</w:t>
      </w:r>
      <w:r w:rsidR="000C6958" w:rsidRPr="008C76C3">
        <w:rPr>
          <w:rFonts w:ascii="Arial" w:hAnsi="Arial" w:cs="Arial"/>
          <w:lang w:val="lt-LT"/>
        </w:rPr>
        <w:t xml:space="preserve"> draugų)</w:t>
      </w:r>
      <w:r w:rsidR="00FE2048" w:rsidRPr="008C76C3">
        <w:rPr>
          <w:rFonts w:ascii="Arial" w:hAnsi="Arial" w:cs="Arial"/>
          <w:lang w:val="lt-LT"/>
        </w:rPr>
        <w:t>, Plikių skyriaus (</w:t>
      </w:r>
      <w:r w:rsidR="00C8540F">
        <w:rPr>
          <w:rFonts w:ascii="Arial" w:hAnsi="Arial" w:cs="Arial"/>
          <w:lang w:val="lt-LT"/>
        </w:rPr>
        <w:t>4000</w:t>
      </w:r>
      <w:r w:rsidR="00FE2048" w:rsidRPr="008C76C3">
        <w:rPr>
          <w:rFonts w:ascii="Arial" w:hAnsi="Arial" w:cs="Arial"/>
          <w:lang w:val="lt-LT"/>
        </w:rPr>
        <w:t xml:space="preserve"> draugų) </w:t>
      </w:r>
      <w:r w:rsidR="00AA748F" w:rsidRPr="008C76C3">
        <w:rPr>
          <w:rFonts w:ascii="Arial" w:hAnsi="Arial" w:cs="Arial"/>
          <w:lang w:val="lt-LT"/>
        </w:rPr>
        <w:t>„</w:t>
      </w:r>
      <w:r w:rsidR="000C6958" w:rsidRPr="008C76C3">
        <w:rPr>
          <w:rFonts w:ascii="Arial" w:hAnsi="Arial" w:cs="Arial"/>
          <w:lang w:val="lt-LT"/>
        </w:rPr>
        <w:t>Facebook</w:t>
      </w:r>
      <w:r w:rsidR="00AA748F" w:rsidRPr="008C76C3">
        <w:rPr>
          <w:rFonts w:ascii="Arial" w:hAnsi="Arial" w:cs="Arial"/>
          <w:lang w:val="lt-LT"/>
        </w:rPr>
        <w:t>“</w:t>
      </w:r>
      <w:r w:rsidR="000C6958" w:rsidRPr="008C76C3">
        <w:rPr>
          <w:rFonts w:ascii="Arial" w:hAnsi="Arial" w:cs="Arial"/>
          <w:lang w:val="lt-LT"/>
        </w:rPr>
        <w:t xml:space="preserve"> paskyrose nuolat platinama informacija apie renginius ir kitas aktualijas. </w:t>
      </w:r>
      <w:r>
        <w:rPr>
          <w:rFonts w:ascii="Arial" w:hAnsi="Arial" w:cs="Arial"/>
          <w:lang w:val="lt-LT"/>
        </w:rPr>
        <w:t xml:space="preserve">Tik </w:t>
      </w:r>
      <w:r w:rsidR="001E1C59" w:rsidRPr="008C76C3">
        <w:rPr>
          <w:rFonts w:ascii="Arial" w:hAnsi="Arial" w:cs="Arial"/>
          <w:lang w:val="lt-LT"/>
        </w:rPr>
        <w:t>2022 metai</w:t>
      </w:r>
      <w:r>
        <w:rPr>
          <w:rFonts w:ascii="Arial" w:hAnsi="Arial" w:cs="Arial"/>
          <w:lang w:val="lt-LT"/>
        </w:rPr>
        <w:t>s</w:t>
      </w:r>
      <w:r w:rsidR="001E1C59" w:rsidRPr="008C76C3">
        <w:rPr>
          <w:rFonts w:ascii="Arial" w:hAnsi="Arial" w:cs="Arial"/>
          <w:lang w:val="lt-LT"/>
        </w:rPr>
        <w:t xml:space="preserve"> s</w:t>
      </w:r>
      <w:r w:rsidR="000C6958" w:rsidRPr="008C76C3">
        <w:rPr>
          <w:rFonts w:ascii="Arial" w:hAnsi="Arial" w:cs="Arial"/>
          <w:lang w:val="lt-LT"/>
        </w:rPr>
        <w:t xml:space="preserve">ukurtas oficialus Kretingalės kultūros centro </w:t>
      </w:r>
      <w:r w:rsidR="00AA748F" w:rsidRPr="008C76C3">
        <w:rPr>
          <w:rFonts w:ascii="Arial" w:hAnsi="Arial" w:cs="Arial"/>
          <w:lang w:val="lt-LT"/>
        </w:rPr>
        <w:t>„</w:t>
      </w:r>
      <w:r w:rsidR="000C6958" w:rsidRPr="008C76C3">
        <w:rPr>
          <w:rFonts w:ascii="Arial" w:hAnsi="Arial" w:cs="Arial"/>
          <w:lang w:val="lt-LT"/>
        </w:rPr>
        <w:t>Facebook</w:t>
      </w:r>
      <w:r w:rsidR="00AA748F" w:rsidRPr="008C76C3">
        <w:rPr>
          <w:rFonts w:ascii="Arial" w:hAnsi="Arial" w:cs="Arial"/>
          <w:lang w:val="lt-LT"/>
        </w:rPr>
        <w:t>“</w:t>
      </w:r>
      <w:r w:rsidR="000C6958" w:rsidRPr="008C76C3">
        <w:rPr>
          <w:rFonts w:ascii="Arial" w:hAnsi="Arial" w:cs="Arial"/>
          <w:lang w:val="lt-LT"/>
        </w:rPr>
        <w:t xml:space="preserve"> puslapis </w:t>
      </w:r>
      <w:r w:rsidR="001E1C59" w:rsidRPr="008C76C3">
        <w:rPr>
          <w:rFonts w:ascii="Arial" w:hAnsi="Arial" w:cs="Arial"/>
          <w:lang w:val="lt-LT"/>
        </w:rPr>
        <w:t xml:space="preserve">turi jau beveik </w:t>
      </w:r>
      <w:r>
        <w:rPr>
          <w:rFonts w:ascii="Arial" w:hAnsi="Arial" w:cs="Arial"/>
          <w:lang w:val="lt-LT"/>
        </w:rPr>
        <w:t>2000</w:t>
      </w:r>
      <w:r w:rsidR="001E1C59" w:rsidRPr="008C76C3">
        <w:rPr>
          <w:rFonts w:ascii="Arial" w:hAnsi="Arial" w:cs="Arial"/>
          <w:lang w:val="lt-LT"/>
        </w:rPr>
        <w:t xml:space="preserve"> stebėtojų</w:t>
      </w:r>
      <w:r w:rsidR="000C6958" w:rsidRPr="008C76C3">
        <w:rPr>
          <w:rFonts w:ascii="Arial" w:hAnsi="Arial" w:cs="Arial"/>
          <w:lang w:val="lt-LT"/>
        </w:rPr>
        <w:t xml:space="preserve"> </w:t>
      </w:r>
      <w:r w:rsidR="001E1C59" w:rsidRPr="008C76C3">
        <w:rPr>
          <w:rFonts w:ascii="Arial" w:hAnsi="Arial" w:cs="Arial"/>
          <w:lang w:val="lt-LT"/>
        </w:rPr>
        <w:t>padeda</w:t>
      </w:r>
      <w:r w:rsidR="000C6958" w:rsidRPr="008C76C3">
        <w:rPr>
          <w:rFonts w:ascii="Arial" w:hAnsi="Arial" w:cs="Arial"/>
          <w:lang w:val="lt-LT"/>
        </w:rPr>
        <w:t xml:space="preserve"> skelb</w:t>
      </w:r>
      <w:r w:rsidR="001E1C59" w:rsidRPr="008C76C3">
        <w:rPr>
          <w:rFonts w:ascii="Arial" w:hAnsi="Arial" w:cs="Arial"/>
          <w:lang w:val="lt-LT"/>
        </w:rPr>
        <w:t>ti</w:t>
      </w:r>
      <w:r w:rsidR="000C6958" w:rsidRPr="008C76C3">
        <w:rPr>
          <w:rFonts w:ascii="Arial" w:hAnsi="Arial" w:cs="Arial"/>
          <w:lang w:val="lt-LT"/>
        </w:rPr>
        <w:t xml:space="preserve"> informacij</w:t>
      </w:r>
      <w:r w:rsidR="001E1C59" w:rsidRPr="008C76C3">
        <w:rPr>
          <w:rFonts w:ascii="Arial" w:hAnsi="Arial" w:cs="Arial"/>
          <w:lang w:val="lt-LT"/>
        </w:rPr>
        <w:t>ą</w:t>
      </w:r>
      <w:r w:rsidR="000C6958" w:rsidRPr="008C76C3">
        <w:rPr>
          <w:rFonts w:ascii="Arial" w:hAnsi="Arial" w:cs="Arial"/>
          <w:lang w:val="lt-LT"/>
        </w:rPr>
        <w:t xml:space="preserve"> apie renginius. Padidinta informacijos apie renginius sklaida dalijant skrajutes parduotuvėse, bibliotekose ir metant į gyventojų pašto </w:t>
      </w:r>
      <w:r w:rsidR="000C6958" w:rsidRPr="008C76C3">
        <w:rPr>
          <w:rFonts w:ascii="Arial" w:hAnsi="Arial" w:cs="Arial"/>
          <w:lang w:val="lt-LT"/>
        </w:rPr>
        <w:lastRenderedPageBreak/>
        <w:t>dėžutes. Taip pat siunčiami elektroniniai laiškai ir asmeninės žinutės apie vyksiančius renginius vietos įstaigoms ir gyventojams, dalijami kvietimai.</w:t>
      </w:r>
      <w:r w:rsidR="002B46EE">
        <w:rPr>
          <w:rFonts w:ascii="Arial" w:hAnsi="Arial" w:cs="Arial"/>
          <w:lang w:val="lt-LT"/>
        </w:rPr>
        <w:t xml:space="preserve"> Specialiai žodžio festivalio sk</w:t>
      </w:r>
      <w:r w:rsidR="00C8540F">
        <w:rPr>
          <w:rFonts w:ascii="Arial" w:hAnsi="Arial" w:cs="Arial"/>
          <w:lang w:val="lt-LT"/>
        </w:rPr>
        <w:t>lai</w:t>
      </w:r>
      <w:r w:rsidR="002B46EE">
        <w:rPr>
          <w:rFonts w:ascii="Arial" w:hAnsi="Arial" w:cs="Arial"/>
          <w:lang w:val="lt-LT"/>
        </w:rPr>
        <w:t xml:space="preserve">dai ir viešinimui buvo sukurta atskira festivalio svetainė </w:t>
      </w:r>
      <w:hyperlink r:id="rId8" w:history="1">
        <w:r w:rsidR="002B46EE" w:rsidRPr="0097579D">
          <w:rPr>
            <w:rStyle w:val="Hipersaitas"/>
            <w:rFonts w:ascii="Arial" w:hAnsi="Arial" w:cs="Arial"/>
            <w:lang w:val="lt-LT"/>
          </w:rPr>
          <w:t>www.saliamonas.lt</w:t>
        </w:r>
      </w:hyperlink>
      <w:r w:rsidR="002B46EE">
        <w:rPr>
          <w:rFonts w:ascii="Arial" w:hAnsi="Arial" w:cs="Arial"/>
          <w:lang w:val="lt-LT"/>
        </w:rPr>
        <w:t xml:space="preserve"> </w:t>
      </w:r>
      <w:r w:rsidR="00C8540F">
        <w:rPr>
          <w:rFonts w:ascii="Arial" w:hAnsi="Arial" w:cs="Arial"/>
          <w:lang w:val="lt-LT"/>
        </w:rPr>
        <w:t>, o įstaigos YOUTUBE kanalas, kuriame talpinama veiklos video medžiaga turi jau beveik 300 prenumeratorių-stebėtojų. Visi šie rodikliai leidžia daryti išvadą, jog įstaigos komunikacija yra pakankamai plati.</w:t>
      </w:r>
    </w:p>
    <w:p w14:paraId="563D2752" w14:textId="45A73947" w:rsidR="00E400B5" w:rsidRPr="008C76C3" w:rsidRDefault="000C6958" w:rsidP="008A5D81">
      <w:pPr>
        <w:spacing w:line="276" w:lineRule="auto"/>
        <w:ind w:firstLine="567"/>
        <w:jc w:val="both"/>
        <w:rPr>
          <w:rFonts w:ascii="Arial" w:hAnsi="Arial" w:cs="Arial"/>
          <w:lang w:val="lt-LT"/>
        </w:rPr>
      </w:pPr>
      <w:r w:rsidRPr="008C76C3">
        <w:rPr>
          <w:rFonts w:ascii="Arial" w:hAnsi="Arial" w:cs="Arial"/>
          <w:lang w:val="lt-LT"/>
        </w:rPr>
        <w:t>202</w:t>
      </w:r>
      <w:r w:rsidR="000F6FFC">
        <w:rPr>
          <w:rFonts w:ascii="Arial" w:hAnsi="Arial" w:cs="Arial"/>
          <w:lang w:val="lt-LT"/>
        </w:rPr>
        <w:t>4</w:t>
      </w:r>
      <w:r w:rsidRPr="008C76C3">
        <w:rPr>
          <w:rFonts w:ascii="Arial" w:hAnsi="Arial" w:cs="Arial"/>
          <w:lang w:val="lt-LT"/>
        </w:rPr>
        <w:t xml:space="preserve"> metais </w:t>
      </w:r>
      <w:r w:rsidR="001E1C59" w:rsidRPr="008C76C3">
        <w:rPr>
          <w:rFonts w:ascii="Arial" w:hAnsi="Arial" w:cs="Arial"/>
          <w:lang w:val="lt-LT"/>
        </w:rPr>
        <w:t xml:space="preserve">rugpjūčio mėnesį </w:t>
      </w:r>
      <w:r w:rsidR="00C8540F">
        <w:rPr>
          <w:rFonts w:ascii="Arial" w:hAnsi="Arial" w:cs="Arial"/>
          <w:lang w:val="lt-LT"/>
        </w:rPr>
        <w:t xml:space="preserve">gyvai </w:t>
      </w:r>
      <w:r w:rsidRPr="008C76C3">
        <w:rPr>
          <w:rFonts w:ascii="Arial" w:hAnsi="Arial" w:cs="Arial"/>
          <w:lang w:val="lt-LT"/>
        </w:rPr>
        <w:t>atlikta gyventojų apklausa, kurioje dalyvavo 1</w:t>
      </w:r>
      <w:r w:rsidR="000F6FFC">
        <w:rPr>
          <w:rFonts w:ascii="Arial" w:hAnsi="Arial" w:cs="Arial"/>
          <w:lang w:val="lt-LT"/>
        </w:rPr>
        <w:t>50</w:t>
      </w:r>
      <w:r w:rsidRPr="008C76C3">
        <w:rPr>
          <w:rFonts w:ascii="Arial" w:hAnsi="Arial" w:cs="Arial"/>
          <w:lang w:val="lt-LT"/>
        </w:rPr>
        <w:t xml:space="preserve"> respondent</w:t>
      </w:r>
      <w:r w:rsidR="001E1C59" w:rsidRPr="008C76C3">
        <w:rPr>
          <w:rFonts w:ascii="Arial" w:hAnsi="Arial" w:cs="Arial"/>
          <w:lang w:val="lt-LT"/>
        </w:rPr>
        <w:t>ų</w:t>
      </w:r>
      <w:r w:rsidRPr="008C76C3">
        <w:rPr>
          <w:rFonts w:ascii="Arial" w:hAnsi="Arial" w:cs="Arial"/>
          <w:lang w:val="lt-LT"/>
        </w:rPr>
        <w:t xml:space="preserve">. </w:t>
      </w:r>
      <w:r w:rsidR="000F6FFC">
        <w:rPr>
          <w:rFonts w:ascii="Arial" w:hAnsi="Arial" w:cs="Arial"/>
          <w:lang w:val="lt-LT"/>
        </w:rPr>
        <w:t>90</w:t>
      </w:r>
      <w:r w:rsidR="00AA748F" w:rsidRPr="008C76C3">
        <w:rPr>
          <w:rFonts w:ascii="Arial" w:hAnsi="Arial" w:cs="Arial"/>
          <w:lang w:val="lt-LT"/>
        </w:rPr>
        <w:t xml:space="preserve"> </w:t>
      </w:r>
      <w:r w:rsidRPr="008C76C3">
        <w:rPr>
          <w:rFonts w:ascii="Arial" w:hAnsi="Arial" w:cs="Arial"/>
          <w:lang w:val="lt-LT"/>
        </w:rPr>
        <w:t xml:space="preserve">% iš jų Kretingalės kultūros centro veiklą įvertino labai gerai, </w:t>
      </w:r>
      <w:r w:rsidR="001E1C59" w:rsidRPr="008C76C3">
        <w:rPr>
          <w:rFonts w:ascii="Arial" w:hAnsi="Arial" w:cs="Arial"/>
          <w:lang w:val="lt-LT"/>
        </w:rPr>
        <w:t>10</w:t>
      </w:r>
      <w:r w:rsidR="00AA748F" w:rsidRPr="008C76C3">
        <w:rPr>
          <w:rFonts w:ascii="Arial" w:hAnsi="Arial" w:cs="Arial"/>
          <w:lang w:val="lt-LT"/>
        </w:rPr>
        <w:t xml:space="preserve"> </w:t>
      </w:r>
      <w:r w:rsidRPr="008C76C3">
        <w:rPr>
          <w:rFonts w:ascii="Arial" w:hAnsi="Arial" w:cs="Arial"/>
          <w:lang w:val="lt-LT"/>
        </w:rPr>
        <w:t xml:space="preserve">% – gerai, </w:t>
      </w:r>
      <w:r w:rsidR="000F6FFC">
        <w:rPr>
          <w:rFonts w:ascii="Arial" w:hAnsi="Arial" w:cs="Arial"/>
          <w:lang w:val="lt-LT"/>
        </w:rPr>
        <w:t>0</w:t>
      </w:r>
      <w:r w:rsidRPr="008C76C3">
        <w:rPr>
          <w:rFonts w:ascii="Arial" w:hAnsi="Arial" w:cs="Arial"/>
          <w:lang w:val="lt-LT"/>
        </w:rPr>
        <w:t xml:space="preserve">%  </w:t>
      </w:r>
      <w:r w:rsidR="00AA748F" w:rsidRPr="008C76C3">
        <w:rPr>
          <w:rFonts w:ascii="Arial" w:hAnsi="Arial" w:cs="Arial"/>
          <w:lang w:val="lt-LT"/>
        </w:rPr>
        <w:t>−</w:t>
      </w:r>
      <w:r w:rsidRPr="008C76C3">
        <w:rPr>
          <w:rFonts w:ascii="Arial" w:hAnsi="Arial" w:cs="Arial"/>
          <w:lang w:val="lt-LT"/>
        </w:rPr>
        <w:t xml:space="preserve"> vidutiniškai, ir </w:t>
      </w:r>
      <w:r w:rsidR="001E1C59" w:rsidRPr="008C76C3">
        <w:rPr>
          <w:rFonts w:ascii="Arial" w:hAnsi="Arial" w:cs="Arial"/>
          <w:lang w:val="lt-LT"/>
        </w:rPr>
        <w:t>0</w:t>
      </w:r>
      <w:r w:rsidR="00AA748F" w:rsidRPr="008C76C3">
        <w:rPr>
          <w:rFonts w:ascii="Arial" w:hAnsi="Arial" w:cs="Arial"/>
          <w:lang w:val="lt-LT"/>
        </w:rPr>
        <w:t xml:space="preserve"> </w:t>
      </w:r>
      <w:r w:rsidRPr="008C76C3">
        <w:rPr>
          <w:rFonts w:ascii="Arial" w:hAnsi="Arial" w:cs="Arial"/>
          <w:lang w:val="lt-LT"/>
        </w:rPr>
        <w:t>% – silpnai.</w:t>
      </w:r>
      <w:r w:rsidR="002410CE" w:rsidRPr="008C76C3">
        <w:rPr>
          <w:rFonts w:ascii="Arial" w:hAnsi="Arial" w:cs="Arial"/>
          <w:lang w:val="lt-LT"/>
        </w:rPr>
        <w:t xml:space="preserve"> </w:t>
      </w:r>
      <w:r w:rsidRPr="008C76C3">
        <w:rPr>
          <w:rFonts w:ascii="Arial" w:hAnsi="Arial" w:cs="Arial"/>
          <w:lang w:val="lt-LT"/>
        </w:rPr>
        <w:t xml:space="preserve">Identiškai įvertinta ir mūsų komunikacija apie renginius. Apklausos metu išsiaiškinta, kokio žanro ar atlikėjo </w:t>
      </w:r>
      <w:r w:rsidR="002410CE" w:rsidRPr="008C76C3">
        <w:rPr>
          <w:rFonts w:ascii="Arial" w:hAnsi="Arial" w:cs="Arial"/>
          <w:lang w:val="lt-LT"/>
        </w:rPr>
        <w:t xml:space="preserve">ir </w:t>
      </w:r>
      <w:r w:rsidRPr="008C76C3">
        <w:rPr>
          <w:rFonts w:ascii="Arial" w:hAnsi="Arial" w:cs="Arial"/>
          <w:lang w:val="lt-LT"/>
        </w:rPr>
        <w:t xml:space="preserve">renginių pageidaujama, </w:t>
      </w:r>
      <w:r w:rsidR="002410CE" w:rsidRPr="008C76C3">
        <w:rPr>
          <w:rFonts w:ascii="Arial" w:hAnsi="Arial" w:cs="Arial"/>
          <w:lang w:val="lt-LT"/>
        </w:rPr>
        <w:t xml:space="preserve">ar respondentai džiaugiasi poezijos žanro kryptimi, ar džiaugiasi </w:t>
      </w:r>
      <w:r w:rsidRPr="008C76C3">
        <w:rPr>
          <w:rFonts w:ascii="Arial" w:hAnsi="Arial" w:cs="Arial"/>
          <w:lang w:val="lt-LT"/>
        </w:rPr>
        <w:t>edukacij</w:t>
      </w:r>
      <w:r w:rsidR="002410CE" w:rsidRPr="008C76C3">
        <w:rPr>
          <w:rFonts w:ascii="Arial" w:hAnsi="Arial" w:cs="Arial"/>
          <w:lang w:val="lt-LT"/>
        </w:rPr>
        <w:t>omis</w:t>
      </w:r>
      <w:r w:rsidRPr="008C76C3">
        <w:rPr>
          <w:rFonts w:ascii="Arial" w:hAnsi="Arial" w:cs="Arial"/>
          <w:lang w:val="lt-LT"/>
        </w:rPr>
        <w:t xml:space="preserve">. Respondentai </w:t>
      </w:r>
      <w:r w:rsidR="002410CE" w:rsidRPr="008C76C3">
        <w:rPr>
          <w:rFonts w:ascii="Arial" w:hAnsi="Arial" w:cs="Arial"/>
          <w:lang w:val="lt-LT"/>
        </w:rPr>
        <w:t xml:space="preserve">dėl poezijos žanro krypties turėjo įvairias nuomones, tik maža dalis žmonių domisi šiuo žanru. Dėl edukacijų respondentai neturėjo jokių priekaištų ir norėtų jų </w:t>
      </w:r>
      <w:r w:rsidR="00175705">
        <w:rPr>
          <w:rFonts w:ascii="Arial" w:hAnsi="Arial" w:cs="Arial"/>
          <w:lang w:val="lt-LT"/>
        </w:rPr>
        <w:t>tęstinumo</w:t>
      </w:r>
      <w:r w:rsidR="002410CE" w:rsidRPr="008C76C3">
        <w:rPr>
          <w:rFonts w:ascii="Arial" w:hAnsi="Arial" w:cs="Arial"/>
          <w:lang w:val="lt-LT"/>
        </w:rPr>
        <w:t>. Komunikacija įvertinta – labai gerai. Komandinis darbas įvertintas – labai gerai.</w:t>
      </w:r>
      <w:r w:rsidR="00E400B5" w:rsidRPr="008C76C3">
        <w:rPr>
          <w:rFonts w:ascii="Arial" w:hAnsi="Arial" w:cs="Arial"/>
          <w:lang w:val="lt-LT"/>
        </w:rPr>
        <w:t xml:space="preserve"> </w:t>
      </w:r>
    </w:p>
    <w:p w14:paraId="29D6ED81" w14:textId="77777777" w:rsidR="000C6958" w:rsidRPr="00DD0793" w:rsidRDefault="000C6958" w:rsidP="008A5D81">
      <w:pPr>
        <w:spacing w:before="240" w:after="240" w:line="276" w:lineRule="auto"/>
        <w:ind w:firstLine="567"/>
        <w:rPr>
          <w:rFonts w:ascii="Arial" w:hAnsi="Arial" w:cs="Arial"/>
          <w:b/>
          <w:bCs/>
          <w:lang w:val="lt-LT"/>
        </w:rPr>
      </w:pPr>
      <w:r w:rsidRPr="00DD0793">
        <w:rPr>
          <w:rFonts w:ascii="Arial" w:hAnsi="Arial" w:cs="Arial"/>
          <w:b/>
          <w:bCs/>
          <w:lang w:val="lt-LT"/>
        </w:rPr>
        <w:t>7. Įstaigoje atlikti kitų institucijų patikrinimai per ataskaitinius metus:</w:t>
      </w:r>
    </w:p>
    <w:p w14:paraId="35622AB5" w14:textId="77777777" w:rsidR="000C6958" w:rsidRPr="00DD0793" w:rsidRDefault="000C6958" w:rsidP="008A5D81">
      <w:pPr>
        <w:spacing w:line="276" w:lineRule="auto"/>
        <w:jc w:val="both"/>
        <w:rPr>
          <w:rFonts w:ascii="Arial" w:hAnsi="Arial" w:cs="Arial"/>
          <w:i/>
          <w:iCs/>
          <w:lang w:val="lt-LT"/>
        </w:rPr>
      </w:pPr>
      <w:r w:rsidRPr="00DD0793">
        <w:rPr>
          <w:rFonts w:ascii="Arial" w:hAnsi="Arial" w:cs="Arial"/>
          <w:i/>
          <w:iCs/>
          <w:lang w:val="lt-LT"/>
        </w:rPr>
        <w:t>11 lentelė. Įstaigoje atlikti kitų institucijų patikrinimai.</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4664"/>
        <w:gridCol w:w="1524"/>
        <w:gridCol w:w="2864"/>
      </w:tblGrid>
      <w:tr w:rsidR="00CB25DE" w:rsidRPr="00DD0793" w14:paraId="73C161DA" w14:textId="77777777" w:rsidTr="006D76A4">
        <w:tc>
          <w:tcPr>
            <w:tcW w:w="576" w:type="dxa"/>
          </w:tcPr>
          <w:p w14:paraId="120D281D" w14:textId="77777777" w:rsidR="000C6958" w:rsidRPr="00DD0793" w:rsidRDefault="000C6958" w:rsidP="008A5D81">
            <w:pPr>
              <w:spacing w:line="276" w:lineRule="auto"/>
              <w:jc w:val="both"/>
              <w:rPr>
                <w:rFonts w:ascii="Arial" w:hAnsi="Arial" w:cs="Arial"/>
                <w:lang w:val="lt-LT"/>
              </w:rPr>
            </w:pPr>
            <w:r w:rsidRPr="00DD0793">
              <w:rPr>
                <w:rFonts w:ascii="Arial" w:hAnsi="Arial" w:cs="Arial"/>
                <w:lang w:val="lt-LT"/>
              </w:rPr>
              <w:t>Eil. Nr.</w:t>
            </w:r>
          </w:p>
        </w:tc>
        <w:tc>
          <w:tcPr>
            <w:tcW w:w="4664" w:type="dxa"/>
          </w:tcPr>
          <w:p w14:paraId="1DC8A985" w14:textId="77777777" w:rsidR="000C6958" w:rsidRPr="00DD0793" w:rsidRDefault="000C6958" w:rsidP="008A5D81">
            <w:pPr>
              <w:spacing w:line="276" w:lineRule="auto"/>
              <w:jc w:val="both"/>
              <w:rPr>
                <w:rFonts w:ascii="Arial" w:hAnsi="Arial" w:cs="Arial"/>
                <w:lang w:val="lt-LT"/>
              </w:rPr>
            </w:pPr>
            <w:r w:rsidRPr="00DD0793">
              <w:rPr>
                <w:rFonts w:ascii="Arial" w:hAnsi="Arial" w:cs="Arial"/>
                <w:lang w:val="lt-LT"/>
              </w:rPr>
              <w:t>Patikrinimo pavadinimas</w:t>
            </w:r>
          </w:p>
        </w:tc>
        <w:tc>
          <w:tcPr>
            <w:tcW w:w="1524" w:type="dxa"/>
          </w:tcPr>
          <w:p w14:paraId="361C03A5" w14:textId="77777777" w:rsidR="000C6958" w:rsidRPr="00DD0793" w:rsidRDefault="000C6958" w:rsidP="008A5D81">
            <w:pPr>
              <w:spacing w:line="276" w:lineRule="auto"/>
              <w:jc w:val="both"/>
              <w:rPr>
                <w:rFonts w:ascii="Arial" w:hAnsi="Arial" w:cs="Arial"/>
                <w:lang w:val="lt-LT"/>
              </w:rPr>
            </w:pPr>
            <w:r w:rsidRPr="00DD0793">
              <w:rPr>
                <w:rFonts w:ascii="Arial" w:hAnsi="Arial" w:cs="Arial"/>
                <w:lang w:val="lt-LT"/>
              </w:rPr>
              <w:t>Data</w:t>
            </w:r>
          </w:p>
        </w:tc>
        <w:tc>
          <w:tcPr>
            <w:tcW w:w="2864" w:type="dxa"/>
          </w:tcPr>
          <w:p w14:paraId="6BC4B0D9" w14:textId="77777777" w:rsidR="000C6958" w:rsidRPr="00DD0793" w:rsidRDefault="000C6958" w:rsidP="008A5D81">
            <w:pPr>
              <w:spacing w:line="276" w:lineRule="auto"/>
              <w:jc w:val="both"/>
              <w:rPr>
                <w:rFonts w:ascii="Arial" w:hAnsi="Arial" w:cs="Arial"/>
                <w:lang w:val="lt-LT"/>
              </w:rPr>
            </w:pPr>
            <w:r w:rsidRPr="00DD0793">
              <w:rPr>
                <w:rFonts w:ascii="Arial" w:hAnsi="Arial" w:cs="Arial"/>
                <w:lang w:val="lt-LT"/>
              </w:rPr>
              <w:t xml:space="preserve">Pažeidimų pobūdis </w:t>
            </w:r>
          </w:p>
        </w:tc>
      </w:tr>
      <w:tr w:rsidR="00CB25DE" w:rsidRPr="00DD0793" w14:paraId="123029DD" w14:textId="77777777" w:rsidTr="00DD0793">
        <w:trPr>
          <w:trHeight w:val="975"/>
        </w:trPr>
        <w:tc>
          <w:tcPr>
            <w:tcW w:w="576" w:type="dxa"/>
          </w:tcPr>
          <w:p w14:paraId="5CD3CD1F" w14:textId="01473698" w:rsidR="000C6958" w:rsidRPr="00DD0793" w:rsidRDefault="00DD0793" w:rsidP="008A5D81">
            <w:pPr>
              <w:spacing w:line="276" w:lineRule="auto"/>
              <w:jc w:val="both"/>
              <w:rPr>
                <w:rFonts w:ascii="Arial" w:hAnsi="Arial" w:cs="Arial"/>
                <w:lang w:val="lt-LT"/>
              </w:rPr>
            </w:pPr>
            <w:r w:rsidRPr="00DD0793">
              <w:rPr>
                <w:rFonts w:ascii="Arial" w:hAnsi="Arial" w:cs="Arial"/>
                <w:lang w:val="lt-LT"/>
              </w:rPr>
              <w:t>1.</w:t>
            </w:r>
          </w:p>
        </w:tc>
        <w:tc>
          <w:tcPr>
            <w:tcW w:w="4664" w:type="dxa"/>
          </w:tcPr>
          <w:p w14:paraId="447111E0" w14:textId="3A58409A" w:rsidR="000C6958" w:rsidRPr="00DD0793" w:rsidRDefault="000C6958" w:rsidP="008A5D81">
            <w:pPr>
              <w:spacing w:line="276" w:lineRule="auto"/>
              <w:jc w:val="both"/>
              <w:rPr>
                <w:rFonts w:ascii="Arial" w:hAnsi="Arial" w:cs="Arial"/>
                <w:lang w:val="lt-LT"/>
              </w:rPr>
            </w:pPr>
            <w:r w:rsidRPr="00DD0793">
              <w:rPr>
                <w:rFonts w:ascii="Arial" w:hAnsi="Arial" w:cs="Arial"/>
                <w:lang w:val="lt-LT"/>
              </w:rPr>
              <w:t>Klaipėdos</w:t>
            </w:r>
            <w:r w:rsidR="006D76A4" w:rsidRPr="00DD0793">
              <w:rPr>
                <w:rFonts w:ascii="Arial" w:hAnsi="Arial" w:cs="Arial"/>
                <w:lang w:val="lt-LT"/>
              </w:rPr>
              <w:t xml:space="preserve"> </w:t>
            </w:r>
            <w:r w:rsidRPr="00DD0793">
              <w:rPr>
                <w:rFonts w:ascii="Arial" w:hAnsi="Arial" w:cs="Arial"/>
                <w:lang w:val="lt-LT"/>
              </w:rPr>
              <w:t>rajono savivaldybės kontr</w:t>
            </w:r>
            <w:r w:rsidR="006D76A4" w:rsidRPr="00DD0793">
              <w:rPr>
                <w:rFonts w:ascii="Arial" w:hAnsi="Arial" w:cs="Arial"/>
                <w:lang w:val="lt-LT"/>
              </w:rPr>
              <w:t>olės ir audito tarnyba</w:t>
            </w:r>
            <w:r w:rsidRPr="00DD0793">
              <w:rPr>
                <w:rFonts w:ascii="Arial" w:hAnsi="Arial" w:cs="Arial"/>
                <w:lang w:val="lt-LT"/>
              </w:rPr>
              <w:t xml:space="preserve"> 202</w:t>
            </w:r>
            <w:r w:rsidR="00562084" w:rsidRPr="00DD0793">
              <w:rPr>
                <w:rFonts w:ascii="Arial" w:hAnsi="Arial" w:cs="Arial"/>
                <w:lang w:val="lt-LT"/>
              </w:rPr>
              <w:t>4</w:t>
            </w:r>
            <w:r w:rsidRPr="00DD0793">
              <w:rPr>
                <w:rFonts w:ascii="Arial" w:hAnsi="Arial" w:cs="Arial"/>
                <w:lang w:val="lt-LT"/>
              </w:rPr>
              <w:t>-</w:t>
            </w:r>
            <w:r w:rsidR="00562084" w:rsidRPr="00DD0793">
              <w:rPr>
                <w:rFonts w:ascii="Arial" w:hAnsi="Arial" w:cs="Arial"/>
                <w:lang w:val="lt-LT"/>
              </w:rPr>
              <w:t>0</w:t>
            </w:r>
            <w:r w:rsidR="006D76A4" w:rsidRPr="00DD0793">
              <w:rPr>
                <w:rFonts w:ascii="Arial" w:hAnsi="Arial" w:cs="Arial"/>
                <w:lang w:val="lt-LT"/>
              </w:rPr>
              <w:t>7</w:t>
            </w:r>
            <w:r w:rsidRPr="00DD0793">
              <w:rPr>
                <w:rFonts w:ascii="Arial" w:hAnsi="Arial" w:cs="Arial"/>
                <w:lang w:val="lt-LT"/>
              </w:rPr>
              <w:t>-</w:t>
            </w:r>
            <w:r w:rsidR="006D76A4" w:rsidRPr="00DD0793">
              <w:rPr>
                <w:rFonts w:ascii="Arial" w:hAnsi="Arial" w:cs="Arial"/>
                <w:lang w:val="lt-LT"/>
              </w:rPr>
              <w:t>01 raštas</w:t>
            </w:r>
            <w:r w:rsidRPr="00DD0793">
              <w:rPr>
                <w:rFonts w:ascii="Arial" w:hAnsi="Arial" w:cs="Arial"/>
                <w:lang w:val="lt-LT"/>
              </w:rPr>
              <w:t xml:space="preserve"> Nr. Ko</w:t>
            </w:r>
            <w:r w:rsidR="006D76A4" w:rsidRPr="00DD0793">
              <w:rPr>
                <w:rFonts w:ascii="Arial" w:hAnsi="Arial" w:cs="Arial"/>
                <w:lang w:val="lt-LT"/>
              </w:rPr>
              <w:t>4</w:t>
            </w:r>
            <w:r w:rsidRPr="00DD0793">
              <w:rPr>
                <w:rFonts w:ascii="Arial" w:hAnsi="Arial" w:cs="Arial"/>
                <w:lang w:val="lt-LT"/>
              </w:rPr>
              <w:t>-</w:t>
            </w:r>
            <w:r w:rsidR="006D76A4" w:rsidRPr="00DD0793">
              <w:rPr>
                <w:rFonts w:ascii="Arial" w:hAnsi="Arial" w:cs="Arial"/>
                <w:lang w:val="lt-LT"/>
              </w:rPr>
              <w:t>11</w:t>
            </w:r>
            <w:r w:rsidR="0099238C" w:rsidRPr="00DD0793">
              <w:rPr>
                <w:rFonts w:ascii="Arial" w:hAnsi="Arial" w:cs="Arial"/>
                <w:lang w:val="lt-LT"/>
              </w:rPr>
              <w:t xml:space="preserve">, </w:t>
            </w:r>
            <w:r w:rsidRPr="00DD0793">
              <w:rPr>
                <w:rFonts w:ascii="Arial" w:hAnsi="Arial" w:cs="Arial"/>
                <w:lang w:val="lt-LT"/>
              </w:rPr>
              <w:t xml:space="preserve"> „Dėl</w:t>
            </w:r>
            <w:r w:rsidR="006D76A4" w:rsidRPr="00DD0793">
              <w:rPr>
                <w:rFonts w:ascii="Arial" w:hAnsi="Arial" w:cs="Arial"/>
                <w:lang w:val="lt-LT"/>
              </w:rPr>
              <w:t xml:space="preserve"> pradedamo</w:t>
            </w:r>
            <w:r w:rsidRPr="00DD0793">
              <w:rPr>
                <w:rFonts w:ascii="Arial" w:hAnsi="Arial" w:cs="Arial"/>
                <w:lang w:val="lt-LT"/>
              </w:rPr>
              <w:t xml:space="preserve"> </w:t>
            </w:r>
            <w:r w:rsidR="00692E41" w:rsidRPr="00DD0793">
              <w:rPr>
                <w:rFonts w:ascii="Arial" w:hAnsi="Arial" w:cs="Arial"/>
                <w:lang w:val="lt-LT"/>
              </w:rPr>
              <w:t>v</w:t>
            </w:r>
            <w:r w:rsidR="006D76A4" w:rsidRPr="00DD0793">
              <w:rPr>
                <w:rFonts w:ascii="Arial" w:hAnsi="Arial" w:cs="Arial"/>
                <w:lang w:val="lt-LT"/>
              </w:rPr>
              <w:t>eiklos audito</w:t>
            </w:r>
            <w:r w:rsidRPr="00DD0793">
              <w:rPr>
                <w:rFonts w:ascii="Arial" w:hAnsi="Arial" w:cs="Arial"/>
                <w:lang w:val="lt-LT"/>
              </w:rPr>
              <w:t>„.</w:t>
            </w:r>
          </w:p>
        </w:tc>
        <w:tc>
          <w:tcPr>
            <w:tcW w:w="1524" w:type="dxa"/>
          </w:tcPr>
          <w:p w14:paraId="40C7A2A1" w14:textId="49206966" w:rsidR="000C6958" w:rsidRPr="00DD0793" w:rsidRDefault="006D76A4" w:rsidP="008A5D81">
            <w:pPr>
              <w:spacing w:line="276" w:lineRule="auto"/>
              <w:jc w:val="both"/>
              <w:rPr>
                <w:rFonts w:ascii="Arial" w:hAnsi="Arial" w:cs="Arial"/>
                <w:lang w:val="lt-LT"/>
              </w:rPr>
            </w:pPr>
            <w:r w:rsidRPr="00DD0793">
              <w:rPr>
                <w:rFonts w:ascii="Arial" w:hAnsi="Arial" w:cs="Arial"/>
                <w:lang w:val="lt-LT"/>
              </w:rPr>
              <w:t>2024-07-01</w:t>
            </w:r>
          </w:p>
        </w:tc>
        <w:tc>
          <w:tcPr>
            <w:tcW w:w="2864" w:type="dxa"/>
          </w:tcPr>
          <w:p w14:paraId="45B6D5AD" w14:textId="7671387C" w:rsidR="000C6958" w:rsidRPr="00DD0793" w:rsidRDefault="00AA5E72" w:rsidP="008A5D81">
            <w:pPr>
              <w:spacing w:line="276" w:lineRule="auto"/>
              <w:jc w:val="both"/>
              <w:rPr>
                <w:rFonts w:ascii="Arial" w:hAnsi="Arial" w:cs="Arial"/>
                <w:lang w:val="lt-LT"/>
              </w:rPr>
            </w:pPr>
            <w:r w:rsidRPr="00DD0793">
              <w:rPr>
                <w:rFonts w:ascii="Arial" w:hAnsi="Arial" w:cs="Arial"/>
                <w:lang w:val="lt-LT"/>
              </w:rPr>
              <w:t>Nerasta</w:t>
            </w:r>
          </w:p>
        </w:tc>
      </w:tr>
      <w:tr w:rsidR="00DD0793" w:rsidRPr="007E5B0D" w14:paraId="47DC3A0E" w14:textId="77777777" w:rsidTr="00DD0793">
        <w:trPr>
          <w:trHeight w:val="679"/>
        </w:trPr>
        <w:tc>
          <w:tcPr>
            <w:tcW w:w="576" w:type="dxa"/>
          </w:tcPr>
          <w:p w14:paraId="430C55C2" w14:textId="184A5DB6" w:rsidR="00DD0793" w:rsidRPr="00DD0793" w:rsidRDefault="00DD0793" w:rsidP="008A5D81">
            <w:pPr>
              <w:spacing w:line="276" w:lineRule="auto"/>
              <w:jc w:val="both"/>
              <w:rPr>
                <w:rFonts w:ascii="Arial" w:hAnsi="Arial" w:cs="Arial"/>
                <w:lang w:val="lt-LT"/>
              </w:rPr>
            </w:pPr>
            <w:r w:rsidRPr="00DD0793">
              <w:rPr>
                <w:rFonts w:ascii="Arial" w:hAnsi="Arial" w:cs="Arial"/>
                <w:lang w:val="lt-LT"/>
              </w:rPr>
              <w:t>2.</w:t>
            </w:r>
          </w:p>
        </w:tc>
        <w:tc>
          <w:tcPr>
            <w:tcW w:w="4664" w:type="dxa"/>
          </w:tcPr>
          <w:p w14:paraId="4B42D4A8" w14:textId="4C0D548B" w:rsidR="00DD0793" w:rsidRPr="00DD0793" w:rsidRDefault="00DD0793" w:rsidP="008A5D81">
            <w:pPr>
              <w:spacing w:line="276" w:lineRule="auto"/>
              <w:jc w:val="both"/>
              <w:rPr>
                <w:rFonts w:ascii="Arial" w:hAnsi="Arial" w:cs="Arial"/>
                <w:lang w:val="lt-LT"/>
              </w:rPr>
            </w:pPr>
            <w:r w:rsidRPr="00DD0793">
              <w:rPr>
                <w:rFonts w:ascii="Arial" w:hAnsi="Arial" w:cs="Arial"/>
                <w:lang w:val="lt-LT"/>
              </w:rPr>
              <w:t>Informacinės visuomenės plėtros komitetas š. m. kovo–gegužės mėnesiais atliko valstybės ir savivaldybių institucijų ir įstaigų interneto svetainių būklės analizę</w:t>
            </w:r>
          </w:p>
        </w:tc>
        <w:tc>
          <w:tcPr>
            <w:tcW w:w="1524" w:type="dxa"/>
          </w:tcPr>
          <w:p w14:paraId="5DE5216C" w14:textId="5A9E89EA" w:rsidR="00DD0793" w:rsidRPr="00DD0793" w:rsidRDefault="00DD0793" w:rsidP="008A5D81">
            <w:pPr>
              <w:spacing w:line="276" w:lineRule="auto"/>
              <w:jc w:val="both"/>
              <w:rPr>
                <w:rFonts w:ascii="Arial" w:hAnsi="Arial" w:cs="Arial"/>
                <w:lang w:val="lt-LT"/>
              </w:rPr>
            </w:pPr>
            <w:r w:rsidRPr="00DD0793">
              <w:rPr>
                <w:rFonts w:ascii="Arial" w:hAnsi="Arial" w:cs="Arial"/>
                <w:lang w:val="lt-LT"/>
              </w:rPr>
              <w:t>2024-09-13</w:t>
            </w:r>
          </w:p>
        </w:tc>
        <w:tc>
          <w:tcPr>
            <w:tcW w:w="2864" w:type="dxa"/>
          </w:tcPr>
          <w:p w14:paraId="3A4017C2" w14:textId="789F48F6" w:rsidR="00DD0793" w:rsidRPr="00DD0793" w:rsidRDefault="00DD0793" w:rsidP="00DD0793">
            <w:pPr>
              <w:spacing w:line="276" w:lineRule="auto"/>
              <w:ind w:right="207"/>
              <w:jc w:val="both"/>
              <w:rPr>
                <w:rFonts w:ascii="Arial" w:hAnsi="Arial" w:cs="Arial"/>
                <w:lang w:val="lt-LT"/>
              </w:rPr>
            </w:pPr>
            <w:r>
              <w:rPr>
                <w:rFonts w:ascii="Arial" w:hAnsi="Arial" w:cs="Arial"/>
                <w:lang w:val="lt-LT"/>
              </w:rPr>
              <w:t>A</w:t>
            </w:r>
            <w:r w:rsidRPr="00DD0793">
              <w:rPr>
                <w:rFonts w:ascii="Arial" w:hAnsi="Arial" w:cs="Arial"/>
                <w:lang w:val="lt-LT"/>
              </w:rPr>
              <w:t>titikimo vertinimo kriterijams proc. išraiška 86%</w:t>
            </w:r>
            <w:r>
              <w:rPr>
                <w:rFonts w:ascii="Arial" w:hAnsi="Arial" w:cs="Arial"/>
                <w:lang w:val="lt-LT"/>
              </w:rPr>
              <w:t xml:space="preserve">. </w:t>
            </w:r>
          </w:p>
        </w:tc>
      </w:tr>
    </w:tbl>
    <w:p w14:paraId="353AA4E4" w14:textId="1FC4B0B4" w:rsidR="000C6958" w:rsidRPr="008C76C3" w:rsidRDefault="000C6958" w:rsidP="008A5D81">
      <w:pPr>
        <w:spacing w:before="240" w:after="240" w:line="276" w:lineRule="auto"/>
        <w:ind w:firstLine="567"/>
        <w:rPr>
          <w:rFonts w:ascii="Arial" w:hAnsi="Arial" w:cs="Arial"/>
          <w:b/>
          <w:bCs/>
          <w:lang w:val="lt-LT"/>
        </w:rPr>
      </w:pPr>
      <w:r w:rsidRPr="008C76C3">
        <w:rPr>
          <w:rFonts w:ascii="Arial" w:hAnsi="Arial" w:cs="Arial"/>
          <w:b/>
          <w:bCs/>
          <w:lang w:val="lt-LT"/>
        </w:rPr>
        <w:t>8. Vadovo veikla, įgyvendinant įstaigos tikslus:</w:t>
      </w:r>
    </w:p>
    <w:p w14:paraId="67D4EB16" w14:textId="6A044454" w:rsidR="000C6958" w:rsidRPr="00EB7D48" w:rsidRDefault="000C6958" w:rsidP="008A5D81">
      <w:pPr>
        <w:spacing w:line="276" w:lineRule="auto"/>
        <w:ind w:firstLine="567"/>
        <w:jc w:val="both"/>
        <w:rPr>
          <w:rFonts w:ascii="Arial" w:hAnsi="Arial" w:cs="Arial"/>
          <w:lang w:val="lt-LT"/>
        </w:rPr>
      </w:pPr>
      <w:r w:rsidRPr="00EB7D48">
        <w:rPr>
          <w:rFonts w:ascii="Arial" w:hAnsi="Arial" w:cs="Arial"/>
          <w:b/>
          <w:bCs/>
          <w:lang w:val="lt-LT"/>
        </w:rPr>
        <w:t>8.1. Iškeltų vadovui prioritetinių veiklų įgyvendinimas, suformuotos 202</w:t>
      </w:r>
      <w:r w:rsidR="000F6FFC" w:rsidRPr="00EB7D48">
        <w:rPr>
          <w:rFonts w:ascii="Arial" w:hAnsi="Arial" w:cs="Arial"/>
          <w:b/>
          <w:bCs/>
          <w:lang w:val="lt-LT"/>
        </w:rPr>
        <w:t>4</w:t>
      </w:r>
      <w:r w:rsidRPr="00EB7D48">
        <w:rPr>
          <w:rFonts w:ascii="Arial" w:hAnsi="Arial" w:cs="Arial"/>
          <w:b/>
          <w:bCs/>
          <w:lang w:val="lt-LT"/>
        </w:rPr>
        <w:t xml:space="preserve"> m. metų veiklos užduotys ir jų įvykdymas</w:t>
      </w:r>
      <w:r w:rsidRPr="00EB7D48">
        <w:rPr>
          <w:rFonts w:ascii="Arial" w:hAnsi="Arial" w:cs="Arial"/>
          <w:lang w:val="lt-LT"/>
        </w:rPr>
        <w:t>:</w:t>
      </w:r>
    </w:p>
    <w:p w14:paraId="1E1FE7C9" w14:textId="03E0857F" w:rsidR="00994318" w:rsidRDefault="007B380E" w:rsidP="003E5BDB">
      <w:pPr>
        <w:spacing w:before="240" w:line="276" w:lineRule="auto"/>
        <w:ind w:firstLine="567"/>
        <w:jc w:val="both"/>
        <w:rPr>
          <w:rFonts w:ascii="Arial" w:hAnsi="Arial" w:cs="Arial"/>
          <w:lang w:val="lt-LT"/>
        </w:rPr>
      </w:pPr>
      <w:r w:rsidRPr="00EB7D48">
        <w:rPr>
          <w:rFonts w:ascii="Arial" w:hAnsi="Arial" w:cs="Arial"/>
          <w:lang w:val="lt-LT"/>
        </w:rPr>
        <w:t>Visos vadovui iškeltos užduotys buvo įgyvendintos, tai atsispindi 202</w:t>
      </w:r>
      <w:r w:rsidR="006F29F1" w:rsidRPr="00EB7D48">
        <w:rPr>
          <w:rFonts w:ascii="Arial" w:hAnsi="Arial" w:cs="Arial"/>
          <w:lang w:val="lt-LT"/>
        </w:rPr>
        <w:t>4</w:t>
      </w:r>
      <w:r w:rsidRPr="00EB7D48">
        <w:rPr>
          <w:rFonts w:ascii="Arial" w:hAnsi="Arial" w:cs="Arial"/>
          <w:lang w:val="lt-LT"/>
        </w:rPr>
        <w:t xml:space="preserve"> m. vadovų vertinimo išvadoje, vadovo veikla įvertinta </w:t>
      </w:r>
      <w:r w:rsidR="003E5BDB">
        <w:rPr>
          <w:rFonts w:ascii="Arial" w:hAnsi="Arial" w:cs="Arial"/>
          <w:lang w:val="lt-LT"/>
        </w:rPr>
        <w:t>kaip viršijanti lūkesčius</w:t>
      </w:r>
      <w:r w:rsidRPr="00EB7D48">
        <w:rPr>
          <w:rFonts w:ascii="Arial" w:hAnsi="Arial" w:cs="Arial"/>
          <w:lang w:val="lt-LT"/>
        </w:rPr>
        <w:t>.</w:t>
      </w:r>
    </w:p>
    <w:p w14:paraId="576E0292" w14:textId="77777777" w:rsidR="003E5BDB" w:rsidRPr="008C76C3" w:rsidRDefault="003E5BDB" w:rsidP="003E5BDB">
      <w:pPr>
        <w:spacing w:before="240" w:line="276" w:lineRule="auto"/>
        <w:ind w:firstLine="567"/>
        <w:jc w:val="both"/>
        <w:rPr>
          <w:rFonts w:ascii="Arial" w:hAnsi="Arial" w:cs="Arial"/>
          <w:lang w:val="lt-LT"/>
        </w:rPr>
      </w:pPr>
    </w:p>
    <w:p w14:paraId="5E8C01FD" w14:textId="231645C2" w:rsidR="000C6958" w:rsidRDefault="000C6958" w:rsidP="008A5D81">
      <w:pPr>
        <w:spacing w:line="276" w:lineRule="auto"/>
        <w:ind w:firstLine="567"/>
        <w:rPr>
          <w:rFonts w:ascii="Arial" w:hAnsi="Arial" w:cs="Arial"/>
          <w:b/>
          <w:bCs/>
          <w:lang w:val="lt-LT"/>
        </w:rPr>
      </w:pPr>
      <w:r w:rsidRPr="008C76C3">
        <w:rPr>
          <w:rFonts w:ascii="Arial" w:hAnsi="Arial" w:cs="Arial"/>
          <w:b/>
          <w:bCs/>
          <w:lang w:val="lt-LT"/>
        </w:rPr>
        <w:t xml:space="preserve">8.2. Įstaigos dalyvavimas projektinėje veikloje: </w:t>
      </w:r>
    </w:p>
    <w:p w14:paraId="287EDB60" w14:textId="77777777" w:rsidR="006F29F1" w:rsidRPr="008C76C3" w:rsidRDefault="006F29F1" w:rsidP="008A5D81">
      <w:pPr>
        <w:spacing w:line="276" w:lineRule="auto"/>
        <w:ind w:firstLine="567"/>
        <w:rPr>
          <w:rFonts w:ascii="Arial" w:hAnsi="Arial" w:cs="Arial"/>
          <w:b/>
          <w:bCs/>
          <w:lang w:val="lt-LT"/>
        </w:rPr>
      </w:pPr>
    </w:p>
    <w:p w14:paraId="6309E296" w14:textId="60D1490F" w:rsidR="00765300" w:rsidRDefault="00D9093E" w:rsidP="008A5D81">
      <w:pPr>
        <w:spacing w:line="276" w:lineRule="auto"/>
        <w:ind w:firstLine="567"/>
        <w:jc w:val="both"/>
        <w:rPr>
          <w:rFonts w:ascii="Arial" w:hAnsi="Arial" w:cs="Arial"/>
          <w:lang w:val="lt-LT"/>
        </w:rPr>
      </w:pPr>
      <w:r>
        <w:rPr>
          <w:rFonts w:ascii="Arial" w:hAnsi="Arial" w:cs="Arial"/>
          <w:lang w:val="lt-LT"/>
        </w:rPr>
        <w:t xml:space="preserve">Įstaigoje nėra </w:t>
      </w:r>
      <w:r w:rsidR="00994318">
        <w:rPr>
          <w:rFonts w:ascii="Arial" w:hAnsi="Arial" w:cs="Arial"/>
          <w:lang w:val="lt-LT"/>
        </w:rPr>
        <w:t xml:space="preserve">atskiros </w:t>
      </w:r>
      <w:r>
        <w:rPr>
          <w:rFonts w:ascii="Arial" w:hAnsi="Arial" w:cs="Arial"/>
          <w:lang w:val="lt-LT"/>
        </w:rPr>
        <w:t xml:space="preserve">projektų vadybininko pareigybės. </w:t>
      </w:r>
      <w:r w:rsidR="00765300">
        <w:rPr>
          <w:rFonts w:ascii="Arial" w:hAnsi="Arial" w:cs="Arial"/>
          <w:lang w:val="lt-LT"/>
        </w:rPr>
        <w:t>Įstaiga sėkmingai įgyvendino net 4 projektus:</w:t>
      </w:r>
    </w:p>
    <w:p w14:paraId="23A63592" w14:textId="4FBAEE31" w:rsidR="006F29F1" w:rsidRPr="00765300" w:rsidRDefault="000C6958" w:rsidP="00765300">
      <w:pPr>
        <w:pStyle w:val="Sraopastraipa"/>
        <w:numPr>
          <w:ilvl w:val="0"/>
          <w:numId w:val="8"/>
        </w:numPr>
        <w:spacing w:line="276" w:lineRule="auto"/>
        <w:rPr>
          <w:rFonts w:ascii="Arial" w:hAnsi="Arial" w:cs="Arial"/>
          <w:sz w:val="24"/>
          <w:szCs w:val="24"/>
        </w:rPr>
      </w:pPr>
      <w:r w:rsidRPr="00765300">
        <w:rPr>
          <w:rFonts w:ascii="Arial" w:hAnsi="Arial" w:cs="Arial"/>
          <w:sz w:val="24"/>
          <w:szCs w:val="24"/>
        </w:rPr>
        <w:t>Kretingalės kultūros centr</w:t>
      </w:r>
      <w:r w:rsidR="006F29F1" w:rsidRPr="00765300">
        <w:rPr>
          <w:rFonts w:ascii="Arial" w:hAnsi="Arial" w:cs="Arial"/>
          <w:sz w:val="24"/>
          <w:szCs w:val="24"/>
        </w:rPr>
        <w:t>as</w:t>
      </w:r>
      <w:r w:rsidR="00E400B5" w:rsidRPr="00765300">
        <w:rPr>
          <w:rFonts w:ascii="Arial" w:hAnsi="Arial" w:cs="Arial"/>
          <w:sz w:val="24"/>
          <w:szCs w:val="24"/>
        </w:rPr>
        <w:t xml:space="preserve"> 202</w:t>
      </w:r>
      <w:r w:rsidR="006F29F1" w:rsidRPr="00765300">
        <w:rPr>
          <w:rFonts w:ascii="Arial" w:hAnsi="Arial" w:cs="Arial"/>
          <w:sz w:val="24"/>
          <w:szCs w:val="24"/>
        </w:rPr>
        <w:t>4</w:t>
      </w:r>
      <w:r w:rsidRPr="00765300">
        <w:rPr>
          <w:rFonts w:ascii="Arial" w:hAnsi="Arial" w:cs="Arial"/>
          <w:sz w:val="24"/>
          <w:szCs w:val="24"/>
        </w:rPr>
        <w:t xml:space="preserve"> metais įgyvendino etn</w:t>
      </w:r>
      <w:r w:rsidR="00E400B5" w:rsidRPr="00765300">
        <w:rPr>
          <w:rFonts w:ascii="Arial" w:hAnsi="Arial" w:cs="Arial"/>
          <w:sz w:val="24"/>
          <w:szCs w:val="24"/>
        </w:rPr>
        <w:t xml:space="preserve">inį </w:t>
      </w:r>
      <w:r w:rsidRPr="00765300">
        <w:rPr>
          <w:rFonts w:ascii="Arial" w:hAnsi="Arial" w:cs="Arial"/>
          <w:sz w:val="24"/>
          <w:szCs w:val="24"/>
        </w:rPr>
        <w:t>projektą ,,</w:t>
      </w:r>
      <w:r w:rsidR="006F29F1" w:rsidRPr="00765300">
        <w:rPr>
          <w:rFonts w:ascii="Arial" w:hAnsi="Arial" w:cs="Arial"/>
          <w:sz w:val="24"/>
          <w:szCs w:val="24"/>
        </w:rPr>
        <w:t>Žolynų ugnys</w:t>
      </w:r>
      <w:r w:rsidRPr="00765300">
        <w:rPr>
          <w:rFonts w:ascii="Arial" w:hAnsi="Arial" w:cs="Arial"/>
          <w:sz w:val="24"/>
          <w:szCs w:val="24"/>
        </w:rPr>
        <w:t>“. Projekto įgyvendinimui iš Savivaldybės lėšų skirta</w:t>
      </w:r>
      <w:r w:rsidR="006F29F1" w:rsidRPr="00765300">
        <w:rPr>
          <w:rFonts w:ascii="Arial" w:hAnsi="Arial" w:cs="Arial"/>
          <w:sz w:val="24"/>
          <w:szCs w:val="24"/>
        </w:rPr>
        <w:t xml:space="preserve"> suma</w:t>
      </w:r>
      <w:r w:rsidRPr="00765300">
        <w:rPr>
          <w:rFonts w:ascii="Arial" w:hAnsi="Arial" w:cs="Arial"/>
          <w:sz w:val="24"/>
          <w:szCs w:val="24"/>
        </w:rPr>
        <w:t xml:space="preserve"> </w:t>
      </w:r>
      <w:r w:rsidR="006F29F1" w:rsidRPr="00765300">
        <w:rPr>
          <w:rFonts w:ascii="Arial" w:hAnsi="Arial" w:cs="Arial"/>
          <w:sz w:val="24"/>
          <w:szCs w:val="24"/>
        </w:rPr>
        <w:t>7</w:t>
      </w:r>
      <w:r w:rsidRPr="00765300">
        <w:rPr>
          <w:rFonts w:ascii="Arial" w:hAnsi="Arial" w:cs="Arial"/>
          <w:sz w:val="24"/>
          <w:szCs w:val="24"/>
        </w:rPr>
        <w:t xml:space="preserve">00 </w:t>
      </w:r>
      <w:r w:rsidR="00A416CD" w:rsidRPr="00765300">
        <w:rPr>
          <w:rFonts w:ascii="Arial" w:hAnsi="Arial" w:cs="Arial"/>
          <w:sz w:val="24"/>
          <w:szCs w:val="24"/>
        </w:rPr>
        <w:t>E</w:t>
      </w:r>
      <w:r w:rsidRPr="00765300">
        <w:rPr>
          <w:rFonts w:ascii="Arial" w:hAnsi="Arial" w:cs="Arial"/>
          <w:sz w:val="24"/>
          <w:szCs w:val="24"/>
        </w:rPr>
        <w:t xml:space="preserve">ur. </w:t>
      </w:r>
    </w:p>
    <w:p w14:paraId="5FF9579B" w14:textId="180E401B" w:rsidR="000C6958" w:rsidRPr="00765300" w:rsidRDefault="00E400B5" w:rsidP="00765300">
      <w:pPr>
        <w:pStyle w:val="Sraopastraipa"/>
        <w:numPr>
          <w:ilvl w:val="0"/>
          <w:numId w:val="8"/>
        </w:numPr>
        <w:spacing w:line="276" w:lineRule="auto"/>
        <w:rPr>
          <w:rFonts w:ascii="Arial" w:hAnsi="Arial" w:cs="Arial"/>
          <w:sz w:val="24"/>
          <w:szCs w:val="24"/>
        </w:rPr>
      </w:pPr>
      <w:r w:rsidRPr="00765300">
        <w:rPr>
          <w:rFonts w:ascii="Arial" w:hAnsi="Arial" w:cs="Arial"/>
          <w:sz w:val="24"/>
          <w:szCs w:val="24"/>
        </w:rPr>
        <w:t xml:space="preserve">Kretingalės kultūros centras įgyvendino </w:t>
      </w:r>
      <w:r w:rsidR="000C6958" w:rsidRPr="00765300">
        <w:rPr>
          <w:rFonts w:ascii="Arial" w:hAnsi="Arial" w:cs="Arial"/>
          <w:sz w:val="24"/>
          <w:szCs w:val="24"/>
        </w:rPr>
        <w:t>Lietuvos kultūros taryb</w:t>
      </w:r>
      <w:r w:rsidRPr="00765300">
        <w:rPr>
          <w:rFonts w:ascii="Arial" w:hAnsi="Arial" w:cs="Arial"/>
          <w:sz w:val="24"/>
          <w:szCs w:val="24"/>
        </w:rPr>
        <w:t xml:space="preserve">os tolygios kultūrinės raidos </w:t>
      </w:r>
      <w:r w:rsidR="000C6958" w:rsidRPr="00765300">
        <w:rPr>
          <w:rFonts w:ascii="Arial" w:hAnsi="Arial" w:cs="Arial"/>
          <w:sz w:val="24"/>
          <w:szCs w:val="24"/>
        </w:rPr>
        <w:t xml:space="preserve"> projekt</w:t>
      </w:r>
      <w:r w:rsidRPr="00765300">
        <w:rPr>
          <w:rFonts w:ascii="Arial" w:hAnsi="Arial" w:cs="Arial"/>
          <w:sz w:val="24"/>
          <w:szCs w:val="24"/>
        </w:rPr>
        <w:t>ą žodžio festivalis ,,Saliamonas“. Projekto įgyvendinimui iš LKT lėšų skirta suma 10 </w:t>
      </w:r>
      <w:r w:rsidR="006F29F1" w:rsidRPr="00765300">
        <w:rPr>
          <w:rFonts w:ascii="Arial" w:hAnsi="Arial" w:cs="Arial"/>
          <w:sz w:val="24"/>
          <w:szCs w:val="24"/>
        </w:rPr>
        <w:t>8</w:t>
      </w:r>
      <w:r w:rsidRPr="00765300">
        <w:rPr>
          <w:rFonts w:ascii="Arial" w:hAnsi="Arial" w:cs="Arial"/>
          <w:sz w:val="24"/>
          <w:szCs w:val="24"/>
        </w:rPr>
        <w:t xml:space="preserve">00 </w:t>
      </w:r>
      <w:r w:rsidR="00A416CD" w:rsidRPr="00765300">
        <w:rPr>
          <w:rFonts w:ascii="Arial" w:hAnsi="Arial" w:cs="Arial"/>
          <w:sz w:val="24"/>
          <w:szCs w:val="24"/>
        </w:rPr>
        <w:t>E</w:t>
      </w:r>
      <w:r w:rsidRPr="00765300">
        <w:rPr>
          <w:rFonts w:ascii="Arial" w:hAnsi="Arial" w:cs="Arial"/>
          <w:sz w:val="24"/>
          <w:szCs w:val="24"/>
        </w:rPr>
        <w:t>ur, iš Sa</w:t>
      </w:r>
      <w:r w:rsidR="007B380E" w:rsidRPr="00765300">
        <w:rPr>
          <w:rFonts w:ascii="Arial" w:hAnsi="Arial" w:cs="Arial"/>
          <w:sz w:val="24"/>
          <w:szCs w:val="24"/>
        </w:rPr>
        <w:t>v</w:t>
      </w:r>
      <w:r w:rsidRPr="00765300">
        <w:rPr>
          <w:rFonts w:ascii="Arial" w:hAnsi="Arial" w:cs="Arial"/>
          <w:sz w:val="24"/>
          <w:szCs w:val="24"/>
        </w:rPr>
        <w:t xml:space="preserve">ivaldybės lėšų skirta suma </w:t>
      </w:r>
      <w:r w:rsidR="00692E41" w:rsidRPr="00765300">
        <w:rPr>
          <w:rFonts w:ascii="Arial" w:hAnsi="Arial" w:cs="Arial"/>
          <w:sz w:val="24"/>
          <w:szCs w:val="24"/>
        </w:rPr>
        <w:t>3</w:t>
      </w:r>
      <w:r w:rsidR="006F29F1" w:rsidRPr="00765300">
        <w:rPr>
          <w:rFonts w:ascii="Arial" w:hAnsi="Arial" w:cs="Arial"/>
          <w:sz w:val="24"/>
          <w:szCs w:val="24"/>
        </w:rPr>
        <w:t>24</w:t>
      </w:r>
      <w:r w:rsidR="00692E41" w:rsidRPr="00765300">
        <w:rPr>
          <w:rFonts w:ascii="Arial" w:hAnsi="Arial" w:cs="Arial"/>
          <w:sz w:val="24"/>
          <w:szCs w:val="24"/>
        </w:rPr>
        <w:t xml:space="preserve">0 </w:t>
      </w:r>
      <w:r w:rsidR="00A416CD" w:rsidRPr="00765300">
        <w:rPr>
          <w:rFonts w:ascii="Arial" w:hAnsi="Arial" w:cs="Arial"/>
          <w:sz w:val="24"/>
          <w:szCs w:val="24"/>
        </w:rPr>
        <w:t>E</w:t>
      </w:r>
      <w:r w:rsidR="00692E41" w:rsidRPr="00765300">
        <w:rPr>
          <w:rFonts w:ascii="Arial" w:hAnsi="Arial" w:cs="Arial"/>
          <w:sz w:val="24"/>
          <w:szCs w:val="24"/>
        </w:rPr>
        <w:t>ur.</w:t>
      </w:r>
    </w:p>
    <w:p w14:paraId="1E262FD6" w14:textId="39ABC961" w:rsidR="006F29F1" w:rsidRPr="00765300" w:rsidRDefault="006F29F1" w:rsidP="00765300">
      <w:pPr>
        <w:pStyle w:val="Sraopastraipa"/>
        <w:numPr>
          <w:ilvl w:val="0"/>
          <w:numId w:val="8"/>
        </w:numPr>
        <w:spacing w:line="276" w:lineRule="auto"/>
        <w:rPr>
          <w:rFonts w:ascii="Arial" w:hAnsi="Arial" w:cs="Arial"/>
          <w:sz w:val="24"/>
          <w:szCs w:val="24"/>
        </w:rPr>
      </w:pPr>
      <w:r w:rsidRPr="00765300">
        <w:rPr>
          <w:rFonts w:ascii="Arial" w:hAnsi="Arial" w:cs="Arial"/>
          <w:sz w:val="24"/>
          <w:szCs w:val="24"/>
        </w:rPr>
        <w:lastRenderedPageBreak/>
        <w:t>Kretingalės kultūros centras 2024 metais įgyvendino visuomenės sveikatos rėmimo specialiosios programos projektą  ,,Poezijos terapijos mėnuo“. Projekto įgyvendinimui iš Savivaldybės lėšų skirta 2200 Eur.</w:t>
      </w:r>
    </w:p>
    <w:p w14:paraId="5C9C9CC7" w14:textId="63F941A3" w:rsidR="006F29F1" w:rsidRPr="00765300" w:rsidRDefault="006F29F1" w:rsidP="00765300">
      <w:pPr>
        <w:pStyle w:val="Sraopastraipa"/>
        <w:numPr>
          <w:ilvl w:val="0"/>
          <w:numId w:val="8"/>
        </w:numPr>
        <w:spacing w:line="276" w:lineRule="auto"/>
        <w:rPr>
          <w:rFonts w:ascii="Arial" w:hAnsi="Arial" w:cs="Arial"/>
          <w:sz w:val="24"/>
          <w:szCs w:val="24"/>
        </w:rPr>
      </w:pPr>
      <w:r w:rsidRPr="00765300">
        <w:rPr>
          <w:rFonts w:ascii="Arial" w:hAnsi="Arial" w:cs="Arial"/>
          <w:sz w:val="24"/>
          <w:szCs w:val="24"/>
        </w:rPr>
        <w:t xml:space="preserve">Kretingalės kultūros centro Girkalių skyrius kartu su VO ,,Girkalių bendruomenė“ 2024 metais </w:t>
      </w:r>
      <w:r w:rsidR="00765300">
        <w:rPr>
          <w:rFonts w:ascii="Arial" w:hAnsi="Arial" w:cs="Arial"/>
          <w:sz w:val="24"/>
          <w:szCs w:val="24"/>
        </w:rPr>
        <w:t xml:space="preserve">Lietuvos Žemės ūkio ministerijai </w:t>
      </w:r>
      <w:r w:rsidRPr="00765300">
        <w:rPr>
          <w:rFonts w:ascii="Arial" w:hAnsi="Arial" w:cs="Arial"/>
          <w:sz w:val="24"/>
          <w:szCs w:val="24"/>
        </w:rPr>
        <w:t>pateikė ir įgyvendino projektą ,,Oninių šventė Girkaliuose“.  Projekto įgyvendinimui iš Lietuvos Žemės ūkio ministerijos lėšų skirta suma 3000 Eur.</w:t>
      </w:r>
    </w:p>
    <w:p w14:paraId="3F1AC26B" w14:textId="78587A5D" w:rsidR="00765300" w:rsidRPr="008C76C3" w:rsidRDefault="00765300" w:rsidP="006F29F1">
      <w:pPr>
        <w:spacing w:line="276" w:lineRule="auto"/>
        <w:ind w:firstLine="567"/>
        <w:jc w:val="both"/>
        <w:rPr>
          <w:rFonts w:ascii="Arial" w:hAnsi="Arial" w:cs="Arial"/>
          <w:lang w:val="lt-LT"/>
        </w:rPr>
      </w:pPr>
      <w:r>
        <w:rPr>
          <w:rFonts w:ascii="Arial" w:hAnsi="Arial" w:cs="Arial"/>
          <w:lang w:val="lt-LT"/>
        </w:rPr>
        <w:t>Per 2024 metus projektų paraiškų buvo pateikta ir daugiau, tiek kartu su Plikių bendruomene, tiek nuo įstaigos, tačiau ne visos sulaukė sėkmės.</w:t>
      </w:r>
      <w:r w:rsidR="002B46EE">
        <w:rPr>
          <w:rFonts w:ascii="Arial" w:hAnsi="Arial" w:cs="Arial"/>
          <w:lang w:val="lt-LT"/>
        </w:rPr>
        <w:t xml:space="preserve"> 2024 metais Kretingalės kultūros centro vaikų šokių kolektyvas ,,Prieskonis“ pritraukė NVŠ finansavimo programos lėšų, skirta suma 1140 Eur.</w:t>
      </w:r>
      <w:r w:rsidR="00DD0793">
        <w:rPr>
          <w:rFonts w:ascii="Arial" w:hAnsi="Arial" w:cs="Arial"/>
          <w:lang w:val="lt-LT"/>
        </w:rPr>
        <w:t xml:space="preserve"> Per 2024 metus įvairiems fondams iš viso pateiktos </w:t>
      </w:r>
      <w:r w:rsidR="006D3807">
        <w:rPr>
          <w:rFonts w:ascii="Arial" w:hAnsi="Arial" w:cs="Arial"/>
          <w:lang w:val="lt-LT"/>
        </w:rPr>
        <w:t>6</w:t>
      </w:r>
      <w:r w:rsidR="00C8540F">
        <w:rPr>
          <w:rFonts w:ascii="Arial" w:hAnsi="Arial" w:cs="Arial"/>
          <w:lang w:val="lt-LT"/>
        </w:rPr>
        <w:t xml:space="preserve"> paraiškos. </w:t>
      </w:r>
    </w:p>
    <w:p w14:paraId="2E61F13B" w14:textId="77777777" w:rsidR="000C6958" w:rsidRPr="00C8540F" w:rsidRDefault="000C6958" w:rsidP="008A5D81">
      <w:pPr>
        <w:spacing w:before="240" w:after="240" w:line="276" w:lineRule="auto"/>
        <w:ind w:firstLine="567"/>
        <w:rPr>
          <w:rFonts w:ascii="Arial" w:hAnsi="Arial" w:cs="Arial"/>
          <w:b/>
          <w:bCs/>
          <w:lang w:val="lt-LT"/>
        </w:rPr>
      </w:pPr>
      <w:r w:rsidRPr="00C8540F">
        <w:rPr>
          <w:rFonts w:ascii="Arial" w:hAnsi="Arial" w:cs="Arial"/>
          <w:b/>
          <w:bCs/>
          <w:lang w:val="lt-LT"/>
        </w:rPr>
        <w:t>8.3. Įstaigos vadovo ar kito darbuotojo dalyvavimas komisijose, darbo grupėse (savivaldybės ar valstybės mastu):</w:t>
      </w:r>
    </w:p>
    <w:p w14:paraId="3362517B" w14:textId="4D446DE6" w:rsidR="000C6958" w:rsidRPr="008C76C3" w:rsidRDefault="000C6958" w:rsidP="008A5D81">
      <w:pPr>
        <w:spacing w:line="276" w:lineRule="auto"/>
        <w:ind w:firstLine="567"/>
        <w:rPr>
          <w:rFonts w:ascii="Arial" w:hAnsi="Arial" w:cs="Arial"/>
          <w:lang w:val="lt-LT"/>
        </w:rPr>
      </w:pPr>
      <w:r w:rsidRPr="00C8540F">
        <w:rPr>
          <w:rFonts w:ascii="Arial" w:hAnsi="Arial" w:cs="Arial"/>
          <w:lang w:val="lt-LT"/>
        </w:rPr>
        <w:t xml:space="preserve">Įstaigos vadovė reguliariai dalyvauja </w:t>
      </w:r>
      <w:r w:rsidR="00E400B5" w:rsidRPr="00C8540F">
        <w:rPr>
          <w:rFonts w:ascii="Arial" w:hAnsi="Arial" w:cs="Arial"/>
          <w:lang w:val="lt-LT"/>
        </w:rPr>
        <w:t xml:space="preserve">Lietuvos kultūros centrų </w:t>
      </w:r>
      <w:r w:rsidRPr="00C8540F">
        <w:rPr>
          <w:rFonts w:ascii="Arial" w:hAnsi="Arial" w:cs="Arial"/>
          <w:lang w:val="lt-LT"/>
        </w:rPr>
        <w:t>asociacijos veikloje bei pasitarimuose, konferencijose.</w:t>
      </w:r>
    </w:p>
    <w:p w14:paraId="7715A862" w14:textId="77777777" w:rsidR="000C6958" w:rsidRPr="008C76C3" w:rsidRDefault="000C6958" w:rsidP="008A5D81">
      <w:pPr>
        <w:spacing w:before="240" w:after="240" w:line="276" w:lineRule="auto"/>
        <w:ind w:firstLine="567"/>
        <w:rPr>
          <w:rFonts w:ascii="Arial" w:hAnsi="Arial" w:cs="Arial"/>
          <w:b/>
          <w:bCs/>
          <w:lang w:val="lt-LT"/>
        </w:rPr>
      </w:pPr>
      <w:r w:rsidRPr="008C76C3">
        <w:rPr>
          <w:rFonts w:ascii="Arial" w:hAnsi="Arial" w:cs="Arial"/>
          <w:b/>
          <w:bCs/>
          <w:lang w:val="lt-LT"/>
        </w:rPr>
        <w:t>9. Problemos, susijusios su įstaigos veikla, ir siūlomi sprendimo būdai:</w:t>
      </w:r>
    </w:p>
    <w:p w14:paraId="6B6EADE6" w14:textId="7D22FAE8" w:rsidR="007B380E" w:rsidRPr="008C76C3" w:rsidRDefault="00992987" w:rsidP="006B29F5">
      <w:pPr>
        <w:spacing w:line="276" w:lineRule="auto"/>
        <w:ind w:firstLine="567"/>
        <w:jc w:val="both"/>
        <w:rPr>
          <w:rFonts w:ascii="Arial" w:hAnsi="Arial" w:cs="Arial"/>
          <w:lang w:val="lt-LT"/>
        </w:rPr>
      </w:pPr>
      <w:r>
        <w:rPr>
          <w:rFonts w:ascii="Arial" w:hAnsi="Arial" w:cs="Arial"/>
          <w:lang w:val="lt-LT"/>
        </w:rPr>
        <w:t xml:space="preserve">Kretingalės kultūros centro turimas etatų skaičius </w:t>
      </w:r>
      <w:r w:rsidR="003406F4">
        <w:rPr>
          <w:rFonts w:ascii="Arial" w:hAnsi="Arial" w:cs="Arial"/>
          <w:lang w:val="lt-LT"/>
        </w:rPr>
        <w:t>2023 metais buvo</w:t>
      </w:r>
      <w:r>
        <w:rPr>
          <w:rFonts w:ascii="Arial" w:hAnsi="Arial" w:cs="Arial"/>
          <w:lang w:val="lt-LT"/>
        </w:rPr>
        <w:t xml:space="preserve"> 11,75 etato. </w:t>
      </w:r>
      <w:r w:rsidR="003406F4">
        <w:rPr>
          <w:rFonts w:ascii="Arial" w:hAnsi="Arial" w:cs="Arial"/>
          <w:lang w:val="lt-LT"/>
        </w:rPr>
        <w:t xml:space="preserve">Šiuo metu įstaiga turi 12,5 etato. </w:t>
      </w:r>
      <w:r w:rsidR="0032517F" w:rsidRPr="007B380E">
        <w:rPr>
          <w:rFonts w:ascii="Arial" w:hAnsi="Arial" w:cs="Arial"/>
          <w:lang w:val="lt-LT"/>
        </w:rPr>
        <w:t>Kretingalės kultūros centr</w:t>
      </w:r>
      <w:r w:rsidR="003406F4">
        <w:rPr>
          <w:rFonts w:ascii="Arial" w:hAnsi="Arial" w:cs="Arial"/>
          <w:lang w:val="lt-LT"/>
        </w:rPr>
        <w:t xml:space="preserve">ui pavyko išspręsti afišų dizainerės-maketuotojos problemą ir per 2024 metus įsivesti reikalingą papildomą 0,5 etato. </w:t>
      </w:r>
      <w:r w:rsidR="006B29F5">
        <w:rPr>
          <w:rFonts w:ascii="Arial" w:hAnsi="Arial" w:cs="Arial"/>
          <w:lang w:val="lt-LT"/>
        </w:rPr>
        <w:t>Edukatorės darbo krūvio p</w:t>
      </w:r>
      <w:r w:rsidR="003406F4" w:rsidRPr="007B380E">
        <w:rPr>
          <w:rFonts w:ascii="Arial" w:hAnsi="Arial" w:cs="Arial"/>
          <w:lang w:val="lt-LT"/>
        </w:rPr>
        <w:t xml:space="preserve">roblemai spręsti </w:t>
      </w:r>
      <w:r w:rsidR="006B29F5">
        <w:rPr>
          <w:rFonts w:ascii="Arial" w:hAnsi="Arial" w:cs="Arial"/>
          <w:lang w:val="lt-LT"/>
        </w:rPr>
        <w:t xml:space="preserve">taip pat buvo </w:t>
      </w:r>
      <w:r w:rsidR="003406F4" w:rsidRPr="007B380E">
        <w:rPr>
          <w:rFonts w:ascii="Arial" w:hAnsi="Arial" w:cs="Arial"/>
          <w:lang w:val="lt-LT"/>
        </w:rPr>
        <w:t>reikalingas 0,5 etato</w:t>
      </w:r>
      <w:r w:rsidR="006B29F5">
        <w:rPr>
          <w:rFonts w:ascii="Arial" w:hAnsi="Arial" w:cs="Arial"/>
          <w:lang w:val="lt-LT"/>
        </w:rPr>
        <w:t>. Šia problemą pavyko išspręsti</w:t>
      </w:r>
      <w:r w:rsidR="003B1371">
        <w:rPr>
          <w:rFonts w:ascii="Arial" w:hAnsi="Arial" w:cs="Arial"/>
          <w:lang w:val="lt-LT"/>
        </w:rPr>
        <w:t>, tačiau tik dalinai,</w:t>
      </w:r>
      <w:r w:rsidR="006B29F5">
        <w:rPr>
          <w:rFonts w:ascii="Arial" w:hAnsi="Arial" w:cs="Arial"/>
          <w:lang w:val="lt-LT"/>
        </w:rPr>
        <w:t xml:space="preserve"> papildomai</w:t>
      </w:r>
      <w:r w:rsidR="003406F4">
        <w:rPr>
          <w:rFonts w:ascii="Arial" w:hAnsi="Arial" w:cs="Arial"/>
          <w:lang w:val="lt-LT"/>
        </w:rPr>
        <w:t xml:space="preserve"> </w:t>
      </w:r>
      <w:r w:rsidR="006B29F5">
        <w:rPr>
          <w:rFonts w:ascii="Arial" w:hAnsi="Arial" w:cs="Arial"/>
          <w:lang w:val="lt-LT"/>
        </w:rPr>
        <w:t>įvedant edukatorei 0,25 etato. Sprendžiant kultūrinės veiklos vadybininko poreikį Kretingalės kultūros centre teko</w:t>
      </w:r>
      <w:r w:rsidR="003406F4">
        <w:rPr>
          <w:rFonts w:ascii="Arial" w:hAnsi="Arial" w:cs="Arial"/>
          <w:lang w:val="lt-LT"/>
        </w:rPr>
        <w:t xml:space="preserve"> performuoti įstaigos pareigybių struktūrą bei atlikti struktūrinius pokyčius, mažinant meno vadovų kiekį. </w:t>
      </w:r>
      <w:r w:rsidR="006B29F5">
        <w:rPr>
          <w:rFonts w:ascii="Arial" w:hAnsi="Arial" w:cs="Arial"/>
          <w:lang w:val="lt-LT"/>
        </w:rPr>
        <w:t>Tokiu būdu atsisakyta Girkalių skyriaus choreografo 0,5 etato</w:t>
      </w:r>
      <w:r w:rsidR="003B1371">
        <w:rPr>
          <w:rFonts w:ascii="Arial" w:hAnsi="Arial" w:cs="Arial"/>
          <w:lang w:val="lt-LT"/>
        </w:rPr>
        <w:t xml:space="preserve"> ir Plikių skyriaus chormeisterio 0,25 etato</w:t>
      </w:r>
      <w:r w:rsidR="006B29F5">
        <w:rPr>
          <w:rFonts w:ascii="Arial" w:hAnsi="Arial" w:cs="Arial"/>
          <w:lang w:val="lt-LT"/>
        </w:rPr>
        <w:t xml:space="preserve">, performuojant </w:t>
      </w:r>
      <w:r w:rsidR="003B1371">
        <w:rPr>
          <w:rFonts w:ascii="Arial" w:hAnsi="Arial" w:cs="Arial"/>
          <w:lang w:val="lt-LT"/>
        </w:rPr>
        <w:t>0,75 etato</w:t>
      </w:r>
      <w:r w:rsidR="006B29F5">
        <w:rPr>
          <w:rFonts w:ascii="Arial" w:hAnsi="Arial" w:cs="Arial"/>
          <w:lang w:val="lt-LT"/>
        </w:rPr>
        <w:t xml:space="preserve"> į kultūrinės veiklos vadybininko pareigybę Kretingalės kultūros centre.</w:t>
      </w:r>
      <w:bookmarkStart w:id="1" w:name="_Hlk186195325"/>
      <w:r>
        <w:rPr>
          <w:rFonts w:ascii="Arial" w:hAnsi="Arial" w:cs="Arial"/>
          <w:lang w:val="lt-LT"/>
        </w:rPr>
        <w:t xml:space="preserve"> </w:t>
      </w:r>
      <w:bookmarkEnd w:id="1"/>
      <w:r w:rsidR="004357BF">
        <w:rPr>
          <w:rFonts w:ascii="Arial" w:hAnsi="Arial" w:cs="Arial"/>
          <w:lang w:val="lt-LT"/>
        </w:rPr>
        <w:t xml:space="preserve">Nors šie </w:t>
      </w:r>
      <w:r w:rsidR="00C42C1B">
        <w:rPr>
          <w:rFonts w:ascii="Arial" w:hAnsi="Arial" w:cs="Arial"/>
          <w:lang w:val="lt-LT"/>
        </w:rPr>
        <w:t xml:space="preserve">atlikti </w:t>
      </w:r>
      <w:r w:rsidR="004357BF">
        <w:rPr>
          <w:rFonts w:ascii="Arial" w:hAnsi="Arial" w:cs="Arial"/>
          <w:lang w:val="lt-LT"/>
        </w:rPr>
        <w:t xml:space="preserve">struktūriniai pokyčiai palengvino veiklos organizavimo procesus, etatų poreikio problema išlieka. </w:t>
      </w:r>
      <w:r w:rsidR="00C42C1B">
        <w:rPr>
          <w:rFonts w:ascii="Arial" w:hAnsi="Arial" w:cs="Arial"/>
          <w:lang w:val="lt-LT"/>
        </w:rPr>
        <w:t xml:space="preserve">Įstaiga </w:t>
      </w:r>
      <w:r w:rsidR="004357BF">
        <w:rPr>
          <w:rFonts w:ascii="Arial" w:hAnsi="Arial" w:cs="Arial"/>
          <w:lang w:val="lt-LT"/>
        </w:rPr>
        <w:t xml:space="preserve">turi net </w:t>
      </w:r>
      <w:r w:rsidR="00D9093E">
        <w:rPr>
          <w:rFonts w:ascii="Arial" w:hAnsi="Arial" w:cs="Arial"/>
          <w:lang w:val="lt-LT"/>
        </w:rPr>
        <w:t>tris</w:t>
      </w:r>
      <w:r w:rsidR="004357BF">
        <w:rPr>
          <w:rFonts w:ascii="Arial" w:hAnsi="Arial" w:cs="Arial"/>
          <w:lang w:val="lt-LT"/>
        </w:rPr>
        <w:t xml:space="preserve"> </w:t>
      </w:r>
      <w:r w:rsidR="00C42C1B">
        <w:rPr>
          <w:rFonts w:ascii="Arial" w:hAnsi="Arial" w:cs="Arial"/>
          <w:lang w:val="lt-LT"/>
        </w:rPr>
        <w:t>fizinius</w:t>
      </w:r>
      <w:r w:rsidR="00D9093E">
        <w:rPr>
          <w:rFonts w:ascii="Arial" w:hAnsi="Arial" w:cs="Arial"/>
          <w:lang w:val="lt-LT"/>
        </w:rPr>
        <w:t xml:space="preserve"> pastatus,</w:t>
      </w:r>
      <w:r w:rsidR="00C42C1B">
        <w:rPr>
          <w:rFonts w:ascii="Arial" w:hAnsi="Arial" w:cs="Arial"/>
          <w:lang w:val="lt-LT"/>
        </w:rPr>
        <w:t xml:space="preserve"> </w:t>
      </w:r>
      <w:r w:rsidR="0080323B">
        <w:rPr>
          <w:rFonts w:ascii="Arial" w:hAnsi="Arial" w:cs="Arial"/>
          <w:lang w:val="lt-LT"/>
        </w:rPr>
        <w:t xml:space="preserve">aktyvius </w:t>
      </w:r>
      <w:r w:rsidR="004357BF">
        <w:rPr>
          <w:rFonts w:ascii="Arial" w:hAnsi="Arial" w:cs="Arial"/>
          <w:lang w:val="lt-LT"/>
        </w:rPr>
        <w:t>Plikių ir Girkalių skyrių padalinius</w:t>
      </w:r>
      <w:r w:rsidR="0080323B">
        <w:rPr>
          <w:rFonts w:ascii="Arial" w:hAnsi="Arial" w:cs="Arial"/>
          <w:lang w:val="lt-LT"/>
        </w:rPr>
        <w:t>,</w:t>
      </w:r>
      <w:r w:rsidR="00C42C1B">
        <w:rPr>
          <w:rFonts w:ascii="Arial" w:hAnsi="Arial" w:cs="Arial"/>
          <w:lang w:val="lt-LT"/>
        </w:rPr>
        <w:t xml:space="preserve"> o tai reiškia, kad scenos įrangos techninė bazė (kuri reikalauja pastovios priežiūros, sumontavimo ir demontavimo darbų) yra tris kartus didesnė, taip pat scenos technika atskirai apima garso ir apšvietimo technikas ir kokybiškam rezultatui reikalingas įsigilinimas į jų valdymą. </w:t>
      </w:r>
      <w:r w:rsidR="0080323B">
        <w:rPr>
          <w:rFonts w:ascii="Arial" w:hAnsi="Arial" w:cs="Arial"/>
          <w:lang w:val="lt-LT"/>
        </w:rPr>
        <w:t xml:space="preserve"> </w:t>
      </w:r>
      <w:r w:rsidR="00C42C1B">
        <w:rPr>
          <w:rFonts w:ascii="Arial" w:hAnsi="Arial" w:cs="Arial"/>
          <w:lang w:val="lt-LT"/>
        </w:rPr>
        <w:t>G</w:t>
      </w:r>
      <w:r w:rsidR="0080323B">
        <w:rPr>
          <w:rFonts w:ascii="Arial" w:hAnsi="Arial" w:cs="Arial"/>
          <w:lang w:val="lt-LT"/>
        </w:rPr>
        <w:t>arso ir šviesų operatorius visoje įstaigoje sudaro tik 0,5 etato</w:t>
      </w:r>
      <w:r w:rsidR="00C42C1B">
        <w:rPr>
          <w:rFonts w:ascii="Arial" w:hAnsi="Arial" w:cs="Arial"/>
          <w:lang w:val="lt-LT"/>
        </w:rPr>
        <w:t xml:space="preserve"> ir tai reiškia, jog jis aptarnauja visus Kretingalės, Plikių ir Girkalių renginius</w:t>
      </w:r>
      <w:r w:rsidR="0080323B">
        <w:rPr>
          <w:rFonts w:ascii="Arial" w:hAnsi="Arial" w:cs="Arial"/>
          <w:lang w:val="lt-LT"/>
        </w:rPr>
        <w:t>.</w:t>
      </w:r>
      <w:r w:rsidR="00C42C1B">
        <w:rPr>
          <w:rFonts w:ascii="Arial" w:hAnsi="Arial" w:cs="Arial"/>
          <w:lang w:val="lt-LT"/>
        </w:rPr>
        <w:t xml:space="preserve"> Be šių funkcijų darbuotojas rūpinasi įstaigos Youtube kanalu, garso reklamų kūrimu, fotografuoja visus įstaigos renginius</w:t>
      </w:r>
      <w:r w:rsidR="007D091F">
        <w:rPr>
          <w:rFonts w:ascii="Arial" w:hAnsi="Arial" w:cs="Arial"/>
          <w:lang w:val="lt-LT"/>
        </w:rPr>
        <w:t>, aptarnauja komercinius koncertus</w:t>
      </w:r>
      <w:r w:rsidR="00C42C1B">
        <w:rPr>
          <w:rFonts w:ascii="Arial" w:hAnsi="Arial" w:cs="Arial"/>
          <w:lang w:val="lt-LT"/>
        </w:rPr>
        <w:t>.</w:t>
      </w:r>
      <w:r w:rsidR="0080323B">
        <w:rPr>
          <w:rFonts w:ascii="Arial" w:hAnsi="Arial" w:cs="Arial"/>
          <w:lang w:val="lt-LT"/>
        </w:rPr>
        <w:t xml:space="preserve"> </w:t>
      </w:r>
      <w:r w:rsidR="00D21CCA">
        <w:rPr>
          <w:rFonts w:ascii="Arial" w:hAnsi="Arial" w:cs="Arial"/>
          <w:lang w:val="lt-LT"/>
        </w:rPr>
        <w:t xml:space="preserve">Dėl šios priežasties skyriuose dirbantys renginių režisieriai turi ne tik mažinti veiklos apimtis, tačiau yra </w:t>
      </w:r>
      <w:r w:rsidR="009F3158">
        <w:rPr>
          <w:rFonts w:ascii="Arial" w:hAnsi="Arial" w:cs="Arial"/>
          <w:lang w:val="lt-LT"/>
        </w:rPr>
        <w:t xml:space="preserve">stipriai </w:t>
      </w:r>
      <w:r w:rsidR="00D21CCA">
        <w:rPr>
          <w:rFonts w:ascii="Arial" w:hAnsi="Arial" w:cs="Arial"/>
          <w:lang w:val="lt-LT"/>
        </w:rPr>
        <w:t xml:space="preserve">priklausomi ir nuo garso operatoriaus darbo laiko kituose darbuose. </w:t>
      </w:r>
      <w:r w:rsidR="0080323B">
        <w:rPr>
          <w:rFonts w:ascii="Arial" w:hAnsi="Arial" w:cs="Arial"/>
          <w:lang w:val="lt-LT"/>
        </w:rPr>
        <w:t>A</w:t>
      </w:r>
      <w:r w:rsidR="004357BF">
        <w:rPr>
          <w:rFonts w:ascii="Arial" w:hAnsi="Arial" w:cs="Arial"/>
          <w:lang w:val="lt-LT"/>
        </w:rPr>
        <w:t>tliktas profesinės rizikos veiklos vertinimas</w:t>
      </w:r>
      <w:r w:rsidR="0080323B">
        <w:rPr>
          <w:rFonts w:ascii="Arial" w:hAnsi="Arial" w:cs="Arial"/>
          <w:lang w:val="lt-LT"/>
        </w:rPr>
        <w:t xml:space="preserve"> taip pat</w:t>
      </w:r>
      <w:r w:rsidR="004357BF">
        <w:rPr>
          <w:rFonts w:ascii="Arial" w:hAnsi="Arial" w:cs="Arial"/>
          <w:lang w:val="lt-LT"/>
        </w:rPr>
        <w:t xml:space="preserve"> įrodė, jog </w:t>
      </w:r>
      <w:r w:rsidR="0080323B">
        <w:rPr>
          <w:rFonts w:ascii="Arial" w:hAnsi="Arial" w:cs="Arial"/>
          <w:lang w:val="lt-LT"/>
        </w:rPr>
        <w:t>darbuotojai  įstaigoje turi dirbti žymiai didesniais tempais negu didesn</w:t>
      </w:r>
      <w:r w:rsidR="009F3158">
        <w:rPr>
          <w:rFonts w:ascii="Arial" w:hAnsi="Arial" w:cs="Arial"/>
          <w:lang w:val="lt-LT"/>
        </w:rPr>
        <w:t>į etatų skaičių turinčioje</w:t>
      </w:r>
      <w:r w:rsidR="0080323B">
        <w:rPr>
          <w:rFonts w:ascii="Arial" w:hAnsi="Arial" w:cs="Arial"/>
          <w:lang w:val="lt-LT"/>
        </w:rPr>
        <w:t xml:space="preserve"> įstaigoje, kas </w:t>
      </w:r>
      <w:r w:rsidR="00D9093E">
        <w:rPr>
          <w:rFonts w:ascii="Arial" w:hAnsi="Arial" w:cs="Arial"/>
          <w:lang w:val="lt-LT"/>
        </w:rPr>
        <w:t xml:space="preserve">ilgainiui </w:t>
      </w:r>
      <w:r w:rsidR="0080323B">
        <w:rPr>
          <w:rFonts w:ascii="Arial" w:hAnsi="Arial" w:cs="Arial"/>
          <w:lang w:val="lt-LT"/>
        </w:rPr>
        <w:t xml:space="preserve">gali kelti </w:t>
      </w:r>
      <w:r w:rsidR="00D9093E">
        <w:rPr>
          <w:rFonts w:ascii="Arial" w:hAnsi="Arial" w:cs="Arial"/>
          <w:lang w:val="lt-LT"/>
        </w:rPr>
        <w:t xml:space="preserve">ne tik </w:t>
      </w:r>
      <w:r w:rsidR="0080323B">
        <w:rPr>
          <w:rFonts w:ascii="Arial" w:hAnsi="Arial" w:cs="Arial"/>
          <w:lang w:val="lt-LT"/>
        </w:rPr>
        <w:t>sveikatos problemų rizikas</w:t>
      </w:r>
      <w:r w:rsidR="00D9093E">
        <w:rPr>
          <w:rFonts w:ascii="Arial" w:hAnsi="Arial" w:cs="Arial"/>
          <w:lang w:val="lt-LT"/>
        </w:rPr>
        <w:t>, bet ir</w:t>
      </w:r>
      <w:r w:rsidR="0080323B">
        <w:rPr>
          <w:rFonts w:ascii="Arial" w:hAnsi="Arial" w:cs="Arial"/>
          <w:lang w:val="lt-LT"/>
        </w:rPr>
        <w:t xml:space="preserve"> didinti klaidų tikimybę. </w:t>
      </w:r>
      <w:r w:rsidR="00C42C1B">
        <w:rPr>
          <w:rFonts w:ascii="Arial" w:hAnsi="Arial" w:cs="Arial"/>
          <w:lang w:val="lt-LT"/>
        </w:rPr>
        <w:t>Kretingalės kultūros centre ne piln</w:t>
      </w:r>
      <w:r w:rsidR="00D9093E">
        <w:rPr>
          <w:rFonts w:ascii="Arial" w:hAnsi="Arial" w:cs="Arial"/>
          <w:lang w:val="lt-LT"/>
        </w:rPr>
        <w:t>u</w:t>
      </w:r>
      <w:r w:rsidR="00C42C1B">
        <w:rPr>
          <w:rFonts w:ascii="Arial" w:hAnsi="Arial" w:cs="Arial"/>
          <w:lang w:val="lt-LT"/>
        </w:rPr>
        <w:t>s etat</w:t>
      </w:r>
      <w:r w:rsidR="00D9093E">
        <w:rPr>
          <w:rFonts w:ascii="Arial" w:hAnsi="Arial" w:cs="Arial"/>
          <w:lang w:val="lt-LT"/>
        </w:rPr>
        <w:t>u</w:t>
      </w:r>
      <w:r w:rsidR="00C42C1B">
        <w:rPr>
          <w:rFonts w:ascii="Arial" w:hAnsi="Arial" w:cs="Arial"/>
          <w:lang w:val="lt-LT"/>
        </w:rPr>
        <w:t xml:space="preserve">s dirba </w:t>
      </w:r>
      <w:r w:rsidR="00D9093E">
        <w:rPr>
          <w:rFonts w:ascii="Arial" w:hAnsi="Arial" w:cs="Arial"/>
          <w:lang w:val="lt-LT"/>
        </w:rPr>
        <w:t xml:space="preserve">sudaro </w:t>
      </w:r>
      <w:r w:rsidR="00C42C1B">
        <w:rPr>
          <w:rFonts w:ascii="Arial" w:hAnsi="Arial" w:cs="Arial"/>
          <w:lang w:val="lt-LT"/>
        </w:rPr>
        <w:t>ir kit</w:t>
      </w:r>
      <w:r w:rsidR="00D9093E">
        <w:rPr>
          <w:rFonts w:ascii="Arial" w:hAnsi="Arial" w:cs="Arial"/>
          <w:lang w:val="lt-LT"/>
        </w:rPr>
        <w:t xml:space="preserve">os itin svarbios pareigybės kaip: </w:t>
      </w:r>
      <w:r w:rsidR="00C42C1B">
        <w:rPr>
          <w:rFonts w:ascii="Arial" w:hAnsi="Arial" w:cs="Arial"/>
          <w:lang w:val="lt-LT"/>
        </w:rPr>
        <w:t>meno skyriaus vadovas (0,75 etato), administratorius (0,75 etato), edukatorė- scenografė (0,75 etato), garso ir šviesų operatorius</w:t>
      </w:r>
      <w:r w:rsidR="009F3158">
        <w:rPr>
          <w:rFonts w:ascii="Arial" w:hAnsi="Arial" w:cs="Arial"/>
          <w:lang w:val="lt-LT"/>
        </w:rPr>
        <w:t xml:space="preserve"> (0,5 etato). Šią nepilnų etatų problemą galima išspręsti skyrus įstaigai vos 1,25 papildomo etato, kas </w:t>
      </w:r>
      <w:r w:rsidR="009F3158">
        <w:rPr>
          <w:rFonts w:ascii="Arial" w:hAnsi="Arial" w:cs="Arial"/>
          <w:lang w:val="lt-LT"/>
        </w:rPr>
        <w:lastRenderedPageBreak/>
        <w:t xml:space="preserve">užtikrintų </w:t>
      </w:r>
      <w:r w:rsidR="009156FA">
        <w:rPr>
          <w:rFonts w:ascii="Arial" w:hAnsi="Arial" w:cs="Arial"/>
          <w:lang w:val="lt-LT"/>
        </w:rPr>
        <w:t>jau dirbantiems</w:t>
      </w:r>
      <w:r w:rsidR="009F3158">
        <w:rPr>
          <w:rFonts w:ascii="Arial" w:hAnsi="Arial" w:cs="Arial"/>
          <w:lang w:val="lt-LT"/>
        </w:rPr>
        <w:t xml:space="preserve"> įstaigos darbuotojams tiek finansinį, tiek socialinį stabilumą. Tokiu atveju įstaiga viso turėtų 13,75 etato. </w:t>
      </w:r>
    </w:p>
    <w:p w14:paraId="35CA393B" w14:textId="23FC4B72" w:rsidR="00EF7838" w:rsidRDefault="000C6958" w:rsidP="008A5D81">
      <w:pPr>
        <w:spacing w:line="276" w:lineRule="auto"/>
        <w:ind w:firstLine="567"/>
        <w:jc w:val="both"/>
        <w:rPr>
          <w:rFonts w:ascii="Arial" w:hAnsi="Arial" w:cs="Arial"/>
          <w:lang w:val="lt-LT"/>
        </w:rPr>
      </w:pPr>
      <w:r w:rsidRPr="008C76C3">
        <w:rPr>
          <w:rFonts w:ascii="Arial" w:hAnsi="Arial" w:cs="Arial"/>
          <w:lang w:val="lt-LT"/>
        </w:rPr>
        <w:t>Kretingalės kultūros centre</w:t>
      </w:r>
      <w:r w:rsidR="006B29F5">
        <w:rPr>
          <w:rFonts w:ascii="Arial" w:hAnsi="Arial" w:cs="Arial"/>
          <w:lang w:val="lt-LT"/>
        </w:rPr>
        <w:t xml:space="preserve"> </w:t>
      </w:r>
      <w:r w:rsidR="00AE4D3D" w:rsidRPr="008C76C3">
        <w:rPr>
          <w:rFonts w:ascii="Arial" w:hAnsi="Arial" w:cs="Arial"/>
          <w:lang w:val="lt-LT"/>
        </w:rPr>
        <w:t xml:space="preserve">vis dar </w:t>
      </w:r>
      <w:r w:rsidRPr="008C76C3">
        <w:rPr>
          <w:rFonts w:ascii="Arial" w:hAnsi="Arial" w:cs="Arial"/>
          <w:lang w:val="lt-LT"/>
        </w:rPr>
        <w:t>pastebimas  patalpų trūkumas.</w:t>
      </w:r>
      <w:r w:rsidR="00EF7838" w:rsidRPr="008C76C3">
        <w:rPr>
          <w:rFonts w:ascii="Arial" w:hAnsi="Arial" w:cs="Arial"/>
          <w:lang w:val="lt-LT"/>
        </w:rPr>
        <w:t xml:space="preserve"> Šią problemą pavyko išspręsti dalinai Klaipėdos rajono savivaldybei </w:t>
      </w:r>
      <w:r w:rsidR="006B29F5">
        <w:rPr>
          <w:rFonts w:ascii="Arial" w:hAnsi="Arial" w:cs="Arial"/>
          <w:lang w:val="lt-LT"/>
        </w:rPr>
        <w:t xml:space="preserve">2023 metais </w:t>
      </w:r>
      <w:r w:rsidR="00EF7838" w:rsidRPr="008C76C3">
        <w:rPr>
          <w:rFonts w:ascii="Arial" w:hAnsi="Arial" w:cs="Arial"/>
          <w:lang w:val="lt-LT"/>
        </w:rPr>
        <w:t xml:space="preserve">sudarius </w:t>
      </w:r>
      <w:r w:rsidR="00987F73" w:rsidRPr="008C76C3">
        <w:rPr>
          <w:rFonts w:ascii="Arial" w:hAnsi="Arial" w:cs="Arial"/>
          <w:lang w:val="lt-LT"/>
        </w:rPr>
        <w:t xml:space="preserve">40 kv. m </w:t>
      </w:r>
      <w:r w:rsidR="00EF7838" w:rsidRPr="008C76C3">
        <w:rPr>
          <w:rFonts w:ascii="Arial" w:hAnsi="Arial" w:cs="Arial"/>
          <w:lang w:val="lt-LT"/>
        </w:rPr>
        <w:t>patalpų nuomos sutartį su Kretingalės kooperatine žemės ūkio bendrove.</w:t>
      </w:r>
      <w:r w:rsidR="006B29F5">
        <w:rPr>
          <w:rFonts w:ascii="Arial" w:hAnsi="Arial" w:cs="Arial"/>
          <w:lang w:val="lt-LT"/>
        </w:rPr>
        <w:t xml:space="preserve"> Šiuo metu nuomojamose patalpose repeticijas veda vyrų kapela ,,Grajus“, moterų choras ,,Rūtenė“ ir sandėliuojama</w:t>
      </w:r>
      <w:r w:rsidR="00B06B42">
        <w:rPr>
          <w:rFonts w:ascii="Arial" w:hAnsi="Arial" w:cs="Arial"/>
          <w:lang w:val="lt-LT"/>
        </w:rPr>
        <w:t xml:space="preserve"> nedidelė dalis</w:t>
      </w:r>
      <w:r w:rsidR="006B29F5">
        <w:rPr>
          <w:rFonts w:ascii="Arial" w:hAnsi="Arial" w:cs="Arial"/>
          <w:lang w:val="lt-LT"/>
        </w:rPr>
        <w:t xml:space="preserve"> renginių bei įstaigos rekvizit</w:t>
      </w:r>
      <w:r w:rsidR="00B06B42">
        <w:rPr>
          <w:rFonts w:ascii="Arial" w:hAnsi="Arial" w:cs="Arial"/>
          <w:lang w:val="lt-LT"/>
        </w:rPr>
        <w:t>o</w:t>
      </w:r>
      <w:r w:rsidR="006B29F5">
        <w:rPr>
          <w:rFonts w:ascii="Arial" w:hAnsi="Arial" w:cs="Arial"/>
          <w:lang w:val="lt-LT"/>
        </w:rPr>
        <w:t>. Garso ir apšvietimo technika toliau laikoma prie dujinio katilo, dekoracijos</w:t>
      </w:r>
      <w:r w:rsidR="003B1371">
        <w:rPr>
          <w:rFonts w:ascii="Arial" w:hAnsi="Arial" w:cs="Arial"/>
          <w:lang w:val="lt-LT"/>
        </w:rPr>
        <w:t xml:space="preserve"> pelija</w:t>
      </w:r>
      <w:r w:rsidR="006B29F5">
        <w:rPr>
          <w:rFonts w:ascii="Arial" w:hAnsi="Arial" w:cs="Arial"/>
          <w:lang w:val="lt-LT"/>
        </w:rPr>
        <w:t xml:space="preserve"> palėpėje ant stogo, įstaigos archyvų dokumentacija, sceniniai</w:t>
      </w:r>
      <w:r w:rsidR="003B1371">
        <w:rPr>
          <w:rFonts w:ascii="Arial" w:hAnsi="Arial" w:cs="Arial"/>
          <w:lang w:val="lt-LT"/>
        </w:rPr>
        <w:t>s</w:t>
      </w:r>
      <w:r w:rsidR="006B29F5">
        <w:rPr>
          <w:rFonts w:ascii="Arial" w:hAnsi="Arial" w:cs="Arial"/>
          <w:lang w:val="lt-LT"/>
        </w:rPr>
        <w:t xml:space="preserve"> kostiumai</w:t>
      </w:r>
      <w:r w:rsidR="00B06B42">
        <w:rPr>
          <w:rFonts w:ascii="Arial" w:hAnsi="Arial" w:cs="Arial"/>
          <w:lang w:val="lt-LT"/>
        </w:rPr>
        <w:t xml:space="preserve">s ir kitu įstaigos turtu ir toliau apkrauta ventiliavimo sistema, likusi dalis suolų, stalų ir medienos laikomi lauko voljere ir pirmame aukšte po laiptais. Esant tokioms sąlygoms įstaiga ir toliau pažeidinėja priešgaisrinės saugos reikalavimus bei rizikuoja gauti baudas. Siūlome rasti galimybių suteikti kultūros centrui daugiau vietos daiktams sandėliuoti bei užleisti Kretingalės kultūros centrui patalpas, kuriose šiuo metu yra įsikūrusi biblioteka. </w:t>
      </w:r>
      <w:r w:rsidR="004357BF">
        <w:rPr>
          <w:rFonts w:ascii="Arial" w:hAnsi="Arial" w:cs="Arial"/>
          <w:lang w:val="lt-LT"/>
        </w:rPr>
        <w:t>Nors apačioje pastato esančių patalpų nuoma dalinai pagerino situaciją, problema vis da</w:t>
      </w:r>
      <w:r w:rsidR="00751D65">
        <w:rPr>
          <w:rFonts w:ascii="Arial" w:hAnsi="Arial" w:cs="Arial"/>
          <w:lang w:val="lt-LT"/>
        </w:rPr>
        <w:t>r išlieka</w:t>
      </w:r>
      <w:r w:rsidR="004357BF">
        <w:rPr>
          <w:rFonts w:ascii="Arial" w:hAnsi="Arial" w:cs="Arial"/>
          <w:lang w:val="lt-LT"/>
        </w:rPr>
        <w:t xml:space="preserve"> aktuali. </w:t>
      </w:r>
    </w:p>
    <w:p w14:paraId="49F3CBEC" w14:textId="3EAF550F" w:rsidR="00D21CCA" w:rsidRDefault="00D21CCA" w:rsidP="008A5D81">
      <w:pPr>
        <w:spacing w:line="276" w:lineRule="auto"/>
        <w:ind w:firstLine="567"/>
        <w:jc w:val="both"/>
        <w:rPr>
          <w:rFonts w:ascii="Arial" w:hAnsi="Arial" w:cs="Arial"/>
          <w:lang w:val="lt-LT"/>
        </w:rPr>
      </w:pPr>
      <w:r>
        <w:rPr>
          <w:rFonts w:ascii="Arial" w:hAnsi="Arial" w:cs="Arial"/>
          <w:lang w:val="lt-LT"/>
        </w:rPr>
        <w:t xml:space="preserve">Kretingalės kultūros centras jau kuris laikas pastebi atlikėjų paslaugų kainų šuolį. Kasmet įstaigai skiriamas 10 000 Eur. krepšelis kultūrinei veiklai ir renginiams jau nebeatitinka rinkos kainų. Jeigu planuojant biudžetą kitose eilutėse atsižvelgiama į paslaugų ir prekių pabrangimą, tai kultūrinei veiklai skiriamos lėšos nekinta jau 5 metai. Po pandemijos tendencingai kasmet brangsta ne vien ,,A“ lygio atlikėjai, tačiau </w:t>
      </w:r>
      <w:r w:rsidR="00751D65">
        <w:rPr>
          <w:rFonts w:ascii="Arial" w:hAnsi="Arial" w:cs="Arial"/>
          <w:lang w:val="lt-LT"/>
        </w:rPr>
        <w:t>ir</w:t>
      </w:r>
      <w:r>
        <w:rPr>
          <w:rFonts w:ascii="Arial" w:hAnsi="Arial" w:cs="Arial"/>
          <w:lang w:val="lt-LT"/>
        </w:rPr>
        <w:t xml:space="preserve"> nišiniai, alternatyvaus meno, populiariosios kultūros atlikėjai</w:t>
      </w:r>
      <w:r w:rsidR="007660BD">
        <w:rPr>
          <w:rFonts w:ascii="Arial" w:hAnsi="Arial" w:cs="Arial"/>
          <w:lang w:val="lt-LT"/>
        </w:rPr>
        <w:t>, lektoriai</w:t>
      </w:r>
      <w:r>
        <w:rPr>
          <w:rFonts w:ascii="Arial" w:hAnsi="Arial" w:cs="Arial"/>
          <w:lang w:val="lt-LT"/>
        </w:rPr>
        <w:t xml:space="preserve">. Nepamirštant, jog įstaiga iš 10 000 </w:t>
      </w:r>
      <w:r w:rsidR="009A549E">
        <w:rPr>
          <w:rFonts w:ascii="Arial" w:hAnsi="Arial" w:cs="Arial"/>
          <w:lang w:val="lt-LT"/>
        </w:rPr>
        <w:t>eurų</w:t>
      </w:r>
      <w:r>
        <w:rPr>
          <w:rFonts w:ascii="Arial" w:hAnsi="Arial" w:cs="Arial"/>
          <w:lang w:val="lt-LT"/>
        </w:rPr>
        <w:t xml:space="preserve"> sumos turi aptarnauti ne tik Kretingalės KC, bet ir Plikių bei Girkalių skyrius – ši suma </w:t>
      </w:r>
      <w:r w:rsidR="00751D65">
        <w:rPr>
          <w:rFonts w:ascii="Arial" w:hAnsi="Arial" w:cs="Arial"/>
          <w:lang w:val="lt-LT"/>
        </w:rPr>
        <w:t>pradeda stipriai riboti veiklos galimybes</w:t>
      </w:r>
      <w:r>
        <w:rPr>
          <w:rFonts w:ascii="Arial" w:hAnsi="Arial" w:cs="Arial"/>
          <w:lang w:val="lt-LT"/>
        </w:rPr>
        <w:t xml:space="preserve">. </w:t>
      </w:r>
      <w:r w:rsidR="007660BD">
        <w:rPr>
          <w:rFonts w:ascii="Arial" w:hAnsi="Arial" w:cs="Arial"/>
          <w:lang w:val="lt-LT"/>
        </w:rPr>
        <w:t>Įstaigos Plikių ir Girkalių skyrių didžiosios vasaros lauko šventės</w:t>
      </w:r>
      <w:r w:rsidR="00674352">
        <w:rPr>
          <w:rFonts w:ascii="Arial" w:hAnsi="Arial" w:cs="Arial"/>
          <w:lang w:val="lt-LT"/>
        </w:rPr>
        <w:t xml:space="preserve"> (priešingai negu kitų rajono kultūros įstaigų skyrių šventės)</w:t>
      </w:r>
      <w:r w:rsidR="007660BD">
        <w:rPr>
          <w:rFonts w:ascii="Arial" w:hAnsi="Arial" w:cs="Arial"/>
          <w:lang w:val="lt-LT"/>
        </w:rPr>
        <w:t xml:space="preserve"> nėra įtrauktos į Klaipėdos rajono savivaldybės prioritetinių renginių sąrašą</w:t>
      </w:r>
      <w:r w:rsidR="00674352">
        <w:rPr>
          <w:rFonts w:ascii="Arial" w:hAnsi="Arial" w:cs="Arial"/>
          <w:lang w:val="lt-LT"/>
        </w:rPr>
        <w:t xml:space="preserve"> ir atskiro finansavimo iš Savivaldybės negauna</w:t>
      </w:r>
      <w:r w:rsidR="007660BD">
        <w:rPr>
          <w:rFonts w:ascii="Arial" w:hAnsi="Arial" w:cs="Arial"/>
          <w:lang w:val="lt-LT"/>
        </w:rPr>
        <w:t>, todėl didžiausia dalis sumos</w:t>
      </w:r>
      <w:r w:rsidR="00674352">
        <w:rPr>
          <w:rFonts w:ascii="Arial" w:hAnsi="Arial" w:cs="Arial"/>
          <w:lang w:val="lt-LT"/>
        </w:rPr>
        <w:t xml:space="preserve"> iš įstaigos krepšelio metinei kultūrinei veiklai,</w:t>
      </w:r>
      <w:r w:rsidR="007660BD">
        <w:rPr>
          <w:rFonts w:ascii="Arial" w:hAnsi="Arial" w:cs="Arial"/>
          <w:lang w:val="lt-LT"/>
        </w:rPr>
        <w:t xml:space="preserve"> skiriama minėtų skyrių vasaros šventėms, o kitų sezonų sumanymams</w:t>
      </w:r>
      <w:r w:rsidR="009F3158">
        <w:rPr>
          <w:rFonts w:ascii="Arial" w:hAnsi="Arial" w:cs="Arial"/>
          <w:lang w:val="lt-LT"/>
        </w:rPr>
        <w:t>, mėgėjų meno kolektyvų veiklai</w:t>
      </w:r>
      <w:r w:rsidR="007660BD">
        <w:rPr>
          <w:rFonts w:ascii="Arial" w:hAnsi="Arial" w:cs="Arial"/>
          <w:lang w:val="lt-LT"/>
        </w:rPr>
        <w:t xml:space="preserve"> įgyvendinti finansų praktiškai nebelieka. Siūlome palaipsniui didinti metinei kultūrinei veiklai skiriamų lėšų sumą arba </w:t>
      </w:r>
      <w:r w:rsidR="009F3158">
        <w:rPr>
          <w:rFonts w:ascii="Arial" w:hAnsi="Arial" w:cs="Arial"/>
          <w:lang w:val="lt-LT"/>
        </w:rPr>
        <w:t>Kretingalės kultūros centr</w:t>
      </w:r>
      <w:r w:rsidR="00674352">
        <w:rPr>
          <w:rFonts w:ascii="Arial" w:hAnsi="Arial" w:cs="Arial"/>
          <w:lang w:val="lt-LT"/>
        </w:rPr>
        <w:t>ui</w:t>
      </w:r>
      <w:r w:rsidR="007660BD">
        <w:rPr>
          <w:rFonts w:ascii="Arial" w:hAnsi="Arial" w:cs="Arial"/>
          <w:lang w:val="lt-LT"/>
        </w:rPr>
        <w:t xml:space="preserve"> </w:t>
      </w:r>
      <w:r w:rsidR="00751D65">
        <w:rPr>
          <w:rFonts w:ascii="Arial" w:hAnsi="Arial" w:cs="Arial"/>
          <w:lang w:val="lt-LT"/>
        </w:rPr>
        <w:t xml:space="preserve">dar labiau </w:t>
      </w:r>
      <w:r w:rsidR="007660BD">
        <w:rPr>
          <w:rFonts w:ascii="Arial" w:hAnsi="Arial" w:cs="Arial"/>
          <w:lang w:val="lt-LT"/>
        </w:rPr>
        <w:t>siaurinti veiklos apimtis, atsisakant traukos objektų ir profesionalių atlikėjų renginiuose. O tai gali lemti žymiai mažesnį žiūrovų lankomumą renginiuose</w:t>
      </w:r>
      <w:r w:rsidR="00751D65">
        <w:rPr>
          <w:rFonts w:ascii="Arial" w:hAnsi="Arial" w:cs="Arial"/>
          <w:lang w:val="lt-LT"/>
        </w:rPr>
        <w:t>, gyventojų pasitenkinimą teikiamomis paslaugomis</w:t>
      </w:r>
      <w:r w:rsidR="009F3158">
        <w:rPr>
          <w:rFonts w:ascii="Arial" w:hAnsi="Arial" w:cs="Arial"/>
          <w:lang w:val="lt-LT"/>
        </w:rPr>
        <w:t xml:space="preserve"> bei žeminti užkeltą kokybės kartelę</w:t>
      </w:r>
      <w:r w:rsidR="007660BD">
        <w:rPr>
          <w:rFonts w:ascii="Arial" w:hAnsi="Arial" w:cs="Arial"/>
          <w:lang w:val="lt-LT"/>
        </w:rPr>
        <w:t>.</w:t>
      </w:r>
      <w:r w:rsidR="009F3158">
        <w:rPr>
          <w:rFonts w:ascii="Arial" w:hAnsi="Arial" w:cs="Arial"/>
          <w:lang w:val="lt-LT"/>
        </w:rPr>
        <w:t xml:space="preserve"> Pateiktoje lentelėje atsispindi kultūrinių lėšų paskirstymas 2024 metais:</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1560"/>
        <w:gridCol w:w="2835"/>
        <w:gridCol w:w="3118"/>
      </w:tblGrid>
      <w:tr w:rsidR="00DB41AA" w14:paraId="30D48CD0" w14:textId="59970D73" w:rsidTr="00751D65">
        <w:trPr>
          <w:trHeight w:val="331"/>
        </w:trPr>
        <w:tc>
          <w:tcPr>
            <w:tcW w:w="2268" w:type="dxa"/>
            <w:shd w:val="clear" w:color="auto" w:fill="D9D9D9" w:themeFill="background1" w:themeFillShade="D9"/>
          </w:tcPr>
          <w:p w14:paraId="69FD2DD7" w14:textId="6B56C569" w:rsidR="00DB41AA" w:rsidRDefault="00DB41AA" w:rsidP="008A5D81">
            <w:pPr>
              <w:spacing w:line="276" w:lineRule="auto"/>
              <w:jc w:val="both"/>
              <w:rPr>
                <w:rFonts w:ascii="Arial" w:hAnsi="Arial" w:cs="Arial"/>
                <w:lang w:val="lt-LT"/>
              </w:rPr>
            </w:pPr>
            <w:r>
              <w:rPr>
                <w:rFonts w:ascii="Arial" w:hAnsi="Arial" w:cs="Arial"/>
                <w:lang w:val="lt-LT"/>
              </w:rPr>
              <w:t>10 000 Eur. suma kultūrinei veiklai</w:t>
            </w:r>
          </w:p>
        </w:tc>
        <w:tc>
          <w:tcPr>
            <w:tcW w:w="1560" w:type="dxa"/>
            <w:shd w:val="clear" w:color="auto" w:fill="D9D9D9" w:themeFill="background1" w:themeFillShade="D9"/>
          </w:tcPr>
          <w:p w14:paraId="6F87C135" w14:textId="77777777" w:rsidR="00DB41AA" w:rsidRDefault="00DB41AA" w:rsidP="008A5D81">
            <w:pPr>
              <w:spacing w:line="276" w:lineRule="auto"/>
              <w:jc w:val="both"/>
              <w:rPr>
                <w:rFonts w:ascii="Arial" w:hAnsi="Arial" w:cs="Arial"/>
                <w:lang w:val="lt-LT"/>
              </w:rPr>
            </w:pPr>
            <w:r>
              <w:rPr>
                <w:rFonts w:ascii="Arial" w:hAnsi="Arial" w:cs="Arial"/>
                <w:lang w:val="lt-LT"/>
              </w:rPr>
              <w:t>2024 metai</w:t>
            </w:r>
          </w:p>
          <w:p w14:paraId="25B68A67" w14:textId="6A18ACAE" w:rsidR="00DB41AA" w:rsidRDefault="00DB41AA" w:rsidP="008A5D81">
            <w:pPr>
              <w:spacing w:line="276" w:lineRule="auto"/>
              <w:jc w:val="both"/>
              <w:rPr>
                <w:rFonts w:ascii="Arial" w:hAnsi="Arial" w:cs="Arial"/>
                <w:lang w:val="lt-LT"/>
              </w:rPr>
            </w:pPr>
            <w:r>
              <w:rPr>
                <w:rFonts w:ascii="Arial" w:hAnsi="Arial" w:cs="Arial"/>
                <w:lang w:val="lt-LT"/>
              </w:rPr>
              <w:t>Renginys</w:t>
            </w:r>
          </w:p>
        </w:tc>
        <w:tc>
          <w:tcPr>
            <w:tcW w:w="2835" w:type="dxa"/>
            <w:shd w:val="clear" w:color="auto" w:fill="D9D9D9" w:themeFill="background1" w:themeFillShade="D9"/>
          </w:tcPr>
          <w:p w14:paraId="6CF0C3FE" w14:textId="5955DE46" w:rsidR="00DB41AA" w:rsidRDefault="00DB41AA">
            <w:pPr>
              <w:suppressAutoHyphens w:val="0"/>
              <w:rPr>
                <w:rFonts w:ascii="Arial" w:hAnsi="Arial" w:cs="Arial"/>
                <w:lang w:val="lt-LT"/>
              </w:rPr>
            </w:pPr>
            <w:r>
              <w:rPr>
                <w:rFonts w:ascii="Arial" w:hAnsi="Arial" w:cs="Arial"/>
                <w:lang w:val="lt-LT"/>
              </w:rPr>
              <w:t>Skirta suma</w:t>
            </w:r>
          </w:p>
          <w:p w14:paraId="6CA76594" w14:textId="77777777" w:rsidR="00DB41AA" w:rsidRDefault="00DB41AA" w:rsidP="008A5D81">
            <w:pPr>
              <w:spacing w:line="276" w:lineRule="auto"/>
              <w:jc w:val="both"/>
              <w:rPr>
                <w:rFonts w:ascii="Arial" w:hAnsi="Arial" w:cs="Arial"/>
                <w:lang w:val="lt-LT"/>
              </w:rPr>
            </w:pPr>
          </w:p>
        </w:tc>
        <w:tc>
          <w:tcPr>
            <w:tcW w:w="3118" w:type="dxa"/>
            <w:shd w:val="clear" w:color="auto" w:fill="D9D9D9" w:themeFill="background1" w:themeFillShade="D9"/>
          </w:tcPr>
          <w:p w14:paraId="12EBCE05" w14:textId="75698886" w:rsidR="00DB41AA" w:rsidRDefault="00DB41AA" w:rsidP="008A5D81">
            <w:pPr>
              <w:spacing w:line="276" w:lineRule="auto"/>
              <w:jc w:val="both"/>
              <w:rPr>
                <w:rFonts w:ascii="Arial" w:hAnsi="Arial" w:cs="Arial"/>
                <w:lang w:val="lt-LT"/>
              </w:rPr>
            </w:pPr>
            <w:r>
              <w:rPr>
                <w:rFonts w:ascii="Arial" w:hAnsi="Arial" w:cs="Arial"/>
                <w:lang w:val="lt-LT"/>
              </w:rPr>
              <w:t>Rezultatas</w:t>
            </w:r>
          </w:p>
        </w:tc>
      </w:tr>
      <w:tr w:rsidR="00DB41AA" w14:paraId="4F0CCAC2" w14:textId="45DE97EB" w:rsidTr="00751D65">
        <w:trPr>
          <w:trHeight w:val="1178"/>
        </w:trPr>
        <w:tc>
          <w:tcPr>
            <w:tcW w:w="2268" w:type="dxa"/>
            <w:vMerge w:val="restart"/>
          </w:tcPr>
          <w:p w14:paraId="732AE129" w14:textId="77777777" w:rsidR="00DB41AA" w:rsidRDefault="00DB41AA" w:rsidP="008A5D81">
            <w:pPr>
              <w:spacing w:line="276" w:lineRule="auto"/>
              <w:jc w:val="both"/>
              <w:rPr>
                <w:rFonts w:ascii="Arial" w:hAnsi="Arial" w:cs="Arial"/>
                <w:lang w:val="lt-LT"/>
              </w:rPr>
            </w:pPr>
          </w:p>
        </w:tc>
        <w:tc>
          <w:tcPr>
            <w:tcW w:w="1560" w:type="dxa"/>
          </w:tcPr>
          <w:p w14:paraId="5FA9EECC" w14:textId="791C97DA" w:rsidR="00DB41AA" w:rsidRDefault="00DB41AA" w:rsidP="008A5D81">
            <w:pPr>
              <w:spacing w:line="276" w:lineRule="auto"/>
              <w:jc w:val="both"/>
              <w:rPr>
                <w:rFonts w:ascii="Arial" w:hAnsi="Arial" w:cs="Arial"/>
                <w:lang w:val="lt-LT"/>
              </w:rPr>
            </w:pPr>
            <w:r>
              <w:rPr>
                <w:rFonts w:ascii="Arial" w:hAnsi="Arial" w:cs="Arial"/>
                <w:lang w:val="lt-LT"/>
              </w:rPr>
              <w:t>Rasų šventė ,,Raskis rasoj“</w:t>
            </w:r>
          </w:p>
        </w:tc>
        <w:tc>
          <w:tcPr>
            <w:tcW w:w="2835" w:type="dxa"/>
          </w:tcPr>
          <w:p w14:paraId="387F8157" w14:textId="675EE6F4" w:rsidR="00DB41AA" w:rsidRDefault="00DB41AA" w:rsidP="008A5D81">
            <w:pPr>
              <w:spacing w:line="276" w:lineRule="auto"/>
              <w:jc w:val="both"/>
              <w:rPr>
                <w:rFonts w:ascii="Arial" w:hAnsi="Arial" w:cs="Arial"/>
                <w:lang w:val="lt-LT"/>
              </w:rPr>
            </w:pPr>
            <w:r>
              <w:rPr>
                <w:rFonts w:ascii="Arial" w:hAnsi="Arial" w:cs="Arial"/>
                <w:lang w:val="lt-LT"/>
              </w:rPr>
              <w:t>1100 Eur</w:t>
            </w:r>
          </w:p>
        </w:tc>
        <w:tc>
          <w:tcPr>
            <w:tcW w:w="3118" w:type="dxa"/>
          </w:tcPr>
          <w:p w14:paraId="0776E4A5" w14:textId="59132AE1" w:rsidR="00DB41AA" w:rsidRDefault="00DB41AA" w:rsidP="00DB41AA">
            <w:pPr>
              <w:spacing w:line="276" w:lineRule="auto"/>
              <w:rPr>
                <w:rFonts w:ascii="Arial" w:hAnsi="Arial" w:cs="Arial"/>
                <w:lang w:val="lt-LT"/>
              </w:rPr>
            </w:pPr>
            <w:r>
              <w:rPr>
                <w:rFonts w:ascii="Arial" w:hAnsi="Arial" w:cs="Arial"/>
                <w:lang w:val="lt-LT"/>
              </w:rPr>
              <w:t>Nusamdytas 1 profesionalus atlikėjas (be garso, šviesų, scenos)</w:t>
            </w:r>
          </w:p>
        </w:tc>
      </w:tr>
      <w:tr w:rsidR="00DB41AA" w14:paraId="11013BA0" w14:textId="77777777" w:rsidTr="00751D65">
        <w:trPr>
          <w:trHeight w:val="330"/>
        </w:trPr>
        <w:tc>
          <w:tcPr>
            <w:tcW w:w="2268" w:type="dxa"/>
            <w:vMerge/>
          </w:tcPr>
          <w:p w14:paraId="53BACB71" w14:textId="77777777" w:rsidR="00DB41AA" w:rsidRDefault="00DB41AA" w:rsidP="008A5D81">
            <w:pPr>
              <w:spacing w:line="276" w:lineRule="auto"/>
              <w:jc w:val="both"/>
              <w:rPr>
                <w:rFonts w:ascii="Arial" w:hAnsi="Arial" w:cs="Arial"/>
                <w:lang w:val="lt-LT"/>
              </w:rPr>
            </w:pPr>
          </w:p>
        </w:tc>
        <w:tc>
          <w:tcPr>
            <w:tcW w:w="1560" w:type="dxa"/>
          </w:tcPr>
          <w:p w14:paraId="401B8604" w14:textId="2F3F9BB1" w:rsidR="00DB41AA" w:rsidRDefault="00DB41AA" w:rsidP="008A5D81">
            <w:pPr>
              <w:spacing w:line="276" w:lineRule="auto"/>
              <w:jc w:val="both"/>
              <w:rPr>
                <w:rFonts w:ascii="Arial" w:hAnsi="Arial" w:cs="Arial"/>
                <w:lang w:val="lt-LT"/>
              </w:rPr>
            </w:pPr>
            <w:r>
              <w:rPr>
                <w:rFonts w:ascii="Arial" w:hAnsi="Arial" w:cs="Arial"/>
                <w:lang w:val="lt-LT"/>
              </w:rPr>
              <w:t>Plikių miestelio šventė ,,Esu tavo kaimynėlis“</w:t>
            </w:r>
          </w:p>
        </w:tc>
        <w:tc>
          <w:tcPr>
            <w:tcW w:w="2835" w:type="dxa"/>
          </w:tcPr>
          <w:p w14:paraId="000A05C0" w14:textId="3ECF1BEC" w:rsidR="00DB41AA" w:rsidRDefault="00DB41AA" w:rsidP="008A5D81">
            <w:pPr>
              <w:spacing w:line="276" w:lineRule="auto"/>
              <w:jc w:val="both"/>
              <w:rPr>
                <w:rFonts w:ascii="Arial" w:hAnsi="Arial" w:cs="Arial"/>
                <w:lang w:val="lt-LT"/>
              </w:rPr>
            </w:pPr>
            <w:r>
              <w:rPr>
                <w:rFonts w:ascii="Arial" w:hAnsi="Arial" w:cs="Arial"/>
                <w:lang w:val="lt-LT"/>
              </w:rPr>
              <w:t>3500 Eur</w:t>
            </w:r>
          </w:p>
        </w:tc>
        <w:tc>
          <w:tcPr>
            <w:tcW w:w="3118" w:type="dxa"/>
          </w:tcPr>
          <w:p w14:paraId="7AF12ABB" w14:textId="55CC638F" w:rsidR="00DB41AA" w:rsidRDefault="00DB41AA" w:rsidP="00DB41AA">
            <w:pPr>
              <w:spacing w:line="276" w:lineRule="auto"/>
              <w:rPr>
                <w:rFonts w:ascii="Arial" w:hAnsi="Arial" w:cs="Arial"/>
                <w:lang w:val="lt-LT"/>
              </w:rPr>
            </w:pPr>
            <w:r>
              <w:rPr>
                <w:rFonts w:ascii="Arial" w:hAnsi="Arial" w:cs="Arial"/>
                <w:lang w:val="lt-LT"/>
              </w:rPr>
              <w:t>Nusamdytas 1 profesionalus atlikėjas (be garso, šviesų, scenos)</w:t>
            </w:r>
            <w:r w:rsidR="00674352">
              <w:rPr>
                <w:rFonts w:ascii="Arial" w:hAnsi="Arial" w:cs="Arial"/>
                <w:lang w:val="lt-LT"/>
              </w:rPr>
              <w:t>. Kiti atlikėjai ir technika nusamdyta tik rėmėjų pagalba</w:t>
            </w:r>
          </w:p>
        </w:tc>
      </w:tr>
      <w:tr w:rsidR="00DB41AA" w14:paraId="28178CD7" w14:textId="77777777" w:rsidTr="00751D65">
        <w:trPr>
          <w:trHeight w:val="1215"/>
        </w:trPr>
        <w:tc>
          <w:tcPr>
            <w:tcW w:w="2268" w:type="dxa"/>
            <w:vMerge/>
          </w:tcPr>
          <w:p w14:paraId="5951CDE7" w14:textId="77777777" w:rsidR="00DB41AA" w:rsidRDefault="00DB41AA" w:rsidP="008A5D81">
            <w:pPr>
              <w:spacing w:line="276" w:lineRule="auto"/>
              <w:jc w:val="both"/>
              <w:rPr>
                <w:rFonts w:ascii="Arial" w:hAnsi="Arial" w:cs="Arial"/>
                <w:lang w:val="lt-LT"/>
              </w:rPr>
            </w:pPr>
          </w:p>
        </w:tc>
        <w:tc>
          <w:tcPr>
            <w:tcW w:w="1560" w:type="dxa"/>
          </w:tcPr>
          <w:p w14:paraId="3254F93A" w14:textId="1520238E" w:rsidR="00DB41AA" w:rsidRDefault="00DB41AA" w:rsidP="008A5D81">
            <w:pPr>
              <w:spacing w:line="276" w:lineRule="auto"/>
              <w:jc w:val="both"/>
              <w:rPr>
                <w:rFonts w:ascii="Arial" w:hAnsi="Arial" w:cs="Arial"/>
                <w:lang w:val="lt-LT"/>
              </w:rPr>
            </w:pPr>
            <w:r>
              <w:rPr>
                <w:rFonts w:ascii="Arial" w:hAnsi="Arial" w:cs="Arial"/>
                <w:lang w:val="lt-LT"/>
              </w:rPr>
              <w:t>Girkalių Oninių šventė</w:t>
            </w:r>
          </w:p>
        </w:tc>
        <w:tc>
          <w:tcPr>
            <w:tcW w:w="2835" w:type="dxa"/>
          </w:tcPr>
          <w:p w14:paraId="6CAD380C" w14:textId="2A6EFB30" w:rsidR="00DB41AA" w:rsidRDefault="00DB41AA" w:rsidP="008A5D81">
            <w:pPr>
              <w:spacing w:line="276" w:lineRule="auto"/>
              <w:jc w:val="both"/>
              <w:rPr>
                <w:rFonts w:ascii="Arial" w:hAnsi="Arial" w:cs="Arial"/>
                <w:lang w:val="lt-LT"/>
              </w:rPr>
            </w:pPr>
            <w:r>
              <w:rPr>
                <w:rFonts w:ascii="Arial" w:hAnsi="Arial" w:cs="Arial"/>
                <w:lang w:val="lt-LT"/>
              </w:rPr>
              <w:t>3500 Eur</w:t>
            </w:r>
          </w:p>
        </w:tc>
        <w:tc>
          <w:tcPr>
            <w:tcW w:w="3118" w:type="dxa"/>
          </w:tcPr>
          <w:p w14:paraId="00E9E58A" w14:textId="798A76E2" w:rsidR="00DB41AA" w:rsidRDefault="00DB41AA" w:rsidP="00DB41AA">
            <w:pPr>
              <w:spacing w:line="276" w:lineRule="auto"/>
              <w:rPr>
                <w:rFonts w:ascii="Arial" w:hAnsi="Arial" w:cs="Arial"/>
                <w:lang w:val="lt-LT"/>
              </w:rPr>
            </w:pPr>
            <w:r>
              <w:rPr>
                <w:rFonts w:ascii="Arial" w:hAnsi="Arial" w:cs="Arial"/>
                <w:lang w:val="lt-LT"/>
              </w:rPr>
              <w:t>Nusamdytas 1 profesionalus atlikėjas (be garso, šviesų, scenos)</w:t>
            </w:r>
            <w:r w:rsidR="00674352">
              <w:rPr>
                <w:rFonts w:ascii="Arial" w:hAnsi="Arial" w:cs="Arial"/>
                <w:lang w:val="lt-LT"/>
              </w:rPr>
              <w:t>. Kiti atlikėjai ir technika nusamdyta tik rėmėjų pagalba</w:t>
            </w:r>
          </w:p>
        </w:tc>
      </w:tr>
      <w:tr w:rsidR="00DB41AA" w14:paraId="06F468C9" w14:textId="77777777" w:rsidTr="00751D65">
        <w:trPr>
          <w:trHeight w:val="567"/>
        </w:trPr>
        <w:tc>
          <w:tcPr>
            <w:tcW w:w="2268" w:type="dxa"/>
            <w:vMerge/>
          </w:tcPr>
          <w:p w14:paraId="083CF2A2" w14:textId="77777777" w:rsidR="00DB41AA" w:rsidRDefault="00DB41AA" w:rsidP="008A5D81">
            <w:pPr>
              <w:spacing w:line="276" w:lineRule="auto"/>
              <w:jc w:val="both"/>
              <w:rPr>
                <w:rFonts w:ascii="Arial" w:hAnsi="Arial" w:cs="Arial"/>
                <w:lang w:val="lt-LT"/>
              </w:rPr>
            </w:pPr>
          </w:p>
        </w:tc>
        <w:tc>
          <w:tcPr>
            <w:tcW w:w="1560" w:type="dxa"/>
          </w:tcPr>
          <w:p w14:paraId="2534F2F1" w14:textId="574EEF22" w:rsidR="00DB41AA" w:rsidRDefault="00DB41AA" w:rsidP="008A5D81">
            <w:pPr>
              <w:spacing w:line="276" w:lineRule="auto"/>
              <w:jc w:val="both"/>
              <w:rPr>
                <w:rFonts w:ascii="Arial" w:hAnsi="Arial" w:cs="Arial"/>
                <w:lang w:val="lt-LT"/>
              </w:rPr>
            </w:pPr>
            <w:r>
              <w:rPr>
                <w:rFonts w:ascii="Arial" w:hAnsi="Arial" w:cs="Arial"/>
                <w:lang w:val="lt-LT"/>
              </w:rPr>
              <w:t>Eglutės įžiebimo šventė Kretingalėje, Plikiuose, Girkaliuose</w:t>
            </w:r>
          </w:p>
        </w:tc>
        <w:tc>
          <w:tcPr>
            <w:tcW w:w="2835" w:type="dxa"/>
          </w:tcPr>
          <w:p w14:paraId="7B58C2F7" w14:textId="558D656F" w:rsidR="00DB41AA" w:rsidRDefault="00DB41AA" w:rsidP="008A5D81">
            <w:pPr>
              <w:spacing w:line="276" w:lineRule="auto"/>
              <w:jc w:val="both"/>
              <w:rPr>
                <w:rFonts w:ascii="Arial" w:hAnsi="Arial" w:cs="Arial"/>
                <w:lang w:val="lt-LT"/>
              </w:rPr>
            </w:pPr>
            <w:r>
              <w:rPr>
                <w:rFonts w:ascii="Arial" w:hAnsi="Arial" w:cs="Arial"/>
                <w:lang w:val="lt-LT"/>
              </w:rPr>
              <w:t>633 Eur x 3 kartai</w:t>
            </w:r>
          </w:p>
        </w:tc>
        <w:tc>
          <w:tcPr>
            <w:tcW w:w="3118" w:type="dxa"/>
          </w:tcPr>
          <w:p w14:paraId="173C7F82" w14:textId="14E9990C" w:rsidR="00DB41AA" w:rsidRDefault="00DB41AA" w:rsidP="00DB41AA">
            <w:pPr>
              <w:spacing w:line="276" w:lineRule="auto"/>
              <w:rPr>
                <w:rFonts w:ascii="Arial" w:hAnsi="Arial" w:cs="Arial"/>
                <w:lang w:val="lt-LT"/>
              </w:rPr>
            </w:pPr>
            <w:r>
              <w:rPr>
                <w:rFonts w:ascii="Arial" w:hAnsi="Arial" w:cs="Arial"/>
                <w:lang w:val="lt-LT"/>
              </w:rPr>
              <w:t>Nusamdytas 1 žemo lygio profesionalus atlikėjas tris kartus, nes daugiau niekas nesutiko</w:t>
            </w:r>
          </w:p>
        </w:tc>
      </w:tr>
    </w:tbl>
    <w:p w14:paraId="65E7A5C4" w14:textId="149B88CF" w:rsidR="009F3158" w:rsidRDefault="00674352" w:rsidP="008A5D81">
      <w:pPr>
        <w:spacing w:line="276" w:lineRule="auto"/>
        <w:ind w:firstLine="567"/>
        <w:jc w:val="both"/>
        <w:rPr>
          <w:rFonts w:ascii="Arial" w:hAnsi="Arial" w:cs="Arial"/>
          <w:lang w:val="lt-LT"/>
        </w:rPr>
      </w:pPr>
      <w:r>
        <w:rPr>
          <w:rFonts w:ascii="Arial" w:hAnsi="Arial" w:cs="Arial"/>
          <w:lang w:val="lt-LT"/>
        </w:rPr>
        <w:t xml:space="preserve">Manome, jog šią įstaigos problemą išspręstų bent 60 proc. didesnė skiriama suma metinei kultūrinei veiklai 2026 metų įstaigos biudžete. </w:t>
      </w:r>
    </w:p>
    <w:p w14:paraId="3BCC71FA" w14:textId="0C297540" w:rsidR="0080323B" w:rsidRDefault="0080323B" w:rsidP="008A5D81">
      <w:pPr>
        <w:spacing w:line="276" w:lineRule="auto"/>
        <w:ind w:firstLine="567"/>
        <w:jc w:val="both"/>
        <w:rPr>
          <w:rFonts w:ascii="Arial" w:hAnsi="Arial" w:cs="Arial"/>
          <w:lang w:val="lt-LT"/>
        </w:rPr>
      </w:pPr>
      <w:r>
        <w:rPr>
          <w:rFonts w:ascii="Arial" w:hAnsi="Arial" w:cs="Arial"/>
          <w:lang w:val="lt-LT"/>
        </w:rPr>
        <w:t xml:space="preserve">Bendrai vertinant, įstaigai </w:t>
      </w:r>
      <w:r w:rsidR="00C8540F">
        <w:rPr>
          <w:rFonts w:ascii="Arial" w:hAnsi="Arial" w:cs="Arial"/>
          <w:lang w:val="lt-LT"/>
        </w:rPr>
        <w:t xml:space="preserve">turinčiai </w:t>
      </w:r>
      <w:r w:rsidR="00751D65">
        <w:rPr>
          <w:rFonts w:ascii="Arial" w:hAnsi="Arial" w:cs="Arial"/>
          <w:lang w:val="lt-LT"/>
        </w:rPr>
        <w:t>3</w:t>
      </w:r>
      <w:r w:rsidR="00C8540F">
        <w:rPr>
          <w:rFonts w:ascii="Arial" w:hAnsi="Arial" w:cs="Arial"/>
          <w:lang w:val="lt-LT"/>
        </w:rPr>
        <w:t xml:space="preserve"> fizinius </w:t>
      </w:r>
      <w:r w:rsidR="00751D65">
        <w:rPr>
          <w:rFonts w:ascii="Arial" w:hAnsi="Arial" w:cs="Arial"/>
          <w:lang w:val="lt-LT"/>
        </w:rPr>
        <w:t>pastatus, 2 skyrius</w:t>
      </w:r>
      <w:r w:rsidR="00C8540F">
        <w:rPr>
          <w:rFonts w:ascii="Arial" w:hAnsi="Arial" w:cs="Arial"/>
          <w:lang w:val="lt-LT"/>
        </w:rPr>
        <w:t xml:space="preserve"> ir esančiai </w:t>
      </w:r>
      <w:r>
        <w:rPr>
          <w:rFonts w:ascii="Arial" w:hAnsi="Arial" w:cs="Arial"/>
          <w:lang w:val="lt-LT"/>
        </w:rPr>
        <w:t xml:space="preserve">su vienu </w:t>
      </w:r>
      <w:r w:rsidR="00C8540F">
        <w:rPr>
          <w:rFonts w:ascii="Arial" w:hAnsi="Arial" w:cs="Arial"/>
          <w:lang w:val="lt-LT"/>
        </w:rPr>
        <w:t>iš mažiausių</w:t>
      </w:r>
      <w:r>
        <w:rPr>
          <w:rFonts w:ascii="Arial" w:hAnsi="Arial" w:cs="Arial"/>
          <w:lang w:val="lt-LT"/>
        </w:rPr>
        <w:t xml:space="preserve"> etatų skaičiumi Klaipėdos rajone, kol kas pavyksta susidoroti su kylančiais iššūkiais ir spręsti atsirandančias problemas</w:t>
      </w:r>
      <w:r w:rsidR="00C8540F">
        <w:rPr>
          <w:rFonts w:ascii="Arial" w:hAnsi="Arial" w:cs="Arial"/>
          <w:lang w:val="lt-LT"/>
        </w:rPr>
        <w:t xml:space="preserve"> bei viršyti tam tikrus veiklos lūkesčius</w:t>
      </w:r>
      <w:r>
        <w:rPr>
          <w:rFonts w:ascii="Arial" w:hAnsi="Arial" w:cs="Arial"/>
          <w:lang w:val="lt-LT"/>
        </w:rPr>
        <w:t>.</w:t>
      </w:r>
    </w:p>
    <w:p w14:paraId="5B5377D4" w14:textId="77777777" w:rsidR="0080323B" w:rsidRPr="008C76C3" w:rsidRDefault="0080323B" w:rsidP="008A5D81">
      <w:pPr>
        <w:spacing w:line="276" w:lineRule="auto"/>
        <w:ind w:firstLine="567"/>
        <w:jc w:val="both"/>
        <w:rPr>
          <w:rFonts w:ascii="Arial" w:hAnsi="Arial" w:cs="Arial"/>
          <w:lang w:val="lt-LT"/>
        </w:rPr>
      </w:pPr>
    </w:p>
    <w:p w14:paraId="1032DB63" w14:textId="51ADA04B" w:rsidR="000C6958" w:rsidRPr="008C76C3" w:rsidRDefault="000C6958" w:rsidP="008A5D81">
      <w:pPr>
        <w:spacing w:line="276" w:lineRule="auto"/>
        <w:jc w:val="center"/>
        <w:rPr>
          <w:rFonts w:ascii="Arial" w:hAnsi="Arial" w:cs="Arial"/>
          <w:lang w:val="lt-LT"/>
        </w:rPr>
      </w:pPr>
      <w:r w:rsidRPr="008C76C3">
        <w:rPr>
          <w:rFonts w:ascii="Arial" w:hAnsi="Arial" w:cs="Arial"/>
          <w:lang w:val="lt-LT"/>
        </w:rPr>
        <w:t>_______________________________________</w:t>
      </w:r>
    </w:p>
    <w:sectPr w:rsidR="000C6958" w:rsidRPr="008C76C3" w:rsidSect="0043534F">
      <w:headerReference w:type="default" r:id="rId9"/>
      <w:pgSz w:w="11906" w:h="16838" w:code="9"/>
      <w:pgMar w:top="964" w:right="567" w:bottom="964" w:left="1701" w:header="567" w:footer="567" w:gutter="0"/>
      <w:cols w:space="1296"/>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1F409" w14:textId="77777777" w:rsidR="005B0DB1" w:rsidRDefault="005B0DB1">
      <w:r>
        <w:separator/>
      </w:r>
    </w:p>
  </w:endnote>
  <w:endnote w:type="continuationSeparator" w:id="0">
    <w:p w14:paraId="0DBECCF2" w14:textId="77777777" w:rsidR="005B0DB1" w:rsidRDefault="005B0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HelveticaLT">
    <w:altName w:val="Times New Roman"/>
    <w:panose1 w:val="00000000000000000000"/>
    <w:charset w:val="00"/>
    <w:family w:val="auto"/>
    <w:notTrueType/>
    <w:pitch w:val="default"/>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B6893" w14:textId="77777777" w:rsidR="005B0DB1" w:rsidRDefault="005B0DB1">
      <w:r>
        <w:separator/>
      </w:r>
    </w:p>
  </w:footnote>
  <w:footnote w:type="continuationSeparator" w:id="0">
    <w:p w14:paraId="131CF9A0" w14:textId="77777777" w:rsidR="005B0DB1" w:rsidRDefault="005B0D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5DF03" w14:textId="77777777" w:rsidR="00860CEF" w:rsidRPr="008E4AB3" w:rsidRDefault="00860CEF">
    <w:pPr>
      <w:pStyle w:val="Antrats"/>
      <w:jc w:val="center"/>
      <w:rPr>
        <w:rFonts w:ascii="Arial" w:hAnsi="Arial" w:cs="Arial"/>
      </w:rPr>
    </w:pPr>
    <w:r w:rsidRPr="008E4AB3">
      <w:rPr>
        <w:rFonts w:ascii="Arial" w:hAnsi="Arial" w:cs="Arial"/>
        <w:noProof/>
      </w:rPr>
      <w:fldChar w:fldCharType="begin"/>
    </w:r>
    <w:r w:rsidRPr="008E4AB3">
      <w:rPr>
        <w:rFonts w:ascii="Arial" w:hAnsi="Arial" w:cs="Arial"/>
        <w:noProof/>
      </w:rPr>
      <w:instrText>PAGE   \* MERGEFORMAT</w:instrText>
    </w:r>
    <w:r w:rsidRPr="008E4AB3">
      <w:rPr>
        <w:rFonts w:ascii="Arial" w:hAnsi="Arial" w:cs="Arial"/>
        <w:noProof/>
      </w:rPr>
      <w:fldChar w:fldCharType="separate"/>
    </w:r>
    <w:r w:rsidRPr="008E4AB3">
      <w:rPr>
        <w:rFonts w:ascii="Arial" w:hAnsi="Arial" w:cs="Arial"/>
        <w:noProof/>
      </w:rPr>
      <w:t>6</w:t>
    </w:r>
    <w:r w:rsidRPr="008E4AB3">
      <w:rPr>
        <w:rFonts w:ascii="Arial" w:hAnsi="Arial" w:cs="Arial"/>
        <w:noProof/>
      </w:rPr>
      <w:fldChar w:fldCharType="end"/>
    </w:r>
  </w:p>
  <w:p w14:paraId="77893A0C" w14:textId="77777777" w:rsidR="00860CEF" w:rsidRDefault="00860CE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rPr>
        <w:rFonts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928"/>
        </w:tabs>
        <w:ind w:left="928" w:hanging="360"/>
      </w:pPr>
      <w:rPr>
        <w:rFonts w:hint="default"/>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rPr>
        <w:rFonts w:hint="default"/>
      </w:rPr>
    </w:lvl>
  </w:abstractNum>
  <w:abstractNum w:abstractNumId="3" w15:restartNumberingAfterBreak="0">
    <w:nsid w:val="00782C48"/>
    <w:multiLevelType w:val="multilevel"/>
    <w:tmpl w:val="B10EE1E4"/>
    <w:lvl w:ilvl="0">
      <w:start w:val="1"/>
      <w:numFmt w:val="decimal"/>
      <w:lvlText w:val="%1."/>
      <w:lvlJc w:val="left"/>
      <w:pPr>
        <w:ind w:left="927" w:hanging="360"/>
      </w:pPr>
      <w:rPr>
        <w:rFonts w:hint="default"/>
      </w:rPr>
    </w:lvl>
    <w:lvl w:ilvl="1">
      <w:start w:val="3"/>
      <w:numFmt w:val="decimal"/>
      <w:isLgl/>
      <w:lvlText w:val="%1.%2."/>
      <w:lvlJc w:val="left"/>
      <w:pPr>
        <w:ind w:left="1167" w:hanging="600"/>
      </w:pPr>
      <w:rPr>
        <w:rFonts w:hint="default"/>
        <w:b/>
        <w:bCs/>
      </w:rPr>
    </w:lvl>
    <w:lvl w:ilvl="2">
      <w:start w:val="1"/>
      <w:numFmt w:val="decimal"/>
      <w:isLgl/>
      <w:lvlText w:val="%1.%2.%3."/>
      <w:lvlJc w:val="left"/>
      <w:pPr>
        <w:ind w:left="1287" w:hanging="720"/>
      </w:pPr>
      <w:rPr>
        <w:rFonts w:hint="default"/>
        <w:b/>
        <w:bCs/>
      </w:rPr>
    </w:lvl>
    <w:lvl w:ilvl="3">
      <w:start w:val="1"/>
      <w:numFmt w:val="decimal"/>
      <w:isLgl/>
      <w:lvlText w:val="%1.%2.%3.%4."/>
      <w:lvlJc w:val="left"/>
      <w:pPr>
        <w:ind w:left="1287" w:hanging="720"/>
      </w:pPr>
      <w:rPr>
        <w:rFonts w:hint="default"/>
        <w:b/>
        <w:bCs/>
      </w:rPr>
    </w:lvl>
    <w:lvl w:ilvl="4">
      <w:start w:val="1"/>
      <w:numFmt w:val="decimal"/>
      <w:isLgl/>
      <w:lvlText w:val="%1.%2.%3.%4.%5."/>
      <w:lvlJc w:val="left"/>
      <w:pPr>
        <w:ind w:left="1647" w:hanging="1080"/>
      </w:pPr>
      <w:rPr>
        <w:rFonts w:hint="default"/>
        <w:b/>
        <w:bCs/>
      </w:rPr>
    </w:lvl>
    <w:lvl w:ilvl="5">
      <w:start w:val="1"/>
      <w:numFmt w:val="decimal"/>
      <w:isLgl/>
      <w:lvlText w:val="%1.%2.%3.%4.%5.%6."/>
      <w:lvlJc w:val="left"/>
      <w:pPr>
        <w:ind w:left="1647" w:hanging="1080"/>
      </w:pPr>
      <w:rPr>
        <w:rFonts w:hint="default"/>
        <w:b/>
        <w:bCs/>
      </w:rPr>
    </w:lvl>
    <w:lvl w:ilvl="6">
      <w:start w:val="1"/>
      <w:numFmt w:val="decimal"/>
      <w:isLgl/>
      <w:lvlText w:val="%1.%2.%3.%4.%5.%6.%7."/>
      <w:lvlJc w:val="left"/>
      <w:pPr>
        <w:ind w:left="2007" w:hanging="1440"/>
      </w:pPr>
      <w:rPr>
        <w:rFonts w:hint="default"/>
        <w:b/>
        <w:bCs/>
      </w:rPr>
    </w:lvl>
    <w:lvl w:ilvl="7">
      <w:start w:val="1"/>
      <w:numFmt w:val="decimal"/>
      <w:isLgl/>
      <w:lvlText w:val="%1.%2.%3.%4.%5.%6.%7.%8."/>
      <w:lvlJc w:val="left"/>
      <w:pPr>
        <w:ind w:left="2007" w:hanging="1440"/>
      </w:pPr>
      <w:rPr>
        <w:rFonts w:hint="default"/>
        <w:b/>
        <w:bCs/>
      </w:rPr>
    </w:lvl>
    <w:lvl w:ilvl="8">
      <w:start w:val="1"/>
      <w:numFmt w:val="decimal"/>
      <w:isLgl/>
      <w:lvlText w:val="%1.%2.%3.%4.%5.%6.%7.%8.%9."/>
      <w:lvlJc w:val="left"/>
      <w:pPr>
        <w:ind w:left="2367" w:hanging="1800"/>
      </w:pPr>
      <w:rPr>
        <w:rFonts w:hint="default"/>
        <w:b/>
        <w:bCs/>
      </w:rPr>
    </w:lvl>
  </w:abstractNum>
  <w:abstractNum w:abstractNumId="4" w15:restartNumberingAfterBreak="0">
    <w:nsid w:val="236D4DC6"/>
    <w:multiLevelType w:val="hybridMultilevel"/>
    <w:tmpl w:val="46AA49E0"/>
    <w:lvl w:ilvl="0" w:tplc="438CD176">
      <w:start w:val="2"/>
      <w:numFmt w:val="bullet"/>
      <w:lvlText w:val="-"/>
      <w:lvlJc w:val="left"/>
      <w:pPr>
        <w:ind w:left="930" w:hanging="360"/>
      </w:pPr>
      <w:rPr>
        <w:rFonts w:ascii="Times New Roman" w:eastAsia="Times New Roman" w:hAnsi="Times New Roman" w:hint="default"/>
      </w:rPr>
    </w:lvl>
    <w:lvl w:ilvl="1" w:tplc="04270003">
      <w:start w:val="1"/>
      <w:numFmt w:val="bullet"/>
      <w:lvlText w:val="o"/>
      <w:lvlJc w:val="left"/>
      <w:pPr>
        <w:ind w:left="1650" w:hanging="360"/>
      </w:pPr>
      <w:rPr>
        <w:rFonts w:ascii="Courier New" w:hAnsi="Courier New" w:cs="Courier New" w:hint="default"/>
      </w:rPr>
    </w:lvl>
    <w:lvl w:ilvl="2" w:tplc="04270005">
      <w:start w:val="1"/>
      <w:numFmt w:val="bullet"/>
      <w:lvlText w:val=""/>
      <w:lvlJc w:val="left"/>
      <w:pPr>
        <w:ind w:left="2370" w:hanging="360"/>
      </w:pPr>
      <w:rPr>
        <w:rFonts w:ascii="Wingdings" w:hAnsi="Wingdings" w:cs="Wingdings" w:hint="default"/>
      </w:rPr>
    </w:lvl>
    <w:lvl w:ilvl="3" w:tplc="04270001">
      <w:start w:val="1"/>
      <w:numFmt w:val="bullet"/>
      <w:lvlText w:val=""/>
      <w:lvlJc w:val="left"/>
      <w:pPr>
        <w:ind w:left="3090" w:hanging="360"/>
      </w:pPr>
      <w:rPr>
        <w:rFonts w:ascii="Symbol" w:hAnsi="Symbol" w:cs="Symbol" w:hint="default"/>
      </w:rPr>
    </w:lvl>
    <w:lvl w:ilvl="4" w:tplc="04270003">
      <w:start w:val="1"/>
      <w:numFmt w:val="bullet"/>
      <w:lvlText w:val="o"/>
      <w:lvlJc w:val="left"/>
      <w:pPr>
        <w:ind w:left="3810" w:hanging="360"/>
      </w:pPr>
      <w:rPr>
        <w:rFonts w:ascii="Courier New" w:hAnsi="Courier New" w:cs="Courier New" w:hint="default"/>
      </w:rPr>
    </w:lvl>
    <w:lvl w:ilvl="5" w:tplc="04270005">
      <w:start w:val="1"/>
      <w:numFmt w:val="bullet"/>
      <w:lvlText w:val=""/>
      <w:lvlJc w:val="left"/>
      <w:pPr>
        <w:ind w:left="4530" w:hanging="360"/>
      </w:pPr>
      <w:rPr>
        <w:rFonts w:ascii="Wingdings" w:hAnsi="Wingdings" w:cs="Wingdings" w:hint="default"/>
      </w:rPr>
    </w:lvl>
    <w:lvl w:ilvl="6" w:tplc="04270001">
      <w:start w:val="1"/>
      <w:numFmt w:val="bullet"/>
      <w:lvlText w:val=""/>
      <w:lvlJc w:val="left"/>
      <w:pPr>
        <w:ind w:left="5250" w:hanging="360"/>
      </w:pPr>
      <w:rPr>
        <w:rFonts w:ascii="Symbol" w:hAnsi="Symbol" w:cs="Symbol" w:hint="default"/>
      </w:rPr>
    </w:lvl>
    <w:lvl w:ilvl="7" w:tplc="04270003">
      <w:start w:val="1"/>
      <w:numFmt w:val="bullet"/>
      <w:lvlText w:val="o"/>
      <w:lvlJc w:val="left"/>
      <w:pPr>
        <w:ind w:left="5970" w:hanging="360"/>
      </w:pPr>
      <w:rPr>
        <w:rFonts w:ascii="Courier New" w:hAnsi="Courier New" w:cs="Courier New" w:hint="default"/>
      </w:rPr>
    </w:lvl>
    <w:lvl w:ilvl="8" w:tplc="04270005">
      <w:start w:val="1"/>
      <w:numFmt w:val="bullet"/>
      <w:lvlText w:val=""/>
      <w:lvlJc w:val="left"/>
      <w:pPr>
        <w:ind w:left="6690" w:hanging="360"/>
      </w:pPr>
      <w:rPr>
        <w:rFonts w:ascii="Wingdings" w:hAnsi="Wingdings" w:cs="Wingdings" w:hint="default"/>
      </w:rPr>
    </w:lvl>
  </w:abstractNum>
  <w:abstractNum w:abstractNumId="5" w15:restartNumberingAfterBreak="0">
    <w:nsid w:val="3D3B487E"/>
    <w:multiLevelType w:val="hybridMultilevel"/>
    <w:tmpl w:val="7E4A6A1A"/>
    <w:lvl w:ilvl="0" w:tplc="F7BC8A4E">
      <w:start w:val="1"/>
      <w:numFmt w:val="decimal"/>
      <w:pStyle w:val="Iliustracijsraas"/>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6" w15:restartNumberingAfterBreak="0">
    <w:nsid w:val="51501EBD"/>
    <w:multiLevelType w:val="hybridMultilevel"/>
    <w:tmpl w:val="1F846214"/>
    <w:lvl w:ilvl="0" w:tplc="8ECA5F2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6A581181"/>
    <w:multiLevelType w:val="multilevel"/>
    <w:tmpl w:val="59627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CDC7015"/>
    <w:multiLevelType w:val="hybridMultilevel"/>
    <w:tmpl w:val="AF2CBD16"/>
    <w:lvl w:ilvl="0" w:tplc="8CB09EE8">
      <w:start w:val="8"/>
      <w:numFmt w:val="bullet"/>
      <w:lvlText w:val="-"/>
      <w:lvlJc w:val="left"/>
      <w:pPr>
        <w:ind w:left="420" w:hanging="360"/>
      </w:pPr>
      <w:rPr>
        <w:rFonts w:ascii="Times New Roman" w:eastAsia="Times New Roman" w:hAnsi="Times New Roman" w:hint="default"/>
      </w:rPr>
    </w:lvl>
    <w:lvl w:ilvl="1" w:tplc="04270003">
      <w:start w:val="1"/>
      <w:numFmt w:val="bullet"/>
      <w:lvlText w:val="o"/>
      <w:lvlJc w:val="left"/>
      <w:pPr>
        <w:ind w:left="1140" w:hanging="360"/>
      </w:pPr>
      <w:rPr>
        <w:rFonts w:ascii="Courier New" w:hAnsi="Courier New" w:cs="Courier New" w:hint="default"/>
      </w:rPr>
    </w:lvl>
    <w:lvl w:ilvl="2" w:tplc="04270005">
      <w:start w:val="1"/>
      <w:numFmt w:val="bullet"/>
      <w:lvlText w:val=""/>
      <w:lvlJc w:val="left"/>
      <w:pPr>
        <w:ind w:left="1860" w:hanging="360"/>
      </w:pPr>
      <w:rPr>
        <w:rFonts w:ascii="Wingdings" w:hAnsi="Wingdings" w:cs="Wingdings" w:hint="default"/>
      </w:rPr>
    </w:lvl>
    <w:lvl w:ilvl="3" w:tplc="04270001">
      <w:start w:val="1"/>
      <w:numFmt w:val="bullet"/>
      <w:lvlText w:val=""/>
      <w:lvlJc w:val="left"/>
      <w:pPr>
        <w:ind w:left="2580" w:hanging="360"/>
      </w:pPr>
      <w:rPr>
        <w:rFonts w:ascii="Symbol" w:hAnsi="Symbol" w:cs="Symbol" w:hint="default"/>
      </w:rPr>
    </w:lvl>
    <w:lvl w:ilvl="4" w:tplc="04270003">
      <w:start w:val="1"/>
      <w:numFmt w:val="bullet"/>
      <w:lvlText w:val="o"/>
      <w:lvlJc w:val="left"/>
      <w:pPr>
        <w:ind w:left="3300" w:hanging="360"/>
      </w:pPr>
      <w:rPr>
        <w:rFonts w:ascii="Courier New" w:hAnsi="Courier New" w:cs="Courier New" w:hint="default"/>
      </w:rPr>
    </w:lvl>
    <w:lvl w:ilvl="5" w:tplc="04270005">
      <w:start w:val="1"/>
      <w:numFmt w:val="bullet"/>
      <w:lvlText w:val=""/>
      <w:lvlJc w:val="left"/>
      <w:pPr>
        <w:ind w:left="4020" w:hanging="360"/>
      </w:pPr>
      <w:rPr>
        <w:rFonts w:ascii="Wingdings" w:hAnsi="Wingdings" w:cs="Wingdings" w:hint="default"/>
      </w:rPr>
    </w:lvl>
    <w:lvl w:ilvl="6" w:tplc="04270001">
      <w:start w:val="1"/>
      <w:numFmt w:val="bullet"/>
      <w:lvlText w:val=""/>
      <w:lvlJc w:val="left"/>
      <w:pPr>
        <w:ind w:left="4740" w:hanging="360"/>
      </w:pPr>
      <w:rPr>
        <w:rFonts w:ascii="Symbol" w:hAnsi="Symbol" w:cs="Symbol" w:hint="default"/>
      </w:rPr>
    </w:lvl>
    <w:lvl w:ilvl="7" w:tplc="04270003">
      <w:start w:val="1"/>
      <w:numFmt w:val="bullet"/>
      <w:lvlText w:val="o"/>
      <w:lvlJc w:val="left"/>
      <w:pPr>
        <w:ind w:left="5460" w:hanging="360"/>
      </w:pPr>
      <w:rPr>
        <w:rFonts w:ascii="Courier New" w:hAnsi="Courier New" w:cs="Courier New" w:hint="default"/>
      </w:rPr>
    </w:lvl>
    <w:lvl w:ilvl="8" w:tplc="04270005">
      <w:start w:val="1"/>
      <w:numFmt w:val="bullet"/>
      <w:lvlText w:val=""/>
      <w:lvlJc w:val="left"/>
      <w:pPr>
        <w:ind w:left="6180" w:hanging="360"/>
      </w:pPr>
      <w:rPr>
        <w:rFonts w:ascii="Wingdings" w:hAnsi="Wingdings" w:cs="Wingdings" w:hint="default"/>
      </w:rPr>
    </w:lvl>
  </w:abstractNum>
  <w:num w:numId="1" w16cid:durableId="381636302">
    <w:abstractNumId w:val="0"/>
  </w:num>
  <w:num w:numId="2" w16cid:durableId="564030582">
    <w:abstractNumId w:val="1"/>
  </w:num>
  <w:num w:numId="3" w16cid:durableId="1842967224">
    <w:abstractNumId w:val="2"/>
  </w:num>
  <w:num w:numId="4" w16cid:durableId="1339311576">
    <w:abstractNumId w:val="5"/>
  </w:num>
  <w:num w:numId="5" w16cid:durableId="1401946649">
    <w:abstractNumId w:val="3"/>
  </w:num>
  <w:num w:numId="6" w16cid:durableId="1300841472">
    <w:abstractNumId w:val="8"/>
  </w:num>
  <w:num w:numId="7" w16cid:durableId="1423187643">
    <w:abstractNumId w:val="4"/>
  </w:num>
  <w:num w:numId="8" w16cid:durableId="1136534110">
    <w:abstractNumId w:val="6"/>
  </w:num>
  <w:num w:numId="9" w16cid:durableId="139319170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defaultTabStop w:val="720"/>
  <w:hyphenationZone w:val="396"/>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F90"/>
    <w:rsid w:val="00000CCD"/>
    <w:rsid w:val="000058E6"/>
    <w:rsid w:val="00007D0F"/>
    <w:rsid w:val="00010541"/>
    <w:rsid w:val="0001131A"/>
    <w:rsid w:val="000116B4"/>
    <w:rsid w:val="000126B6"/>
    <w:rsid w:val="000167E8"/>
    <w:rsid w:val="000246E8"/>
    <w:rsid w:val="000248B1"/>
    <w:rsid w:val="00026840"/>
    <w:rsid w:val="000270DF"/>
    <w:rsid w:val="000300B8"/>
    <w:rsid w:val="00030C5A"/>
    <w:rsid w:val="0003251E"/>
    <w:rsid w:val="00032958"/>
    <w:rsid w:val="0003696B"/>
    <w:rsid w:val="000417E3"/>
    <w:rsid w:val="00041FB1"/>
    <w:rsid w:val="00043391"/>
    <w:rsid w:val="0004386C"/>
    <w:rsid w:val="00051E3F"/>
    <w:rsid w:val="00052127"/>
    <w:rsid w:val="0005474F"/>
    <w:rsid w:val="00055CFF"/>
    <w:rsid w:val="00056A92"/>
    <w:rsid w:val="00057384"/>
    <w:rsid w:val="000633FF"/>
    <w:rsid w:val="0007448A"/>
    <w:rsid w:val="0008187E"/>
    <w:rsid w:val="00081F47"/>
    <w:rsid w:val="00083112"/>
    <w:rsid w:val="00083314"/>
    <w:rsid w:val="000872EA"/>
    <w:rsid w:val="00091A06"/>
    <w:rsid w:val="00097BC9"/>
    <w:rsid w:val="000A0D78"/>
    <w:rsid w:val="000A0FBC"/>
    <w:rsid w:val="000A2D88"/>
    <w:rsid w:val="000A3F6F"/>
    <w:rsid w:val="000A40C0"/>
    <w:rsid w:val="000A4767"/>
    <w:rsid w:val="000A761B"/>
    <w:rsid w:val="000B08F1"/>
    <w:rsid w:val="000B0DCD"/>
    <w:rsid w:val="000B13E6"/>
    <w:rsid w:val="000B4210"/>
    <w:rsid w:val="000B57A9"/>
    <w:rsid w:val="000B62D7"/>
    <w:rsid w:val="000B6C22"/>
    <w:rsid w:val="000C4B03"/>
    <w:rsid w:val="000C4C45"/>
    <w:rsid w:val="000C537F"/>
    <w:rsid w:val="000C6958"/>
    <w:rsid w:val="000C7921"/>
    <w:rsid w:val="000D020A"/>
    <w:rsid w:val="000D1123"/>
    <w:rsid w:val="000D1905"/>
    <w:rsid w:val="000D2271"/>
    <w:rsid w:val="000D3B74"/>
    <w:rsid w:val="000E4455"/>
    <w:rsid w:val="000E64B2"/>
    <w:rsid w:val="000E71E5"/>
    <w:rsid w:val="000F0049"/>
    <w:rsid w:val="000F29EF"/>
    <w:rsid w:val="000F404E"/>
    <w:rsid w:val="000F6FFC"/>
    <w:rsid w:val="00100756"/>
    <w:rsid w:val="001049C6"/>
    <w:rsid w:val="00110531"/>
    <w:rsid w:val="00111AC7"/>
    <w:rsid w:val="0011206F"/>
    <w:rsid w:val="00116B3D"/>
    <w:rsid w:val="001244E0"/>
    <w:rsid w:val="00124515"/>
    <w:rsid w:val="001269C0"/>
    <w:rsid w:val="0012741D"/>
    <w:rsid w:val="001345E8"/>
    <w:rsid w:val="00135B86"/>
    <w:rsid w:val="00142C8F"/>
    <w:rsid w:val="0014333C"/>
    <w:rsid w:val="00143A0A"/>
    <w:rsid w:val="00146038"/>
    <w:rsid w:val="0014609A"/>
    <w:rsid w:val="00146521"/>
    <w:rsid w:val="00147305"/>
    <w:rsid w:val="001500A3"/>
    <w:rsid w:val="001509D8"/>
    <w:rsid w:val="00151EBC"/>
    <w:rsid w:val="00152F67"/>
    <w:rsid w:val="00157B7C"/>
    <w:rsid w:val="001609CC"/>
    <w:rsid w:val="00161DA7"/>
    <w:rsid w:val="00162AB7"/>
    <w:rsid w:val="00164F72"/>
    <w:rsid w:val="0016547E"/>
    <w:rsid w:val="001741F2"/>
    <w:rsid w:val="00175705"/>
    <w:rsid w:val="00177502"/>
    <w:rsid w:val="00180ED2"/>
    <w:rsid w:val="00181CD5"/>
    <w:rsid w:val="00186415"/>
    <w:rsid w:val="00187904"/>
    <w:rsid w:val="001954D0"/>
    <w:rsid w:val="00196978"/>
    <w:rsid w:val="001977AC"/>
    <w:rsid w:val="001A173B"/>
    <w:rsid w:val="001A1E14"/>
    <w:rsid w:val="001A443F"/>
    <w:rsid w:val="001A550A"/>
    <w:rsid w:val="001B0480"/>
    <w:rsid w:val="001B22FA"/>
    <w:rsid w:val="001B37F6"/>
    <w:rsid w:val="001B4835"/>
    <w:rsid w:val="001B70D2"/>
    <w:rsid w:val="001B731B"/>
    <w:rsid w:val="001B778F"/>
    <w:rsid w:val="001C169E"/>
    <w:rsid w:val="001C202D"/>
    <w:rsid w:val="001C2B3B"/>
    <w:rsid w:val="001C511E"/>
    <w:rsid w:val="001C5934"/>
    <w:rsid w:val="001D753E"/>
    <w:rsid w:val="001D7B26"/>
    <w:rsid w:val="001E1C59"/>
    <w:rsid w:val="001E4CFB"/>
    <w:rsid w:val="001E5614"/>
    <w:rsid w:val="001E627F"/>
    <w:rsid w:val="001E7120"/>
    <w:rsid w:val="001F3ED6"/>
    <w:rsid w:val="001F5A62"/>
    <w:rsid w:val="001F6B1E"/>
    <w:rsid w:val="00205E22"/>
    <w:rsid w:val="00210EB4"/>
    <w:rsid w:val="00211223"/>
    <w:rsid w:val="002128B8"/>
    <w:rsid w:val="00214792"/>
    <w:rsid w:val="002157B3"/>
    <w:rsid w:val="00220AAF"/>
    <w:rsid w:val="002221DC"/>
    <w:rsid w:val="00226596"/>
    <w:rsid w:val="00226915"/>
    <w:rsid w:val="002301DC"/>
    <w:rsid w:val="00231661"/>
    <w:rsid w:val="002316B5"/>
    <w:rsid w:val="00231AFE"/>
    <w:rsid w:val="00231EDA"/>
    <w:rsid w:val="00232731"/>
    <w:rsid w:val="0023438A"/>
    <w:rsid w:val="00234B71"/>
    <w:rsid w:val="00236CE1"/>
    <w:rsid w:val="002410CE"/>
    <w:rsid w:val="002439E1"/>
    <w:rsid w:val="00244096"/>
    <w:rsid w:val="00247544"/>
    <w:rsid w:val="002508F8"/>
    <w:rsid w:val="00251C4F"/>
    <w:rsid w:val="00251FB2"/>
    <w:rsid w:val="002523E9"/>
    <w:rsid w:val="00256B1C"/>
    <w:rsid w:val="00260BD0"/>
    <w:rsid w:val="002638D9"/>
    <w:rsid w:val="00263C96"/>
    <w:rsid w:val="002706AF"/>
    <w:rsid w:val="0027470F"/>
    <w:rsid w:val="0027476D"/>
    <w:rsid w:val="002759C6"/>
    <w:rsid w:val="00275C8E"/>
    <w:rsid w:val="00277222"/>
    <w:rsid w:val="00283E47"/>
    <w:rsid w:val="00285AFD"/>
    <w:rsid w:val="002939B2"/>
    <w:rsid w:val="00293D07"/>
    <w:rsid w:val="0029468B"/>
    <w:rsid w:val="002A19CE"/>
    <w:rsid w:val="002A25A5"/>
    <w:rsid w:val="002A468E"/>
    <w:rsid w:val="002A5542"/>
    <w:rsid w:val="002A5CB2"/>
    <w:rsid w:val="002B3A6D"/>
    <w:rsid w:val="002B46EE"/>
    <w:rsid w:val="002B69B0"/>
    <w:rsid w:val="002B6C24"/>
    <w:rsid w:val="002C0790"/>
    <w:rsid w:val="002D0711"/>
    <w:rsid w:val="002D263C"/>
    <w:rsid w:val="002D27E1"/>
    <w:rsid w:val="002D36EC"/>
    <w:rsid w:val="002D5609"/>
    <w:rsid w:val="002E107E"/>
    <w:rsid w:val="002E1632"/>
    <w:rsid w:val="002E4DFA"/>
    <w:rsid w:val="002F039F"/>
    <w:rsid w:val="002F5B39"/>
    <w:rsid w:val="002F756A"/>
    <w:rsid w:val="0030065D"/>
    <w:rsid w:val="00302260"/>
    <w:rsid w:val="003072D3"/>
    <w:rsid w:val="003109EB"/>
    <w:rsid w:val="00317641"/>
    <w:rsid w:val="003223B8"/>
    <w:rsid w:val="00323990"/>
    <w:rsid w:val="0032517F"/>
    <w:rsid w:val="0032785D"/>
    <w:rsid w:val="00331999"/>
    <w:rsid w:val="00331B05"/>
    <w:rsid w:val="00333A6C"/>
    <w:rsid w:val="003406F4"/>
    <w:rsid w:val="00340B71"/>
    <w:rsid w:val="00342E16"/>
    <w:rsid w:val="00343FD8"/>
    <w:rsid w:val="003453B8"/>
    <w:rsid w:val="003456FE"/>
    <w:rsid w:val="00346E38"/>
    <w:rsid w:val="003502EA"/>
    <w:rsid w:val="0035047C"/>
    <w:rsid w:val="00353698"/>
    <w:rsid w:val="00355C91"/>
    <w:rsid w:val="00356012"/>
    <w:rsid w:val="0035661F"/>
    <w:rsid w:val="0035748D"/>
    <w:rsid w:val="003579A6"/>
    <w:rsid w:val="00361433"/>
    <w:rsid w:val="00361A93"/>
    <w:rsid w:val="003632CE"/>
    <w:rsid w:val="00363527"/>
    <w:rsid w:val="00366BCB"/>
    <w:rsid w:val="00367A7A"/>
    <w:rsid w:val="0037344D"/>
    <w:rsid w:val="003737F5"/>
    <w:rsid w:val="00374AB4"/>
    <w:rsid w:val="00376891"/>
    <w:rsid w:val="00376E88"/>
    <w:rsid w:val="00377E34"/>
    <w:rsid w:val="00382932"/>
    <w:rsid w:val="00384433"/>
    <w:rsid w:val="003863CB"/>
    <w:rsid w:val="003947D9"/>
    <w:rsid w:val="00397033"/>
    <w:rsid w:val="003973BF"/>
    <w:rsid w:val="003A04BB"/>
    <w:rsid w:val="003A5BDE"/>
    <w:rsid w:val="003A6F1C"/>
    <w:rsid w:val="003A7780"/>
    <w:rsid w:val="003B0206"/>
    <w:rsid w:val="003B1371"/>
    <w:rsid w:val="003B211A"/>
    <w:rsid w:val="003B5111"/>
    <w:rsid w:val="003B53F6"/>
    <w:rsid w:val="003C0A74"/>
    <w:rsid w:val="003C27E0"/>
    <w:rsid w:val="003C4008"/>
    <w:rsid w:val="003C433D"/>
    <w:rsid w:val="003C659B"/>
    <w:rsid w:val="003D2C69"/>
    <w:rsid w:val="003D680C"/>
    <w:rsid w:val="003D6B60"/>
    <w:rsid w:val="003E0334"/>
    <w:rsid w:val="003E0760"/>
    <w:rsid w:val="003E327F"/>
    <w:rsid w:val="003E4B48"/>
    <w:rsid w:val="003E5BDB"/>
    <w:rsid w:val="003E692A"/>
    <w:rsid w:val="003E6DC5"/>
    <w:rsid w:val="003E7C37"/>
    <w:rsid w:val="003E7EBE"/>
    <w:rsid w:val="003F02AB"/>
    <w:rsid w:val="003F1CAC"/>
    <w:rsid w:val="003F2F90"/>
    <w:rsid w:val="003F4243"/>
    <w:rsid w:val="003F6D10"/>
    <w:rsid w:val="003F7D9B"/>
    <w:rsid w:val="00401938"/>
    <w:rsid w:val="0040627B"/>
    <w:rsid w:val="00413164"/>
    <w:rsid w:val="00414BA6"/>
    <w:rsid w:val="004155AF"/>
    <w:rsid w:val="004157D3"/>
    <w:rsid w:val="00415A3C"/>
    <w:rsid w:val="00423A40"/>
    <w:rsid w:val="004309D8"/>
    <w:rsid w:val="00432204"/>
    <w:rsid w:val="0043534F"/>
    <w:rsid w:val="004357BF"/>
    <w:rsid w:val="00435FF5"/>
    <w:rsid w:val="00436760"/>
    <w:rsid w:val="00443BF3"/>
    <w:rsid w:val="00444075"/>
    <w:rsid w:val="00444543"/>
    <w:rsid w:val="00445C22"/>
    <w:rsid w:val="0044665E"/>
    <w:rsid w:val="0044788F"/>
    <w:rsid w:val="0045207D"/>
    <w:rsid w:val="00456EAF"/>
    <w:rsid w:val="00457971"/>
    <w:rsid w:val="004604C7"/>
    <w:rsid w:val="00460979"/>
    <w:rsid w:val="004610DA"/>
    <w:rsid w:val="00461850"/>
    <w:rsid w:val="0046755E"/>
    <w:rsid w:val="00477202"/>
    <w:rsid w:val="004810A6"/>
    <w:rsid w:val="00481746"/>
    <w:rsid w:val="00485444"/>
    <w:rsid w:val="0049135F"/>
    <w:rsid w:val="004942A1"/>
    <w:rsid w:val="004973F9"/>
    <w:rsid w:val="00497CB8"/>
    <w:rsid w:val="004A1831"/>
    <w:rsid w:val="004A3ECB"/>
    <w:rsid w:val="004A5D14"/>
    <w:rsid w:val="004A7DB0"/>
    <w:rsid w:val="004B064D"/>
    <w:rsid w:val="004B06E3"/>
    <w:rsid w:val="004B3A51"/>
    <w:rsid w:val="004B5412"/>
    <w:rsid w:val="004C09B3"/>
    <w:rsid w:val="004C2E89"/>
    <w:rsid w:val="004C39EA"/>
    <w:rsid w:val="004C3E53"/>
    <w:rsid w:val="004C6607"/>
    <w:rsid w:val="004C6DFA"/>
    <w:rsid w:val="004D3879"/>
    <w:rsid w:val="004D3A63"/>
    <w:rsid w:val="004E42C6"/>
    <w:rsid w:val="004E56C7"/>
    <w:rsid w:val="004E654E"/>
    <w:rsid w:val="004E73E9"/>
    <w:rsid w:val="004F4D36"/>
    <w:rsid w:val="005067F8"/>
    <w:rsid w:val="0050772A"/>
    <w:rsid w:val="00510D0F"/>
    <w:rsid w:val="00514847"/>
    <w:rsid w:val="00514F3C"/>
    <w:rsid w:val="0051508B"/>
    <w:rsid w:val="00516CF9"/>
    <w:rsid w:val="00522DC2"/>
    <w:rsid w:val="00524E6F"/>
    <w:rsid w:val="00525CA6"/>
    <w:rsid w:val="00525E28"/>
    <w:rsid w:val="0053229F"/>
    <w:rsid w:val="00532654"/>
    <w:rsid w:val="00533B1E"/>
    <w:rsid w:val="00543500"/>
    <w:rsid w:val="00544ADC"/>
    <w:rsid w:val="00545B0A"/>
    <w:rsid w:val="0054694A"/>
    <w:rsid w:val="00546984"/>
    <w:rsid w:val="00547304"/>
    <w:rsid w:val="0055117D"/>
    <w:rsid w:val="005520D5"/>
    <w:rsid w:val="00552620"/>
    <w:rsid w:val="00552D8B"/>
    <w:rsid w:val="005540E5"/>
    <w:rsid w:val="005554ED"/>
    <w:rsid w:val="00555DF5"/>
    <w:rsid w:val="00556A01"/>
    <w:rsid w:val="00556B42"/>
    <w:rsid w:val="00557835"/>
    <w:rsid w:val="00560920"/>
    <w:rsid w:val="00562084"/>
    <w:rsid w:val="0056621B"/>
    <w:rsid w:val="00574E96"/>
    <w:rsid w:val="00575BA7"/>
    <w:rsid w:val="00580C37"/>
    <w:rsid w:val="00581DEB"/>
    <w:rsid w:val="00587224"/>
    <w:rsid w:val="0058789B"/>
    <w:rsid w:val="00590321"/>
    <w:rsid w:val="005976DD"/>
    <w:rsid w:val="005A25B6"/>
    <w:rsid w:val="005B012F"/>
    <w:rsid w:val="005B0DB1"/>
    <w:rsid w:val="005B1865"/>
    <w:rsid w:val="005B36CA"/>
    <w:rsid w:val="005B4D70"/>
    <w:rsid w:val="005C02DE"/>
    <w:rsid w:val="005C0BAA"/>
    <w:rsid w:val="005C582B"/>
    <w:rsid w:val="005C7564"/>
    <w:rsid w:val="005D2274"/>
    <w:rsid w:val="005D67FE"/>
    <w:rsid w:val="005D7978"/>
    <w:rsid w:val="005E01E2"/>
    <w:rsid w:val="005E1655"/>
    <w:rsid w:val="005E31BE"/>
    <w:rsid w:val="005E71F4"/>
    <w:rsid w:val="005E7890"/>
    <w:rsid w:val="005F12E0"/>
    <w:rsid w:val="006038F3"/>
    <w:rsid w:val="00605373"/>
    <w:rsid w:val="006064E2"/>
    <w:rsid w:val="00610FD8"/>
    <w:rsid w:val="006160F5"/>
    <w:rsid w:val="0062777A"/>
    <w:rsid w:val="00627E8B"/>
    <w:rsid w:val="00633871"/>
    <w:rsid w:val="0063481C"/>
    <w:rsid w:val="00634F04"/>
    <w:rsid w:val="006356E1"/>
    <w:rsid w:val="0064325F"/>
    <w:rsid w:val="00645C73"/>
    <w:rsid w:val="00647C09"/>
    <w:rsid w:val="00652CE4"/>
    <w:rsid w:val="0065483B"/>
    <w:rsid w:val="00654B74"/>
    <w:rsid w:val="00655D6B"/>
    <w:rsid w:val="00656045"/>
    <w:rsid w:val="006577E9"/>
    <w:rsid w:val="00660896"/>
    <w:rsid w:val="00661B6E"/>
    <w:rsid w:val="0066448C"/>
    <w:rsid w:val="00664896"/>
    <w:rsid w:val="00666FE7"/>
    <w:rsid w:val="0067059E"/>
    <w:rsid w:val="00674352"/>
    <w:rsid w:val="00682D8D"/>
    <w:rsid w:val="00685614"/>
    <w:rsid w:val="006870C7"/>
    <w:rsid w:val="006900E8"/>
    <w:rsid w:val="00692E41"/>
    <w:rsid w:val="00697848"/>
    <w:rsid w:val="006A00D0"/>
    <w:rsid w:val="006A330B"/>
    <w:rsid w:val="006A759B"/>
    <w:rsid w:val="006A7B2F"/>
    <w:rsid w:val="006B0123"/>
    <w:rsid w:val="006B05AE"/>
    <w:rsid w:val="006B29F5"/>
    <w:rsid w:val="006B4DD4"/>
    <w:rsid w:val="006B6D70"/>
    <w:rsid w:val="006B7A6C"/>
    <w:rsid w:val="006B7B9C"/>
    <w:rsid w:val="006C1905"/>
    <w:rsid w:val="006C476A"/>
    <w:rsid w:val="006C5FFA"/>
    <w:rsid w:val="006D3807"/>
    <w:rsid w:val="006D5653"/>
    <w:rsid w:val="006D76A4"/>
    <w:rsid w:val="006E0B18"/>
    <w:rsid w:val="006E4708"/>
    <w:rsid w:val="006F1C28"/>
    <w:rsid w:val="006F29F1"/>
    <w:rsid w:val="006F2C12"/>
    <w:rsid w:val="006F44DC"/>
    <w:rsid w:val="006F4B12"/>
    <w:rsid w:val="006F5B7B"/>
    <w:rsid w:val="00702CB4"/>
    <w:rsid w:val="00703E5F"/>
    <w:rsid w:val="00703ECB"/>
    <w:rsid w:val="007041E1"/>
    <w:rsid w:val="007053A9"/>
    <w:rsid w:val="00705F11"/>
    <w:rsid w:val="0070759C"/>
    <w:rsid w:val="00707890"/>
    <w:rsid w:val="007239EB"/>
    <w:rsid w:val="00725626"/>
    <w:rsid w:val="00731975"/>
    <w:rsid w:val="00731C3E"/>
    <w:rsid w:val="0073440B"/>
    <w:rsid w:val="0073483D"/>
    <w:rsid w:val="00742238"/>
    <w:rsid w:val="00742AB0"/>
    <w:rsid w:val="00745CB7"/>
    <w:rsid w:val="00746BBC"/>
    <w:rsid w:val="00751D65"/>
    <w:rsid w:val="0075439D"/>
    <w:rsid w:val="00755A2E"/>
    <w:rsid w:val="00755F97"/>
    <w:rsid w:val="00757F02"/>
    <w:rsid w:val="00761317"/>
    <w:rsid w:val="00763114"/>
    <w:rsid w:val="00764003"/>
    <w:rsid w:val="00764520"/>
    <w:rsid w:val="00765300"/>
    <w:rsid w:val="00765735"/>
    <w:rsid w:val="007660BD"/>
    <w:rsid w:val="00771A54"/>
    <w:rsid w:val="00776645"/>
    <w:rsid w:val="00776CC3"/>
    <w:rsid w:val="0078004E"/>
    <w:rsid w:val="00780F4B"/>
    <w:rsid w:val="00784E7B"/>
    <w:rsid w:val="0078725D"/>
    <w:rsid w:val="00790106"/>
    <w:rsid w:val="007921D4"/>
    <w:rsid w:val="00792628"/>
    <w:rsid w:val="007931BA"/>
    <w:rsid w:val="007A1E85"/>
    <w:rsid w:val="007A33EF"/>
    <w:rsid w:val="007A63C8"/>
    <w:rsid w:val="007B20DD"/>
    <w:rsid w:val="007B380E"/>
    <w:rsid w:val="007B5EF8"/>
    <w:rsid w:val="007B5FC8"/>
    <w:rsid w:val="007B6B9F"/>
    <w:rsid w:val="007C751A"/>
    <w:rsid w:val="007D091F"/>
    <w:rsid w:val="007D21CF"/>
    <w:rsid w:val="007E17FB"/>
    <w:rsid w:val="007E54FA"/>
    <w:rsid w:val="007E5B0D"/>
    <w:rsid w:val="007E765A"/>
    <w:rsid w:val="007F1070"/>
    <w:rsid w:val="007F484B"/>
    <w:rsid w:val="007F5F33"/>
    <w:rsid w:val="007F6F6E"/>
    <w:rsid w:val="0080323B"/>
    <w:rsid w:val="00803E54"/>
    <w:rsid w:val="00803F19"/>
    <w:rsid w:val="00804BCC"/>
    <w:rsid w:val="00813F89"/>
    <w:rsid w:val="00816138"/>
    <w:rsid w:val="008166D1"/>
    <w:rsid w:val="008203F8"/>
    <w:rsid w:val="00820F3F"/>
    <w:rsid w:val="0082253E"/>
    <w:rsid w:val="00822D1F"/>
    <w:rsid w:val="00827FF1"/>
    <w:rsid w:val="00830FE1"/>
    <w:rsid w:val="00835BC4"/>
    <w:rsid w:val="008370A0"/>
    <w:rsid w:val="0084209D"/>
    <w:rsid w:val="00843C7D"/>
    <w:rsid w:val="00844CD3"/>
    <w:rsid w:val="00846556"/>
    <w:rsid w:val="008609A7"/>
    <w:rsid w:val="00860CEF"/>
    <w:rsid w:val="008639CC"/>
    <w:rsid w:val="008706CE"/>
    <w:rsid w:val="00871EAA"/>
    <w:rsid w:val="00875BD8"/>
    <w:rsid w:val="00876597"/>
    <w:rsid w:val="00884553"/>
    <w:rsid w:val="00891096"/>
    <w:rsid w:val="008931A4"/>
    <w:rsid w:val="00895204"/>
    <w:rsid w:val="0089665F"/>
    <w:rsid w:val="00897C20"/>
    <w:rsid w:val="008A1AEE"/>
    <w:rsid w:val="008A4605"/>
    <w:rsid w:val="008A4E48"/>
    <w:rsid w:val="008A563E"/>
    <w:rsid w:val="008A5D81"/>
    <w:rsid w:val="008C1DCB"/>
    <w:rsid w:val="008C3468"/>
    <w:rsid w:val="008C4275"/>
    <w:rsid w:val="008C72F4"/>
    <w:rsid w:val="008C76C3"/>
    <w:rsid w:val="008C7D43"/>
    <w:rsid w:val="008D1675"/>
    <w:rsid w:val="008D397C"/>
    <w:rsid w:val="008D677D"/>
    <w:rsid w:val="008E33A8"/>
    <w:rsid w:val="008E3FC0"/>
    <w:rsid w:val="008E4AB3"/>
    <w:rsid w:val="008E62C0"/>
    <w:rsid w:val="008F0C44"/>
    <w:rsid w:val="008F155E"/>
    <w:rsid w:val="008F1BAD"/>
    <w:rsid w:val="008F1D12"/>
    <w:rsid w:val="008F1E9F"/>
    <w:rsid w:val="008F4741"/>
    <w:rsid w:val="008F7F30"/>
    <w:rsid w:val="00902B3B"/>
    <w:rsid w:val="0090481F"/>
    <w:rsid w:val="00912639"/>
    <w:rsid w:val="0091489F"/>
    <w:rsid w:val="009156FA"/>
    <w:rsid w:val="00917E70"/>
    <w:rsid w:val="00920631"/>
    <w:rsid w:val="0092553E"/>
    <w:rsid w:val="00926A70"/>
    <w:rsid w:val="00931461"/>
    <w:rsid w:val="00932CD7"/>
    <w:rsid w:val="009334D9"/>
    <w:rsid w:val="00937BF7"/>
    <w:rsid w:val="00941E67"/>
    <w:rsid w:val="009445B5"/>
    <w:rsid w:val="00944C52"/>
    <w:rsid w:val="00946F16"/>
    <w:rsid w:val="009473BB"/>
    <w:rsid w:val="00957E2C"/>
    <w:rsid w:val="0096124B"/>
    <w:rsid w:val="00963B98"/>
    <w:rsid w:val="009679EB"/>
    <w:rsid w:val="00970A58"/>
    <w:rsid w:val="00974844"/>
    <w:rsid w:val="009870B8"/>
    <w:rsid w:val="00987F73"/>
    <w:rsid w:val="00991904"/>
    <w:rsid w:val="00991F20"/>
    <w:rsid w:val="0099238C"/>
    <w:rsid w:val="00992987"/>
    <w:rsid w:val="00994318"/>
    <w:rsid w:val="00995B90"/>
    <w:rsid w:val="00997105"/>
    <w:rsid w:val="00997C57"/>
    <w:rsid w:val="009A23F4"/>
    <w:rsid w:val="009A2567"/>
    <w:rsid w:val="009A3D41"/>
    <w:rsid w:val="009A549E"/>
    <w:rsid w:val="009B32EE"/>
    <w:rsid w:val="009B4F7B"/>
    <w:rsid w:val="009B5719"/>
    <w:rsid w:val="009B680D"/>
    <w:rsid w:val="009B7170"/>
    <w:rsid w:val="009C20DA"/>
    <w:rsid w:val="009C5755"/>
    <w:rsid w:val="009C57B2"/>
    <w:rsid w:val="009C58C5"/>
    <w:rsid w:val="009D1933"/>
    <w:rsid w:val="009D3EFC"/>
    <w:rsid w:val="009E0DD9"/>
    <w:rsid w:val="009E0EDF"/>
    <w:rsid w:val="009E1D85"/>
    <w:rsid w:val="009E2FFD"/>
    <w:rsid w:val="009E3DFF"/>
    <w:rsid w:val="009E58B9"/>
    <w:rsid w:val="009F0ACE"/>
    <w:rsid w:val="009F1668"/>
    <w:rsid w:val="009F2E8A"/>
    <w:rsid w:val="009F3158"/>
    <w:rsid w:val="009F3BEB"/>
    <w:rsid w:val="009F45CA"/>
    <w:rsid w:val="009F5326"/>
    <w:rsid w:val="009F6110"/>
    <w:rsid w:val="009F6856"/>
    <w:rsid w:val="00A04AFA"/>
    <w:rsid w:val="00A06B7A"/>
    <w:rsid w:val="00A133F7"/>
    <w:rsid w:val="00A14F69"/>
    <w:rsid w:val="00A1596D"/>
    <w:rsid w:val="00A17801"/>
    <w:rsid w:val="00A250DB"/>
    <w:rsid w:val="00A256C3"/>
    <w:rsid w:val="00A25714"/>
    <w:rsid w:val="00A26370"/>
    <w:rsid w:val="00A337AE"/>
    <w:rsid w:val="00A36C5E"/>
    <w:rsid w:val="00A36FBD"/>
    <w:rsid w:val="00A4066A"/>
    <w:rsid w:val="00A416CD"/>
    <w:rsid w:val="00A4175B"/>
    <w:rsid w:val="00A41AA2"/>
    <w:rsid w:val="00A46C40"/>
    <w:rsid w:val="00A511D9"/>
    <w:rsid w:val="00A51B1F"/>
    <w:rsid w:val="00A53F24"/>
    <w:rsid w:val="00A5712B"/>
    <w:rsid w:val="00A57FC3"/>
    <w:rsid w:val="00A600B6"/>
    <w:rsid w:val="00A62D44"/>
    <w:rsid w:val="00A64D3B"/>
    <w:rsid w:val="00A711B4"/>
    <w:rsid w:val="00A75D89"/>
    <w:rsid w:val="00A777B1"/>
    <w:rsid w:val="00A77B12"/>
    <w:rsid w:val="00A82D23"/>
    <w:rsid w:val="00A82E73"/>
    <w:rsid w:val="00A833F5"/>
    <w:rsid w:val="00A83446"/>
    <w:rsid w:val="00A848EB"/>
    <w:rsid w:val="00A86037"/>
    <w:rsid w:val="00A86EFB"/>
    <w:rsid w:val="00A92AAD"/>
    <w:rsid w:val="00A943D8"/>
    <w:rsid w:val="00A94E3C"/>
    <w:rsid w:val="00A97842"/>
    <w:rsid w:val="00AA5E72"/>
    <w:rsid w:val="00AA5EF1"/>
    <w:rsid w:val="00AA6007"/>
    <w:rsid w:val="00AA6561"/>
    <w:rsid w:val="00AA748F"/>
    <w:rsid w:val="00AA79DB"/>
    <w:rsid w:val="00AB15F7"/>
    <w:rsid w:val="00AB576D"/>
    <w:rsid w:val="00AC0557"/>
    <w:rsid w:val="00AC0DDD"/>
    <w:rsid w:val="00AC183E"/>
    <w:rsid w:val="00AC6D23"/>
    <w:rsid w:val="00AD48AA"/>
    <w:rsid w:val="00AD5B16"/>
    <w:rsid w:val="00AE32CD"/>
    <w:rsid w:val="00AE453C"/>
    <w:rsid w:val="00AE4D3D"/>
    <w:rsid w:val="00AE5BA6"/>
    <w:rsid w:val="00AF0C94"/>
    <w:rsid w:val="00AF1FC5"/>
    <w:rsid w:val="00AF5332"/>
    <w:rsid w:val="00AF7F38"/>
    <w:rsid w:val="00B03E80"/>
    <w:rsid w:val="00B06B42"/>
    <w:rsid w:val="00B11493"/>
    <w:rsid w:val="00B11C6A"/>
    <w:rsid w:val="00B12CB6"/>
    <w:rsid w:val="00B12F48"/>
    <w:rsid w:val="00B1796B"/>
    <w:rsid w:val="00B20B4B"/>
    <w:rsid w:val="00B21890"/>
    <w:rsid w:val="00B3635F"/>
    <w:rsid w:val="00B44B1E"/>
    <w:rsid w:val="00B45E9C"/>
    <w:rsid w:val="00B52622"/>
    <w:rsid w:val="00B53912"/>
    <w:rsid w:val="00B543DF"/>
    <w:rsid w:val="00B5559C"/>
    <w:rsid w:val="00B5738E"/>
    <w:rsid w:val="00B57C24"/>
    <w:rsid w:val="00B61491"/>
    <w:rsid w:val="00B63610"/>
    <w:rsid w:val="00B637E7"/>
    <w:rsid w:val="00B665FF"/>
    <w:rsid w:val="00B711BE"/>
    <w:rsid w:val="00B731D4"/>
    <w:rsid w:val="00B74D87"/>
    <w:rsid w:val="00B75B84"/>
    <w:rsid w:val="00B75E87"/>
    <w:rsid w:val="00B80EA1"/>
    <w:rsid w:val="00B81BFD"/>
    <w:rsid w:val="00B81D4E"/>
    <w:rsid w:val="00B85505"/>
    <w:rsid w:val="00B857E9"/>
    <w:rsid w:val="00B970C7"/>
    <w:rsid w:val="00B97C0C"/>
    <w:rsid w:val="00BA1E47"/>
    <w:rsid w:val="00BA2E59"/>
    <w:rsid w:val="00BA42B4"/>
    <w:rsid w:val="00BB567D"/>
    <w:rsid w:val="00BB697D"/>
    <w:rsid w:val="00BB7CFF"/>
    <w:rsid w:val="00BD3C18"/>
    <w:rsid w:val="00BD56A3"/>
    <w:rsid w:val="00BD7EDE"/>
    <w:rsid w:val="00BE1B81"/>
    <w:rsid w:val="00BE3A59"/>
    <w:rsid w:val="00BE5F67"/>
    <w:rsid w:val="00BF3BE5"/>
    <w:rsid w:val="00BF6E62"/>
    <w:rsid w:val="00BF7FCC"/>
    <w:rsid w:val="00C022FC"/>
    <w:rsid w:val="00C03A7D"/>
    <w:rsid w:val="00C04975"/>
    <w:rsid w:val="00C1288A"/>
    <w:rsid w:val="00C16306"/>
    <w:rsid w:val="00C1660A"/>
    <w:rsid w:val="00C23B75"/>
    <w:rsid w:val="00C24CCA"/>
    <w:rsid w:val="00C252DF"/>
    <w:rsid w:val="00C3301E"/>
    <w:rsid w:val="00C42C1B"/>
    <w:rsid w:val="00C55E5A"/>
    <w:rsid w:val="00C62496"/>
    <w:rsid w:val="00C65B00"/>
    <w:rsid w:val="00C65B9C"/>
    <w:rsid w:val="00C73F91"/>
    <w:rsid w:val="00C74D82"/>
    <w:rsid w:val="00C77E9A"/>
    <w:rsid w:val="00C8033C"/>
    <w:rsid w:val="00C81B89"/>
    <w:rsid w:val="00C8540F"/>
    <w:rsid w:val="00C85594"/>
    <w:rsid w:val="00C86B5F"/>
    <w:rsid w:val="00C9124F"/>
    <w:rsid w:val="00C92EA4"/>
    <w:rsid w:val="00C93754"/>
    <w:rsid w:val="00C95E18"/>
    <w:rsid w:val="00CA2118"/>
    <w:rsid w:val="00CA3D74"/>
    <w:rsid w:val="00CA46CB"/>
    <w:rsid w:val="00CB0031"/>
    <w:rsid w:val="00CB093B"/>
    <w:rsid w:val="00CB25DE"/>
    <w:rsid w:val="00CB47E9"/>
    <w:rsid w:val="00CB764B"/>
    <w:rsid w:val="00CB7B46"/>
    <w:rsid w:val="00CC09A8"/>
    <w:rsid w:val="00CD1D82"/>
    <w:rsid w:val="00CE05CD"/>
    <w:rsid w:val="00CE52C6"/>
    <w:rsid w:val="00CE5B08"/>
    <w:rsid w:val="00CE67C1"/>
    <w:rsid w:val="00CE72A9"/>
    <w:rsid w:val="00CF27AF"/>
    <w:rsid w:val="00CF3DFA"/>
    <w:rsid w:val="00CF4BB1"/>
    <w:rsid w:val="00CF4F8C"/>
    <w:rsid w:val="00D01FEF"/>
    <w:rsid w:val="00D023BF"/>
    <w:rsid w:val="00D07883"/>
    <w:rsid w:val="00D078C1"/>
    <w:rsid w:val="00D07DD4"/>
    <w:rsid w:val="00D12F67"/>
    <w:rsid w:val="00D1498A"/>
    <w:rsid w:val="00D150E7"/>
    <w:rsid w:val="00D20C53"/>
    <w:rsid w:val="00D21CCA"/>
    <w:rsid w:val="00D22685"/>
    <w:rsid w:val="00D250B1"/>
    <w:rsid w:val="00D25E38"/>
    <w:rsid w:val="00D341B9"/>
    <w:rsid w:val="00D36C6A"/>
    <w:rsid w:val="00D4026E"/>
    <w:rsid w:val="00D40E6F"/>
    <w:rsid w:val="00D419C1"/>
    <w:rsid w:val="00D43046"/>
    <w:rsid w:val="00D43A55"/>
    <w:rsid w:val="00D43FA9"/>
    <w:rsid w:val="00D45BFD"/>
    <w:rsid w:val="00D5478F"/>
    <w:rsid w:val="00D54936"/>
    <w:rsid w:val="00D57EE6"/>
    <w:rsid w:val="00D60C9D"/>
    <w:rsid w:val="00D61DA4"/>
    <w:rsid w:val="00D634AA"/>
    <w:rsid w:val="00D6380E"/>
    <w:rsid w:val="00D64F0F"/>
    <w:rsid w:val="00D665CC"/>
    <w:rsid w:val="00D7094D"/>
    <w:rsid w:val="00D71E77"/>
    <w:rsid w:val="00D73EFB"/>
    <w:rsid w:val="00D76FCD"/>
    <w:rsid w:val="00D77C21"/>
    <w:rsid w:val="00D8073E"/>
    <w:rsid w:val="00D8274C"/>
    <w:rsid w:val="00D82868"/>
    <w:rsid w:val="00D82C9F"/>
    <w:rsid w:val="00D83453"/>
    <w:rsid w:val="00D83998"/>
    <w:rsid w:val="00D86170"/>
    <w:rsid w:val="00D863C5"/>
    <w:rsid w:val="00D86D8D"/>
    <w:rsid w:val="00D86DFE"/>
    <w:rsid w:val="00D8700F"/>
    <w:rsid w:val="00D8793D"/>
    <w:rsid w:val="00D9058C"/>
    <w:rsid w:val="00D9093E"/>
    <w:rsid w:val="00DA6F67"/>
    <w:rsid w:val="00DA7158"/>
    <w:rsid w:val="00DB0A23"/>
    <w:rsid w:val="00DB3199"/>
    <w:rsid w:val="00DB31B5"/>
    <w:rsid w:val="00DB3EA1"/>
    <w:rsid w:val="00DB413A"/>
    <w:rsid w:val="00DB41AA"/>
    <w:rsid w:val="00DB4FDF"/>
    <w:rsid w:val="00DB5439"/>
    <w:rsid w:val="00DC25FB"/>
    <w:rsid w:val="00DC2F8E"/>
    <w:rsid w:val="00DC4ACD"/>
    <w:rsid w:val="00DC5BD1"/>
    <w:rsid w:val="00DD0793"/>
    <w:rsid w:val="00DD3206"/>
    <w:rsid w:val="00DD398C"/>
    <w:rsid w:val="00DD43FE"/>
    <w:rsid w:val="00DE07A7"/>
    <w:rsid w:val="00DE4703"/>
    <w:rsid w:val="00DE64F1"/>
    <w:rsid w:val="00DF1E57"/>
    <w:rsid w:val="00DF4232"/>
    <w:rsid w:val="00DF4261"/>
    <w:rsid w:val="00DF43A8"/>
    <w:rsid w:val="00DF4492"/>
    <w:rsid w:val="00DF70BE"/>
    <w:rsid w:val="00E011D8"/>
    <w:rsid w:val="00E1001D"/>
    <w:rsid w:val="00E10256"/>
    <w:rsid w:val="00E12262"/>
    <w:rsid w:val="00E1351F"/>
    <w:rsid w:val="00E1392A"/>
    <w:rsid w:val="00E233E1"/>
    <w:rsid w:val="00E23C65"/>
    <w:rsid w:val="00E26315"/>
    <w:rsid w:val="00E27180"/>
    <w:rsid w:val="00E275E7"/>
    <w:rsid w:val="00E31298"/>
    <w:rsid w:val="00E31487"/>
    <w:rsid w:val="00E3289F"/>
    <w:rsid w:val="00E3376E"/>
    <w:rsid w:val="00E3391A"/>
    <w:rsid w:val="00E363C9"/>
    <w:rsid w:val="00E400B5"/>
    <w:rsid w:val="00E43954"/>
    <w:rsid w:val="00E548B3"/>
    <w:rsid w:val="00E55E7F"/>
    <w:rsid w:val="00E61FE2"/>
    <w:rsid w:val="00E63601"/>
    <w:rsid w:val="00E6455A"/>
    <w:rsid w:val="00E8062C"/>
    <w:rsid w:val="00E80738"/>
    <w:rsid w:val="00E81256"/>
    <w:rsid w:val="00E81AD4"/>
    <w:rsid w:val="00E84B9B"/>
    <w:rsid w:val="00E84E18"/>
    <w:rsid w:val="00E876D1"/>
    <w:rsid w:val="00EA2B31"/>
    <w:rsid w:val="00EA53A5"/>
    <w:rsid w:val="00EB2194"/>
    <w:rsid w:val="00EB5E5E"/>
    <w:rsid w:val="00EB7A10"/>
    <w:rsid w:val="00EB7D48"/>
    <w:rsid w:val="00EC0FF4"/>
    <w:rsid w:val="00EC1026"/>
    <w:rsid w:val="00EC35CF"/>
    <w:rsid w:val="00EC3BB0"/>
    <w:rsid w:val="00EC7042"/>
    <w:rsid w:val="00ED0858"/>
    <w:rsid w:val="00ED3911"/>
    <w:rsid w:val="00ED4190"/>
    <w:rsid w:val="00ED5491"/>
    <w:rsid w:val="00EE18E3"/>
    <w:rsid w:val="00EE1DC1"/>
    <w:rsid w:val="00EE2BBF"/>
    <w:rsid w:val="00EE342C"/>
    <w:rsid w:val="00EE5F3F"/>
    <w:rsid w:val="00EE6038"/>
    <w:rsid w:val="00EF6B5B"/>
    <w:rsid w:val="00EF7838"/>
    <w:rsid w:val="00F00B14"/>
    <w:rsid w:val="00F00F61"/>
    <w:rsid w:val="00F01987"/>
    <w:rsid w:val="00F037A9"/>
    <w:rsid w:val="00F0563F"/>
    <w:rsid w:val="00F05CC0"/>
    <w:rsid w:val="00F06355"/>
    <w:rsid w:val="00F06F2E"/>
    <w:rsid w:val="00F075B1"/>
    <w:rsid w:val="00F1019C"/>
    <w:rsid w:val="00F11081"/>
    <w:rsid w:val="00F17DBC"/>
    <w:rsid w:val="00F2294A"/>
    <w:rsid w:val="00F24D94"/>
    <w:rsid w:val="00F26268"/>
    <w:rsid w:val="00F27697"/>
    <w:rsid w:val="00F31CBE"/>
    <w:rsid w:val="00F349A0"/>
    <w:rsid w:val="00F42501"/>
    <w:rsid w:val="00F44D18"/>
    <w:rsid w:val="00F54937"/>
    <w:rsid w:val="00F55E04"/>
    <w:rsid w:val="00F5789D"/>
    <w:rsid w:val="00F579CF"/>
    <w:rsid w:val="00F61D89"/>
    <w:rsid w:val="00F62D38"/>
    <w:rsid w:val="00F634EE"/>
    <w:rsid w:val="00F6569E"/>
    <w:rsid w:val="00F665CE"/>
    <w:rsid w:val="00F67747"/>
    <w:rsid w:val="00F73AB2"/>
    <w:rsid w:val="00F74F81"/>
    <w:rsid w:val="00F76605"/>
    <w:rsid w:val="00F7663E"/>
    <w:rsid w:val="00F76AB5"/>
    <w:rsid w:val="00F8032C"/>
    <w:rsid w:val="00F8179B"/>
    <w:rsid w:val="00F820FB"/>
    <w:rsid w:val="00F821CE"/>
    <w:rsid w:val="00F83B61"/>
    <w:rsid w:val="00F84317"/>
    <w:rsid w:val="00F877D4"/>
    <w:rsid w:val="00F87C96"/>
    <w:rsid w:val="00F900F6"/>
    <w:rsid w:val="00F91551"/>
    <w:rsid w:val="00F979CE"/>
    <w:rsid w:val="00FA08E7"/>
    <w:rsid w:val="00FA0E4F"/>
    <w:rsid w:val="00FA32EC"/>
    <w:rsid w:val="00FA47B0"/>
    <w:rsid w:val="00FA4BD0"/>
    <w:rsid w:val="00FA515B"/>
    <w:rsid w:val="00FB0532"/>
    <w:rsid w:val="00FB3ED9"/>
    <w:rsid w:val="00FB46BB"/>
    <w:rsid w:val="00FB4C31"/>
    <w:rsid w:val="00FB4C81"/>
    <w:rsid w:val="00FB7AE0"/>
    <w:rsid w:val="00FC004C"/>
    <w:rsid w:val="00FC0BAA"/>
    <w:rsid w:val="00FC3C8A"/>
    <w:rsid w:val="00FC467E"/>
    <w:rsid w:val="00FD1532"/>
    <w:rsid w:val="00FD198A"/>
    <w:rsid w:val="00FD4541"/>
    <w:rsid w:val="00FD566B"/>
    <w:rsid w:val="00FD624E"/>
    <w:rsid w:val="00FE0753"/>
    <w:rsid w:val="00FE2048"/>
    <w:rsid w:val="00FE2AFB"/>
    <w:rsid w:val="00FE5986"/>
    <w:rsid w:val="00FE728E"/>
    <w:rsid w:val="00FF61AE"/>
    <w:rsid w:val="00FF6E31"/>
    <w:rsid w:val="00FF79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86E7E0A"/>
  <w15:docId w15:val="{1D10616A-841E-412C-9201-0FC869420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3E47"/>
    <w:pPr>
      <w:suppressAutoHyphens/>
    </w:pPr>
    <w:rPr>
      <w:sz w:val="24"/>
      <w:szCs w:val="24"/>
      <w:lang w:val="en-GB" w:eastAsia="ar-SA"/>
    </w:rPr>
  </w:style>
  <w:style w:type="paragraph" w:styleId="Antrat1">
    <w:name w:val="heading 1"/>
    <w:basedOn w:val="prastasis"/>
    <w:next w:val="prastasis"/>
    <w:link w:val="Antrat1Diagrama"/>
    <w:uiPriority w:val="99"/>
    <w:qFormat/>
    <w:rsid w:val="00283E47"/>
    <w:pPr>
      <w:keepNext/>
      <w:numPr>
        <w:numId w:val="1"/>
      </w:numPr>
      <w:tabs>
        <w:tab w:val="right" w:pos="9639"/>
      </w:tabs>
      <w:ind w:left="0" w:firstLine="1134"/>
      <w:jc w:val="center"/>
      <w:outlineLvl w:val="0"/>
    </w:pPr>
    <w:rPr>
      <w:lang w:val="lt-LT"/>
    </w:rPr>
  </w:style>
  <w:style w:type="paragraph" w:styleId="Antrat2">
    <w:name w:val="heading 2"/>
    <w:basedOn w:val="prastasis"/>
    <w:next w:val="prastasis"/>
    <w:link w:val="Antrat2Diagrama"/>
    <w:uiPriority w:val="9"/>
    <w:unhideWhenUsed/>
    <w:qFormat/>
    <w:locked/>
    <w:rsid w:val="008E4AB3"/>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234B71"/>
    <w:rPr>
      <w:rFonts w:ascii="Cambria" w:hAnsi="Cambria" w:cs="Cambria"/>
      <w:b/>
      <w:bCs/>
      <w:kern w:val="32"/>
      <w:sz w:val="32"/>
      <w:szCs w:val="32"/>
      <w:lang w:val="en-GB" w:eastAsia="ar-SA" w:bidi="ar-SA"/>
    </w:rPr>
  </w:style>
  <w:style w:type="character" w:customStyle="1" w:styleId="WW8Num1z0">
    <w:name w:val="WW8Num1z0"/>
    <w:uiPriority w:val="99"/>
    <w:rsid w:val="00283E47"/>
  </w:style>
  <w:style w:type="character" w:customStyle="1" w:styleId="WW8Num1z1">
    <w:name w:val="WW8Num1z1"/>
    <w:uiPriority w:val="99"/>
    <w:rsid w:val="00283E47"/>
  </w:style>
  <w:style w:type="character" w:customStyle="1" w:styleId="WW8Num1z2">
    <w:name w:val="WW8Num1z2"/>
    <w:uiPriority w:val="99"/>
    <w:rsid w:val="00283E47"/>
  </w:style>
  <w:style w:type="character" w:customStyle="1" w:styleId="WW8Num1z3">
    <w:name w:val="WW8Num1z3"/>
    <w:uiPriority w:val="99"/>
    <w:rsid w:val="00283E47"/>
  </w:style>
  <w:style w:type="character" w:customStyle="1" w:styleId="WW8Num1z4">
    <w:name w:val="WW8Num1z4"/>
    <w:uiPriority w:val="99"/>
    <w:rsid w:val="00283E47"/>
  </w:style>
  <w:style w:type="character" w:customStyle="1" w:styleId="WW8Num1z5">
    <w:name w:val="WW8Num1z5"/>
    <w:uiPriority w:val="99"/>
    <w:rsid w:val="00283E47"/>
  </w:style>
  <w:style w:type="character" w:customStyle="1" w:styleId="WW8Num1z6">
    <w:name w:val="WW8Num1z6"/>
    <w:uiPriority w:val="99"/>
    <w:rsid w:val="00283E47"/>
  </w:style>
  <w:style w:type="character" w:customStyle="1" w:styleId="WW8Num1z7">
    <w:name w:val="WW8Num1z7"/>
    <w:uiPriority w:val="99"/>
    <w:rsid w:val="00283E47"/>
  </w:style>
  <w:style w:type="character" w:customStyle="1" w:styleId="WW8Num1z8">
    <w:name w:val="WW8Num1z8"/>
    <w:uiPriority w:val="99"/>
    <w:rsid w:val="00283E47"/>
  </w:style>
  <w:style w:type="character" w:customStyle="1" w:styleId="WW8Num2z0">
    <w:name w:val="WW8Num2z0"/>
    <w:uiPriority w:val="99"/>
    <w:rsid w:val="00283E47"/>
  </w:style>
  <w:style w:type="character" w:customStyle="1" w:styleId="WW8Num3z0">
    <w:name w:val="WW8Num3z0"/>
    <w:uiPriority w:val="99"/>
    <w:rsid w:val="00283E47"/>
    <w:rPr>
      <w:lang w:val="lt-LT"/>
    </w:rPr>
  </w:style>
  <w:style w:type="character" w:customStyle="1" w:styleId="Numatytasispastraiposriftas1">
    <w:name w:val="Numatytasis pastraipos šriftas1"/>
    <w:uiPriority w:val="99"/>
    <w:rsid w:val="00283E47"/>
  </w:style>
  <w:style w:type="character" w:customStyle="1" w:styleId="WW8Num2z1">
    <w:name w:val="WW8Num2z1"/>
    <w:uiPriority w:val="99"/>
    <w:rsid w:val="00283E47"/>
    <w:rPr>
      <w:rFonts w:ascii="Courier New" w:hAnsi="Courier New" w:cs="Courier New"/>
    </w:rPr>
  </w:style>
  <w:style w:type="character" w:customStyle="1" w:styleId="WW8Num2z2">
    <w:name w:val="WW8Num2z2"/>
    <w:uiPriority w:val="99"/>
    <w:rsid w:val="00283E47"/>
    <w:rPr>
      <w:rFonts w:ascii="Wingdings" w:hAnsi="Wingdings" w:cs="Wingdings"/>
    </w:rPr>
  </w:style>
  <w:style w:type="character" w:customStyle="1" w:styleId="WW8Num2z3">
    <w:name w:val="WW8Num2z3"/>
    <w:uiPriority w:val="99"/>
    <w:rsid w:val="00283E47"/>
    <w:rPr>
      <w:rFonts w:ascii="Symbol" w:hAnsi="Symbol" w:cs="Symbol"/>
    </w:rPr>
  </w:style>
  <w:style w:type="character" w:customStyle="1" w:styleId="WW8Num3z1">
    <w:name w:val="WW8Num3z1"/>
    <w:uiPriority w:val="99"/>
    <w:rsid w:val="00283E47"/>
  </w:style>
  <w:style w:type="character" w:customStyle="1" w:styleId="WW8Num3z2">
    <w:name w:val="WW8Num3z2"/>
    <w:uiPriority w:val="99"/>
    <w:rsid w:val="00283E47"/>
  </w:style>
  <w:style w:type="character" w:customStyle="1" w:styleId="WW8Num3z3">
    <w:name w:val="WW8Num3z3"/>
    <w:uiPriority w:val="99"/>
    <w:rsid w:val="00283E47"/>
  </w:style>
  <w:style w:type="character" w:customStyle="1" w:styleId="WW8Num3z4">
    <w:name w:val="WW8Num3z4"/>
    <w:uiPriority w:val="99"/>
    <w:rsid w:val="00283E47"/>
  </w:style>
  <w:style w:type="character" w:customStyle="1" w:styleId="WW8Num3z5">
    <w:name w:val="WW8Num3z5"/>
    <w:uiPriority w:val="99"/>
    <w:rsid w:val="00283E47"/>
  </w:style>
  <w:style w:type="character" w:customStyle="1" w:styleId="WW8Num3z6">
    <w:name w:val="WW8Num3z6"/>
    <w:uiPriority w:val="99"/>
    <w:rsid w:val="00283E47"/>
  </w:style>
  <w:style w:type="character" w:customStyle="1" w:styleId="WW8Num3z7">
    <w:name w:val="WW8Num3z7"/>
    <w:uiPriority w:val="99"/>
    <w:rsid w:val="00283E47"/>
  </w:style>
  <w:style w:type="character" w:customStyle="1" w:styleId="WW8Num3z8">
    <w:name w:val="WW8Num3z8"/>
    <w:uiPriority w:val="99"/>
    <w:rsid w:val="00283E47"/>
  </w:style>
  <w:style w:type="character" w:customStyle="1" w:styleId="WW8Num4z0">
    <w:name w:val="WW8Num4z0"/>
    <w:uiPriority w:val="99"/>
    <w:rsid w:val="00283E47"/>
  </w:style>
  <w:style w:type="character" w:customStyle="1" w:styleId="WW8Num4z1">
    <w:name w:val="WW8Num4z1"/>
    <w:uiPriority w:val="99"/>
    <w:rsid w:val="00283E47"/>
  </w:style>
  <w:style w:type="character" w:customStyle="1" w:styleId="WW8Num4z2">
    <w:name w:val="WW8Num4z2"/>
    <w:uiPriority w:val="99"/>
    <w:rsid w:val="00283E47"/>
  </w:style>
  <w:style w:type="character" w:customStyle="1" w:styleId="WW8Num4z3">
    <w:name w:val="WW8Num4z3"/>
    <w:uiPriority w:val="99"/>
    <w:rsid w:val="00283E47"/>
  </w:style>
  <w:style w:type="character" w:customStyle="1" w:styleId="WW8Num4z4">
    <w:name w:val="WW8Num4z4"/>
    <w:uiPriority w:val="99"/>
    <w:rsid w:val="00283E47"/>
  </w:style>
  <w:style w:type="character" w:customStyle="1" w:styleId="WW8Num4z5">
    <w:name w:val="WW8Num4z5"/>
    <w:uiPriority w:val="99"/>
    <w:rsid w:val="00283E47"/>
  </w:style>
  <w:style w:type="character" w:customStyle="1" w:styleId="WW8Num4z6">
    <w:name w:val="WW8Num4z6"/>
    <w:uiPriority w:val="99"/>
    <w:rsid w:val="00283E47"/>
  </w:style>
  <w:style w:type="character" w:customStyle="1" w:styleId="WW8Num4z7">
    <w:name w:val="WW8Num4z7"/>
    <w:uiPriority w:val="99"/>
    <w:rsid w:val="00283E47"/>
  </w:style>
  <w:style w:type="character" w:customStyle="1" w:styleId="WW8Num4z8">
    <w:name w:val="WW8Num4z8"/>
    <w:uiPriority w:val="99"/>
    <w:rsid w:val="00283E47"/>
  </w:style>
  <w:style w:type="character" w:customStyle="1" w:styleId="WW8Num5z0">
    <w:name w:val="WW8Num5z0"/>
    <w:uiPriority w:val="99"/>
    <w:rsid w:val="00283E47"/>
    <w:rPr>
      <w:color w:val="auto"/>
    </w:rPr>
  </w:style>
  <w:style w:type="character" w:customStyle="1" w:styleId="WW8Num5z1">
    <w:name w:val="WW8Num5z1"/>
    <w:uiPriority w:val="99"/>
    <w:rsid w:val="00283E47"/>
    <w:rPr>
      <w:color w:val="auto"/>
    </w:rPr>
  </w:style>
  <w:style w:type="character" w:customStyle="1" w:styleId="WW8Num5z2">
    <w:name w:val="WW8Num5z2"/>
    <w:uiPriority w:val="99"/>
    <w:rsid w:val="00283E47"/>
  </w:style>
  <w:style w:type="character" w:customStyle="1" w:styleId="WW8Num6z0">
    <w:name w:val="WW8Num6z0"/>
    <w:uiPriority w:val="99"/>
    <w:rsid w:val="00283E47"/>
  </w:style>
  <w:style w:type="character" w:customStyle="1" w:styleId="WW8Num6z1">
    <w:name w:val="WW8Num6z1"/>
    <w:uiPriority w:val="99"/>
    <w:rsid w:val="00283E47"/>
  </w:style>
  <w:style w:type="character" w:customStyle="1" w:styleId="WW8Num6z2">
    <w:name w:val="WW8Num6z2"/>
    <w:uiPriority w:val="99"/>
    <w:rsid w:val="00283E47"/>
  </w:style>
  <w:style w:type="character" w:customStyle="1" w:styleId="WW8Num6z3">
    <w:name w:val="WW8Num6z3"/>
    <w:uiPriority w:val="99"/>
    <w:rsid w:val="00283E47"/>
  </w:style>
  <w:style w:type="character" w:customStyle="1" w:styleId="WW8Num6z4">
    <w:name w:val="WW8Num6z4"/>
    <w:uiPriority w:val="99"/>
    <w:rsid w:val="00283E47"/>
  </w:style>
  <w:style w:type="character" w:customStyle="1" w:styleId="WW8Num6z5">
    <w:name w:val="WW8Num6z5"/>
    <w:uiPriority w:val="99"/>
    <w:rsid w:val="00283E47"/>
  </w:style>
  <w:style w:type="character" w:customStyle="1" w:styleId="WW8Num6z6">
    <w:name w:val="WW8Num6z6"/>
    <w:uiPriority w:val="99"/>
    <w:rsid w:val="00283E47"/>
  </w:style>
  <w:style w:type="character" w:customStyle="1" w:styleId="WW8Num6z7">
    <w:name w:val="WW8Num6z7"/>
    <w:uiPriority w:val="99"/>
    <w:rsid w:val="00283E47"/>
  </w:style>
  <w:style w:type="character" w:customStyle="1" w:styleId="WW8Num6z8">
    <w:name w:val="WW8Num6z8"/>
    <w:uiPriority w:val="99"/>
    <w:rsid w:val="00283E47"/>
  </w:style>
  <w:style w:type="character" w:customStyle="1" w:styleId="WW8Num7z0">
    <w:name w:val="WW8Num7z0"/>
    <w:uiPriority w:val="99"/>
    <w:rsid w:val="00283E47"/>
  </w:style>
  <w:style w:type="character" w:customStyle="1" w:styleId="WW8Num7z1">
    <w:name w:val="WW8Num7z1"/>
    <w:uiPriority w:val="99"/>
    <w:rsid w:val="00283E47"/>
  </w:style>
  <w:style w:type="character" w:customStyle="1" w:styleId="WW8Num7z2">
    <w:name w:val="WW8Num7z2"/>
    <w:uiPriority w:val="99"/>
    <w:rsid w:val="00283E47"/>
  </w:style>
  <w:style w:type="character" w:customStyle="1" w:styleId="WW8Num7z3">
    <w:name w:val="WW8Num7z3"/>
    <w:uiPriority w:val="99"/>
    <w:rsid w:val="00283E47"/>
  </w:style>
  <w:style w:type="character" w:customStyle="1" w:styleId="WW8Num7z4">
    <w:name w:val="WW8Num7z4"/>
    <w:uiPriority w:val="99"/>
    <w:rsid w:val="00283E47"/>
  </w:style>
  <w:style w:type="character" w:customStyle="1" w:styleId="WW8Num7z5">
    <w:name w:val="WW8Num7z5"/>
    <w:uiPriority w:val="99"/>
    <w:rsid w:val="00283E47"/>
  </w:style>
  <w:style w:type="character" w:customStyle="1" w:styleId="WW8Num7z6">
    <w:name w:val="WW8Num7z6"/>
    <w:uiPriority w:val="99"/>
    <w:rsid w:val="00283E47"/>
  </w:style>
  <w:style w:type="character" w:customStyle="1" w:styleId="WW8Num7z7">
    <w:name w:val="WW8Num7z7"/>
    <w:uiPriority w:val="99"/>
    <w:rsid w:val="00283E47"/>
  </w:style>
  <w:style w:type="character" w:customStyle="1" w:styleId="WW8Num7z8">
    <w:name w:val="WW8Num7z8"/>
    <w:uiPriority w:val="99"/>
    <w:rsid w:val="00283E47"/>
  </w:style>
  <w:style w:type="character" w:customStyle="1" w:styleId="WW8Num8z0">
    <w:name w:val="WW8Num8z0"/>
    <w:uiPriority w:val="99"/>
    <w:rsid w:val="00283E47"/>
  </w:style>
  <w:style w:type="character" w:customStyle="1" w:styleId="WW8Num8z1">
    <w:name w:val="WW8Num8z1"/>
    <w:uiPriority w:val="99"/>
    <w:rsid w:val="00283E47"/>
  </w:style>
  <w:style w:type="character" w:customStyle="1" w:styleId="WW8Num8z2">
    <w:name w:val="WW8Num8z2"/>
    <w:uiPriority w:val="99"/>
    <w:rsid w:val="00283E47"/>
  </w:style>
  <w:style w:type="character" w:customStyle="1" w:styleId="WW8Num8z3">
    <w:name w:val="WW8Num8z3"/>
    <w:uiPriority w:val="99"/>
    <w:rsid w:val="00283E47"/>
  </w:style>
  <w:style w:type="character" w:customStyle="1" w:styleId="WW8Num8z4">
    <w:name w:val="WW8Num8z4"/>
    <w:uiPriority w:val="99"/>
    <w:rsid w:val="00283E47"/>
  </w:style>
  <w:style w:type="character" w:customStyle="1" w:styleId="WW8Num8z5">
    <w:name w:val="WW8Num8z5"/>
    <w:uiPriority w:val="99"/>
    <w:rsid w:val="00283E47"/>
  </w:style>
  <w:style w:type="character" w:customStyle="1" w:styleId="WW8Num8z6">
    <w:name w:val="WW8Num8z6"/>
    <w:uiPriority w:val="99"/>
    <w:rsid w:val="00283E47"/>
  </w:style>
  <w:style w:type="character" w:customStyle="1" w:styleId="WW8Num8z7">
    <w:name w:val="WW8Num8z7"/>
    <w:uiPriority w:val="99"/>
    <w:rsid w:val="00283E47"/>
  </w:style>
  <w:style w:type="character" w:customStyle="1" w:styleId="WW8Num8z8">
    <w:name w:val="WW8Num8z8"/>
    <w:uiPriority w:val="99"/>
    <w:rsid w:val="00283E47"/>
  </w:style>
  <w:style w:type="character" w:styleId="Puslapionumeris">
    <w:name w:val="page number"/>
    <w:basedOn w:val="Numatytasispastraiposriftas"/>
    <w:uiPriority w:val="99"/>
    <w:rsid w:val="00283E47"/>
  </w:style>
  <w:style w:type="character" w:customStyle="1" w:styleId="Datadiena">
    <w:name w:val="Data_diena"/>
    <w:basedOn w:val="Numatytasispastraiposriftas"/>
    <w:uiPriority w:val="99"/>
    <w:rsid w:val="00283E47"/>
  </w:style>
  <w:style w:type="character" w:customStyle="1" w:styleId="statymoNr">
    <w:name w:val="?statymo Nr"/>
    <w:uiPriority w:val="99"/>
    <w:rsid w:val="00283E47"/>
    <w:rPr>
      <w:rFonts w:ascii="HelveticaLT" w:hAnsi="HelveticaLT" w:cs="HelveticaLT"/>
    </w:rPr>
  </w:style>
  <w:style w:type="character" w:customStyle="1" w:styleId="Datamnuo">
    <w:name w:val="Data_m?nuo"/>
    <w:uiPriority w:val="99"/>
    <w:rsid w:val="00283E47"/>
    <w:rPr>
      <w:rFonts w:ascii="HelveticaLT" w:hAnsi="HelveticaLT" w:cs="HelveticaLT"/>
      <w:sz w:val="24"/>
      <w:szCs w:val="24"/>
    </w:rPr>
  </w:style>
  <w:style w:type="character" w:customStyle="1" w:styleId="Datametai">
    <w:name w:val="Data_metai"/>
    <w:basedOn w:val="Numatytasispastraiposriftas"/>
    <w:uiPriority w:val="99"/>
    <w:rsid w:val="00283E47"/>
  </w:style>
  <w:style w:type="character" w:customStyle="1" w:styleId="Pareigos">
    <w:name w:val="Pareigos"/>
    <w:uiPriority w:val="99"/>
    <w:rsid w:val="00283E47"/>
    <w:rPr>
      <w:rFonts w:ascii="TimesLT" w:hAnsi="TimesLT" w:cs="TimesLT"/>
      <w:caps/>
      <w:sz w:val="24"/>
      <w:szCs w:val="24"/>
    </w:rPr>
  </w:style>
  <w:style w:type="character" w:customStyle="1" w:styleId="CharChar2">
    <w:name w:val="Char Char2"/>
    <w:uiPriority w:val="99"/>
    <w:rsid w:val="00283E47"/>
    <w:rPr>
      <w:rFonts w:ascii="Tahoma" w:hAnsi="Tahoma" w:cs="Tahoma"/>
      <w:sz w:val="16"/>
      <w:szCs w:val="16"/>
      <w:lang w:val="en-GB"/>
    </w:rPr>
  </w:style>
  <w:style w:type="character" w:customStyle="1" w:styleId="CharChar1">
    <w:name w:val="Char Char1"/>
    <w:uiPriority w:val="99"/>
    <w:rsid w:val="00283E47"/>
    <w:rPr>
      <w:sz w:val="24"/>
      <w:szCs w:val="24"/>
      <w:lang w:val="lt-LT"/>
    </w:rPr>
  </w:style>
  <w:style w:type="character" w:styleId="Hipersaitas">
    <w:name w:val="Hyperlink"/>
    <w:uiPriority w:val="99"/>
    <w:rsid w:val="00283E47"/>
    <w:rPr>
      <w:color w:val="0000FF"/>
      <w:u w:val="single"/>
    </w:rPr>
  </w:style>
  <w:style w:type="paragraph" w:customStyle="1" w:styleId="Antrat20">
    <w:name w:val="Antraštė2"/>
    <w:basedOn w:val="prastasis"/>
    <w:next w:val="Pagrindinistekstas"/>
    <w:uiPriority w:val="99"/>
    <w:rsid w:val="00283E47"/>
    <w:pPr>
      <w:keepNext/>
      <w:spacing w:before="240" w:after="120"/>
    </w:pPr>
    <w:rPr>
      <w:rFonts w:ascii="Arial" w:eastAsia="Microsoft YaHei" w:hAnsi="Arial" w:cs="Arial"/>
      <w:sz w:val="28"/>
      <w:szCs w:val="28"/>
    </w:rPr>
  </w:style>
  <w:style w:type="paragraph" w:styleId="Pagrindinistekstas">
    <w:name w:val="Body Text"/>
    <w:basedOn w:val="prastasis"/>
    <w:link w:val="PagrindinistekstasDiagrama"/>
    <w:uiPriority w:val="99"/>
    <w:rsid w:val="00283E47"/>
    <w:pPr>
      <w:jc w:val="both"/>
    </w:pPr>
    <w:rPr>
      <w:lang w:val="lt-LT"/>
    </w:rPr>
  </w:style>
  <w:style w:type="character" w:customStyle="1" w:styleId="PagrindinistekstasDiagrama">
    <w:name w:val="Pagrindinis tekstas Diagrama"/>
    <w:link w:val="Pagrindinistekstas"/>
    <w:uiPriority w:val="99"/>
    <w:semiHidden/>
    <w:locked/>
    <w:rsid w:val="00234B71"/>
    <w:rPr>
      <w:sz w:val="24"/>
      <w:szCs w:val="24"/>
      <w:lang w:val="en-GB" w:eastAsia="ar-SA" w:bidi="ar-SA"/>
    </w:rPr>
  </w:style>
  <w:style w:type="paragraph" w:styleId="Sraas">
    <w:name w:val="List"/>
    <w:basedOn w:val="Pagrindinistekstas"/>
    <w:uiPriority w:val="99"/>
    <w:rsid w:val="00283E47"/>
  </w:style>
  <w:style w:type="paragraph" w:customStyle="1" w:styleId="Pavadinimas2">
    <w:name w:val="Pavadinimas2"/>
    <w:basedOn w:val="prastasis"/>
    <w:uiPriority w:val="99"/>
    <w:rsid w:val="00283E47"/>
    <w:pPr>
      <w:suppressLineNumbers/>
      <w:spacing w:before="120" w:after="120"/>
    </w:pPr>
    <w:rPr>
      <w:i/>
      <w:iCs/>
    </w:rPr>
  </w:style>
  <w:style w:type="paragraph" w:customStyle="1" w:styleId="Rodykl">
    <w:name w:val="Rodyklė"/>
    <w:basedOn w:val="prastasis"/>
    <w:uiPriority w:val="99"/>
    <w:rsid w:val="00283E47"/>
    <w:pPr>
      <w:suppressLineNumbers/>
    </w:pPr>
  </w:style>
  <w:style w:type="paragraph" w:customStyle="1" w:styleId="Antrat10">
    <w:name w:val="Antraštė1"/>
    <w:basedOn w:val="prastasis"/>
    <w:next w:val="Pagrindinistekstas"/>
    <w:uiPriority w:val="99"/>
    <w:rsid w:val="00283E47"/>
    <w:pPr>
      <w:keepNext/>
      <w:spacing w:before="240" w:after="120"/>
    </w:pPr>
    <w:rPr>
      <w:rFonts w:ascii="Arial" w:eastAsia="Microsoft YaHei" w:hAnsi="Arial" w:cs="Arial"/>
      <w:sz w:val="28"/>
      <w:szCs w:val="28"/>
    </w:rPr>
  </w:style>
  <w:style w:type="paragraph" w:customStyle="1" w:styleId="Pavadinimas1">
    <w:name w:val="Pavadinimas1"/>
    <w:basedOn w:val="prastasis"/>
    <w:uiPriority w:val="99"/>
    <w:rsid w:val="00283E47"/>
    <w:pPr>
      <w:suppressLineNumbers/>
      <w:spacing w:before="120" w:after="120"/>
    </w:pPr>
    <w:rPr>
      <w:i/>
      <w:iCs/>
    </w:rPr>
  </w:style>
  <w:style w:type="paragraph" w:customStyle="1" w:styleId="statymopavad">
    <w:name w:val="?statymo pavad"/>
    <w:basedOn w:val="prastasis"/>
    <w:uiPriority w:val="99"/>
    <w:rsid w:val="00283E47"/>
    <w:pPr>
      <w:spacing w:line="360" w:lineRule="auto"/>
      <w:ind w:firstLine="720"/>
      <w:jc w:val="center"/>
    </w:pPr>
    <w:rPr>
      <w:rFonts w:ascii="TimesLT" w:hAnsi="TimesLT" w:cs="TimesLT"/>
      <w:caps/>
      <w:lang w:val="lt-LT"/>
    </w:rPr>
  </w:style>
  <w:style w:type="paragraph" w:styleId="Porat">
    <w:name w:val="footer"/>
    <w:basedOn w:val="prastasis"/>
    <w:link w:val="PoratDiagrama"/>
    <w:uiPriority w:val="99"/>
    <w:rsid w:val="00283E47"/>
    <w:pPr>
      <w:spacing w:line="360" w:lineRule="auto"/>
      <w:ind w:firstLine="720"/>
      <w:jc w:val="both"/>
    </w:pPr>
    <w:rPr>
      <w:rFonts w:ascii="TimesLT" w:hAnsi="TimesLT" w:cs="TimesLT"/>
      <w:lang w:val="lt-LT"/>
    </w:rPr>
  </w:style>
  <w:style w:type="character" w:customStyle="1" w:styleId="PoratDiagrama">
    <w:name w:val="Poraštė Diagrama"/>
    <w:link w:val="Porat"/>
    <w:uiPriority w:val="99"/>
    <w:semiHidden/>
    <w:locked/>
    <w:rsid w:val="00234B71"/>
    <w:rPr>
      <w:sz w:val="24"/>
      <w:szCs w:val="24"/>
      <w:lang w:val="en-GB" w:eastAsia="ar-SA" w:bidi="ar-SA"/>
    </w:rPr>
  </w:style>
  <w:style w:type="paragraph" w:styleId="Debesliotekstas">
    <w:name w:val="Balloon Text"/>
    <w:basedOn w:val="prastasis"/>
    <w:link w:val="DebesliotekstasDiagrama"/>
    <w:uiPriority w:val="99"/>
    <w:semiHidden/>
    <w:rsid w:val="00283E47"/>
    <w:rPr>
      <w:rFonts w:ascii="Tahoma" w:hAnsi="Tahoma" w:cs="Tahoma"/>
      <w:sz w:val="16"/>
      <w:szCs w:val="16"/>
    </w:rPr>
  </w:style>
  <w:style w:type="character" w:customStyle="1" w:styleId="DebesliotekstasDiagrama">
    <w:name w:val="Debesėlio tekstas Diagrama"/>
    <w:link w:val="Debesliotekstas"/>
    <w:uiPriority w:val="99"/>
    <w:semiHidden/>
    <w:locked/>
    <w:rsid w:val="00234B71"/>
    <w:rPr>
      <w:sz w:val="2"/>
      <w:szCs w:val="2"/>
      <w:lang w:val="en-GB" w:eastAsia="ar-SA" w:bidi="ar-SA"/>
    </w:rPr>
  </w:style>
  <w:style w:type="paragraph" w:styleId="Pavadinimas">
    <w:name w:val="Title"/>
    <w:basedOn w:val="prastasis"/>
    <w:next w:val="Paantrat"/>
    <w:link w:val="PavadinimasDiagrama"/>
    <w:uiPriority w:val="99"/>
    <w:qFormat/>
    <w:rsid w:val="00283E47"/>
    <w:pPr>
      <w:jc w:val="center"/>
    </w:pPr>
    <w:rPr>
      <w:b/>
      <w:bCs/>
      <w:lang w:val="lt-LT"/>
    </w:rPr>
  </w:style>
  <w:style w:type="character" w:customStyle="1" w:styleId="PavadinimasDiagrama">
    <w:name w:val="Pavadinimas Diagrama"/>
    <w:link w:val="Pavadinimas"/>
    <w:uiPriority w:val="99"/>
    <w:locked/>
    <w:rsid w:val="00234B71"/>
    <w:rPr>
      <w:rFonts w:ascii="Cambria" w:hAnsi="Cambria" w:cs="Cambria"/>
      <w:b/>
      <w:bCs/>
      <w:kern w:val="28"/>
      <w:sz w:val="32"/>
      <w:szCs w:val="32"/>
      <w:lang w:val="en-GB" w:eastAsia="ar-SA" w:bidi="ar-SA"/>
    </w:rPr>
  </w:style>
  <w:style w:type="paragraph" w:styleId="Paantrat">
    <w:name w:val="Subtitle"/>
    <w:basedOn w:val="Antrat10"/>
    <w:next w:val="Pagrindinistekstas"/>
    <w:link w:val="PaantratDiagrama"/>
    <w:uiPriority w:val="99"/>
    <w:qFormat/>
    <w:rsid w:val="00283E47"/>
    <w:pPr>
      <w:jc w:val="center"/>
    </w:pPr>
    <w:rPr>
      <w:i/>
      <w:iCs/>
    </w:rPr>
  </w:style>
  <w:style w:type="character" w:customStyle="1" w:styleId="PaantratDiagrama">
    <w:name w:val="Paantraštė Diagrama"/>
    <w:link w:val="Paantrat"/>
    <w:uiPriority w:val="99"/>
    <w:locked/>
    <w:rsid w:val="00234B71"/>
    <w:rPr>
      <w:rFonts w:ascii="Cambria" w:hAnsi="Cambria" w:cs="Cambria"/>
      <w:sz w:val="24"/>
      <w:szCs w:val="24"/>
      <w:lang w:val="en-GB" w:eastAsia="ar-SA" w:bidi="ar-SA"/>
    </w:rPr>
  </w:style>
  <w:style w:type="paragraph" w:styleId="Antrats">
    <w:name w:val="header"/>
    <w:basedOn w:val="prastasis"/>
    <w:link w:val="AntratsDiagrama"/>
    <w:uiPriority w:val="99"/>
    <w:rsid w:val="00283E47"/>
    <w:pPr>
      <w:tabs>
        <w:tab w:val="center" w:pos="4819"/>
        <w:tab w:val="right" w:pos="9638"/>
      </w:tabs>
    </w:pPr>
    <w:rPr>
      <w:lang w:val="lt-LT"/>
    </w:rPr>
  </w:style>
  <w:style w:type="character" w:customStyle="1" w:styleId="AntratsDiagrama">
    <w:name w:val="Antraštės Diagrama"/>
    <w:link w:val="Antrats"/>
    <w:uiPriority w:val="99"/>
    <w:locked/>
    <w:rsid w:val="00F67747"/>
    <w:rPr>
      <w:sz w:val="24"/>
      <w:szCs w:val="24"/>
      <w:lang w:val="lt-LT" w:eastAsia="ar-SA" w:bidi="ar-SA"/>
    </w:rPr>
  </w:style>
  <w:style w:type="paragraph" w:styleId="Pagrindiniotekstotrauka2">
    <w:name w:val="Body Text Indent 2"/>
    <w:basedOn w:val="prastasis"/>
    <w:link w:val="Pagrindiniotekstotrauka2Diagrama"/>
    <w:uiPriority w:val="99"/>
    <w:rsid w:val="00283E47"/>
    <w:pPr>
      <w:spacing w:after="120" w:line="480" w:lineRule="auto"/>
      <w:ind w:left="283"/>
    </w:pPr>
  </w:style>
  <w:style w:type="character" w:customStyle="1" w:styleId="Pagrindiniotekstotrauka2Diagrama">
    <w:name w:val="Pagrindinio teksto įtrauka 2 Diagrama"/>
    <w:link w:val="Pagrindiniotekstotrauka2"/>
    <w:uiPriority w:val="99"/>
    <w:semiHidden/>
    <w:locked/>
    <w:rsid w:val="00234B71"/>
    <w:rPr>
      <w:sz w:val="24"/>
      <w:szCs w:val="24"/>
      <w:lang w:val="en-GB" w:eastAsia="ar-SA" w:bidi="ar-SA"/>
    </w:rPr>
  </w:style>
  <w:style w:type="paragraph" w:styleId="Pagrindinistekstas2">
    <w:name w:val="Body Text 2"/>
    <w:basedOn w:val="prastasis"/>
    <w:link w:val="Pagrindinistekstas2Diagrama"/>
    <w:uiPriority w:val="99"/>
    <w:rsid w:val="00283E47"/>
    <w:pPr>
      <w:spacing w:after="120" w:line="480" w:lineRule="auto"/>
    </w:pPr>
  </w:style>
  <w:style w:type="character" w:customStyle="1" w:styleId="Pagrindinistekstas2Diagrama">
    <w:name w:val="Pagrindinis tekstas 2 Diagrama"/>
    <w:link w:val="Pagrindinistekstas2"/>
    <w:uiPriority w:val="99"/>
    <w:semiHidden/>
    <w:locked/>
    <w:rsid w:val="00234B71"/>
    <w:rPr>
      <w:sz w:val="24"/>
      <w:szCs w:val="24"/>
      <w:lang w:val="en-GB" w:eastAsia="ar-SA" w:bidi="ar-SA"/>
    </w:rPr>
  </w:style>
  <w:style w:type="paragraph" w:customStyle="1" w:styleId="Lentelsturinys">
    <w:name w:val="Lentelės turinys"/>
    <w:basedOn w:val="prastasis"/>
    <w:uiPriority w:val="99"/>
    <w:rsid w:val="00283E47"/>
    <w:pPr>
      <w:suppressLineNumbers/>
    </w:pPr>
  </w:style>
  <w:style w:type="paragraph" w:customStyle="1" w:styleId="Lentelsantrat">
    <w:name w:val="Lentelės antraštė"/>
    <w:basedOn w:val="Lentelsturinys"/>
    <w:uiPriority w:val="99"/>
    <w:rsid w:val="00283E47"/>
    <w:pPr>
      <w:jc w:val="center"/>
    </w:pPr>
    <w:rPr>
      <w:b/>
      <w:bCs/>
    </w:rPr>
  </w:style>
  <w:style w:type="paragraph" w:customStyle="1" w:styleId="Kadroturinys">
    <w:name w:val="Kadro turinys"/>
    <w:basedOn w:val="Pagrindinistekstas"/>
    <w:uiPriority w:val="99"/>
    <w:rsid w:val="00283E47"/>
  </w:style>
  <w:style w:type="character" w:styleId="Perirtashipersaitas">
    <w:name w:val="FollowedHyperlink"/>
    <w:uiPriority w:val="99"/>
    <w:rsid w:val="008639CC"/>
    <w:rPr>
      <w:color w:val="auto"/>
      <w:u w:val="single"/>
    </w:rPr>
  </w:style>
  <w:style w:type="paragraph" w:customStyle="1" w:styleId="font5">
    <w:name w:val="font5"/>
    <w:basedOn w:val="prastasis"/>
    <w:uiPriority w:val="99"/>
    <w:rsid w:val="008639CC"/>
    <w:pPr>
      <w:suppressAutoHyphens w:val="0"/>
      <w:spacing w:before="100" w:beforeAutospacing="1" w:after="100" w:afterAutospacing="1"/>
    </w:pPr>
    <w:rPr>
      <w:rFonts w:ascii="Arial" w:hAnsi="Arial" w:cs="Arial"/>
      <w:u w:val="single"/>
      <w:lang w:val="lt-LT" w:eastAsia="lt-LT"/>
    </w:rPr>
  </w:style>
  <w:style w:type="paragraph" w:customStyle="1" w:styleId="xl65">
    <w:name w:val="xl65"/>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66">
    <w:name w:val="xl66"/>
    <w:basedOn w:val="prastasis"/>
    <w:uiPriority w:val="99"/>
    <w:rsid w:val="008639CC"/>
    <w:pPr>
      <w:suppressAutoHyphens w:val="0"/>
      <w:spacing w:before="100" w:beforeAutospacing="1" w:after="100" w:afterAutospacing="1"/>
      <w:jc w:val="center"/>
    </w:pPr>
    <w:rPr>
      <w:lang w:val="lt-LT" w:eastAsia="lt-LT"/>
    </w:rPr>
  </w:style>
  <w:style w:type="paragraph" w:customStyle="1" w:styleId="xl67">
    <w:name w:val="xl67"/>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68">
    <w:name w:val="xl68"/>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69">
    <w:name w:val="xl69"/>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70">
    <w:name w:val="xl70"/>
    <w:basedOn w:val="prastasis"/>
    <w:uiPriority w:val="99"/>
    <w:rsid w:val="008639CC"/>
    <w:pPr>
      <w:suppressAutoHyphens w:val="0"/>
      <w:spacing w:before="100" w:beforeAutospacing="1" w:after="100" w:afterAutospacing="1"/>
    </w:pPr>
    <w:rPr>
      <w:rFonts w:ascii="Arial" w:hAnsi="Arial" w:cs="Arial"/>
      <w:b/>
      <w:bCs/>
      <w:lang w:val="lt-LT" w:eastAsia="lt-LT"/>
    </w:rPr>
  </w:style>
  <w:style w:type="paragraph" w:customStyle="1" w:styleId="xl71">
    <w:name w:val="xl71"/>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72">
    <w:name w:val="xl72"/>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73">
    <w:name w:val="xl73"/>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74">
    <w:name w:val="xl74"/>
    <w:basedOn w:val="prastasis"/>
    <w:uiPriority w:val="99"/>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75">
    <w:name w:val="xl75"/>
    <w:basedOn w:val="prastasis"/>
    <w:uiPriority w:val="99"/>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76">
    <w:name w:val="xl76"/>
    <w:basedOn w:val="prastasis"/>
    <w:uiPriority w:val="99"/>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77">
    <w:name w:val="xl77"/>
    <w:basedOn w:val="prastasis"/>
    <w:uiPriority w:val="99"/>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78">
    <w:name w:val="xl78"/>
    <w:basedOn w:val="prastasis"/>
    <w:uiPriority w:val="99"/>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79">
    <w:name w:val="xl79"/>
    <w:basedOn w:val="prastasis"/>
    <w:uiPriority w:val="99"/>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pPr>
    <w:rPr>
      <w:rFonts w:ascii="Arial" w:hAnsi="Arial" w:cs="Arial"/>
      <w:b/>
      <w:bCs/>
      <w:lang w:val="lt-LT" w:eastAsia="lt-LT"/>
    </w:rPr>
  </w:style>
  <w:style w:type="paragraph" w:customStyle="1" w:styleId="xl80">
    <w:name w:val="xl80"/>
    <w:basedOn w:val="prastasis"/>
    <w:uiPriority w:val="99"/>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pPr>
    <w:rPr>
      <w:rFonts w:ascii="Arial" w:hAnsi="Arial" w:cs="Arial"/>
      <w:b/>
      <w:bCs/>
      <w:lang w:val="lt-LT" w:eastAsia="lt-LT"/>
    </w:rPr>
  </w:style>
  <w:style w:type="paragraph" w:customStyle="1" w:styleId="xl81">
    <w:name w:val="xl81"/>
    <w:basedOn w:val="prastasis"/>
    <w:uiPriority w:val="99"/>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pPr>
    <w:rPr>
      <w:rFonts w:ascii="Arial" w:hAnsi="Arial" w:cs="Arial"/>
      <w:b/>
      <w:bCs/>
      <w:lang w:val="lt-LT" w:eastAsia="lt-LT"/>
    </w:rPr>
  </w:style>
  <w:style w:type="paragraph" w:customStyle="1" w:styleId="xl82">
    <w:name w:val="xl82"/>
    <w:basedOn w:val="prastasis"/>
    <w:uiPriority w:val="99"/>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3">
    <w:name w:val="xl83"/>
    <w:basedOn w:val="prastasis"/>
    <w:uiPriority w:val="99"/>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84">
    <w:name w:val="xl84"/>
    <w:basedOn w:val="prastasis"/>
    <w:uiPriority w:val="99"/>
    <w:rsid w:val="008639CC"/>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85">
    <w:name w:val="xl85"/>
    <w:basedOn w:val="prastasis"/>
    <w:uiPriority w:val="99"/>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86">
    <w:name w:val="xl86"/>
    <w:basedOn w:val="prastasis"/>
    <w:uiPriority w:val="99"/>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7">
    <w:name w:val="xl87"/>
    <w:basedOn w:val="prastasis"/>
    <w:uiPriority w:val="99"/>
    <w:rsid w:val="008639CC"/>
    <w:pPr>
      <w:pBdr>
        <w:top w:val="single" w:sz="4" w:space="0" w:color="auto"/>
        <w:bottom w:val="single" w:sz="8"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8">
    <w:name w:val="xl88"/>
    <w:basedOn w:val="prastasis"/>
    <w:uiPriority w:val="99"/>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89">
    <w:name w:val="xl89"/>
    <w:basedOn w:val="prastasis"/>
    <w:uiPriority w:val="99"/>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90">
    <w:name w:val="xl90"/>
    <w:basedOn w:val="prastasis"/>
    <w:uiPriority w:val="99"/>
    <w:rsid w:val="008639CC"/>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pPr>
    <w:rPr>
      <w:rFonts w:ascii="Arial" w:hAnsi="Arial" w:cs="Arial"/>
      <w:b/>
      <w:bCs/>
      <w:i/>
      <w:iCs/>
      <w:lang w:val="lt-LT" w:eastAsia="lt-LT"/>
    </w:rPr>
  </w:style>
  <w:style w:type="paragraph" w:customStyle="1" w:styleId="xl91">
    <w:name w:val="xl91"/>
    <w:basedOn w:val="prastasis"/>
    <w:uiPriority w:val="99"/>
    <w:rsid w:val="008639CC"/>
    <w:pPr>
      <w:pBdr>
        <w:top w:val="single" w:sz="8" w:space="0" w:color="auto"/>
        <w:bottom w:val="single" w:sz="8" w:space="0" w:color="auto"/>
      </w:pBdr>
      <w:suppressAutoHyphens w:val="0"/>
      <w:spacing w:before="100" w:beforeAutospacing="1" w:after="100" w:afterAutospacing="1"/>
      <w:jc w:val="center"/>
    </w:pPr>
    <w:rPr>
      <w:rFonts w:ascii="Arial" w:hAnsi="Arial" w:cs="Arial"/>
      <w:b/>
      <w:bCs/>
      <w:i/>
      <w:iCs/>
      <w:lang w:val="lt-LT" w:eastAsia="lt-LT"/>
    </w:rPr>
  </w:style>
  <w:style w:type="paragraph" w:customStyle="1" w:styleId="xl92">
    <w:name w:val="xl92"/>
    <w:basedOn w:val="prastasis"/>
    <w:uiPriority w:val="99"/>
    <w:rsid w:val="008639CC"/>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pPr>
    <w:rPr>
      <w:rFonts w:ascii="Arial" w:hAnsi="Arial" w:cs="Arial"/>
      <w:b/>
      <w:bCs/>
      <w:i/>
      <w:iCs/>
      <w:lang w:val="lt-LT" w:eastAsia="lt-LT"/>
    </w:rPr>
  </w:style>
  <w:style w:type="paragraph" w:customStyle="1" w:styleId="xl93">
    <w:name w:val="xl93"/>
    <w:basedOn w:val="prastasis"/>
    <w:uiPriority w:val="99"/>
    <w:rsid w:val="008639CC"/>
    <w:pPr>
      <w:pBdr>
        <w:top w:val="single" w:sz="8" w:space="0" w:color="auto"/>
        <w:left w:val="single" w:sz="8" w:space="0" w:color="auto"/>
        <w:bottom w:val="single" w:sz="8" w:space="0" w:color="auto"/>
      </w:pBdr>
      <w:suppressAutoHyphens w:val="0"/>
      <w:spacing w:before="100" w:beforeAutospacing="1" w:after="100" w:afterAutospacing="1"/>
    </w:pPr>
    <w:rPr>
      <w:rFonts w:ascii="Arial" w:hAnsi="Arial" w:cs="Arial"/>
      <w:b/>
      <w:bCs/>
      <w:i/>
      <w:iCs/>
      <w:lang w:val="lt-LT" w:eastAsia="lt-LT"/>
    </w:rPr>
  </w:style>
  <w:style w:type="paragraph" w:customStyle="1" w:styleId="xl94">
    <w:name w:val="xl94"/>
    <w:basedOn w:val="prastasis"/>
    <w:uiPriority w:val="99"/>
    <w:rsid w:val="008639CC"/>
    <w:pPr>
      <w:pBdr>
        <w:top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95">
    <w:name w:val="xl95"/>
    <w:basedOn w:val="prastasis"/>
    <w:uiPriority w:val="99"/>
    <w:rsid w:val="008639CC"/>
    <w:pPr>
      <w:pBdr>
        <w:top w:val="single" w:sz="4" w:space="0" w:color="auto"/>
        <w:lef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96">
    <w:name w:val="xl96"/>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97">
    <w:name w:val="xl97"/>
    <w:basedOn w:val="prastasis"/>
    <w:uiPriority w:val="99"/>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8"/>
      <w:szCs w:val="18"/>
      <w:lang w:val="lt-LT" w:eastAsia="lt-LT"/>
    </w:rPr>
  </w:style>
  <w:style w:type="paragraph" w:customStyle="1" w:styleId="xl98">
    <w:name w:val="xl98"/>
    <w:basedOn w:val="prastasis"/>
    <w:uiPriority w:val="99"/>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99">
    <w:name w:val="xl99"/>
    <w:basedOn w:val="prastasis"/>
    <w:uiPriority w:val="99"/>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100">
    <w:name w:val="xl100"/>
    <w:basedOn w:val="prastasis"/>
    <w:uiPriority w:val="99"/>
    <w:rsid w:val="008639CC"/>
    <w:pPr>
      <w:pBdr>
        <w:left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101">
    <w:name w:val="xl101"/>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02">
    <w:name w:val="xl102"/>
    <w:basedOn w:val="prastasis"/>
    <w:uiPriority w:val="99"/>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3">
    <w:name w:val="xl103"/>
    <w:basedOn w:val="prastasis"/>
    <w:uiPriority w:val="99"/>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4">
    <w:name w:val="xl104"/>
    <w:basedOn w:val="prastasis"/>
    <w:uiPriority w:val="99"/>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5">
    <w:name w:val="xl105"/>
    <w:basedOn w:val="prastasis"/>
    <w:uiPriority w:val="99"/>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lang w:val="lt-LT" w:eastAsia="lt-LT"/>
    </w:rPr>
  </w:style>
  <w:style w:type="paragraph" w:customStyle="1" w:styleId="xl106">
    <w:name w:val="xl106"/>
    <w:basedOn w:val="prastasis"/>
    <w:uiPriority w:val="99"/>
    <w:rsid w:val="008639CC"/>
    <w:pPr>
      <w:pBdr>
        <w:left w:val="single" w:sz="4" w:space="0" w:color="auto"/>
        <w:right w:val="single" w:sz="4" w:space="0" w:color="auto"/>
      </w:pBdr>
      <w:suppressAutoHyphens w:val="0"/>
      <w:spacing w:before="100" w:beforeAutospacing="1" w:after="100" w:afterAutospacing="1"/>
      <w:textAlignment w:val="center"/>
    </w:pPr>
    <w:rPr>
      <w:rFonts w:ascii="Arial" w:hAnsi="Arial" w:cs="Arial"/>
      <w:lang w:val="lt-LT" w:eastAsia="lt-LT"/>
    </w:rPr>
  </w:style>
  <w:style w:type="paragraph" w:customStyle="1" w:styleId="xl107">
    <w:name w:val="xl107"/>
    <w:basedOn w:val="prastasis"/>
    <w:uiPriority w:val="99"/>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08">
    <w:name w:val="xl108"/>
    <w:basedOn w:val="prastasis"/>
    <w:uiPriority w:val="99"/>
    <w:rsid w:val="008639CC"/>
    <w:pPr>
      <w:pBdr>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09">
    <w:name w:val="xl109"/>
    <w:basedOn w:val="prastasis"/>
    <w:uiPriority w:val="99"/>
    <w:rsid w:val="008639CC"/>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0">
    <w:name w:val="xl110"/>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1">
    <w:name w:val="xl111"/>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2">
    <w:name w:val="xl112"/>
    <w:basedOn w:val="prastasis"/>
    <w:uiPriority w:val="99"/>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3">
    <w:name w:val="xl113"/>
    <w:basedOn w:val="prastasis"/>
    <w:uiPriority w:val="99"/>
    <w:rsid w:val="008639CC"/>
    <w:pPr>
      <w:pBdr>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4">
    <w:name w:val="xl114"/>
    <w:basedOn w:val="prastasis"/>
    <w:uiPriority w:val="99"/>
    <w:rsid w:val="008639CC"/>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5">
    <w:name w:val="xl115"/>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6">
    <w:name w:val="xl116"/>
    <w:basedOn w:val="prastasis"/>
    <w:uiPriority w:val="99"/>
    <w:rsid w:val="008639CC"/>
    <w:pP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7">
    <w:name w:val="xl117"/>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18">
    <w:name w:val="xl118"/>
    <w:basedOn w:val="prastasis"/>
    <w:uiPriority w:val="99"/>
    <w:rsid w:val="008639CC"/>
    <w:pPr>
      <w:suppressAutoHyphens w:val="0"/>
      <w:spacing w:before="100" w:beforeAutospacing="1" w:after="100" w:afterAutospacing="1"/>
    </w:pPr>
    <w:rPr>
      <w:rFonts w:ascii="Arial" w:hAnsi="Arial" w:cs="Arial"/>
      <w:sz w:val="16"/>
      <w:szCs w:val="16"/>
      <w:lang w:val="lt-LT" w:eastAsia="lt-LT"/>
    </w:rPr>
  </w:style>
  <w:style w:type="paragraph" w:customStyle="1" w:styleId="xl119">
    <w:name w:val="xl119"/>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0">
    <w:name w:val="xl120"/>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1">
    <w:name w:val="xl121"/>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2">
    <w:name w:val="xl122"/>
    <w:basedOn w:val="prastasis"/>
    <w:uiPriority w:val="99"/>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3">
    <w:name w:val="xl123"/>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4">
    <w:name w:val="xl124"/>
    <w:basedOn w:val="prastasis"/>
    <w:uiPriority w:val="99"/>
    <w:rsid w:val="008639CC"/>
    <w:pP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5">
    <w:name w:val="xl125"/>
    <w:basedOn w:val="prastasis"/>
    <w:uiPriority w:val="99"/>
    <w:rsid w:val="008639CC"/>
    <w:pPr>
      <w:pBdr>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6">
    <w:name w:val="xl126"/>
    <w:basedOn w:val="prastasis"/>
    <w:uiPriority w:val="99"/>
    <w:rsid w:val="008639CC"/>
    <w:pPr>
      <w:pBdr>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7">
    <w:name w:val="xl127"/>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28">
    <w:name w:val="xl128"/>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9">
    <w:name w:val="xl129"/>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0">
    <w:name w:val="xl130"/>
    <w:basedOn w:val="prastasis"/>
    <w:uiPriority w:val="99"/>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1">
    <w:name w:val="xl131"/>
    <w:basedOn w:val="prastasis"/>
    <w:uiPriority w:val="99"/>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2">
    <w:name w:val="xl132"/>
    <w:basedOn w:val="prastasis"/>
    <w:uiPriority w:val="99"/>
    <w:rsid w:val="008639CC"/>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3">
    <w:name w:val="xl133"/>
    <w:basedOn w:val="prastasis"/>
    <w:uiPriority w:val="99"/>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4">
    <w:name w:val="xl134"/>
    <w:basedOn w:val="prastasis"/>
    <w:uiPriority w:val="99"/>
    <w:rsid w:val="008639CC"/>
    <w:pPr>
      <w:pBdr>
        <w:top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5">
    <w:name w:val="xl135"/>
    <w:basedOn w:val="prastasis"/>
    <w:uiPriority w:val="99"/>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6">
    <w:name w:val="xl136"/>
    <w:basedOn w:val="prastasis"/>
    <w:uiPriority w:val="99"/>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7">
    <w:name w:val="xl137"/>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9">
    <w:name w:val="xl139"/>
    <w:basedOn w:val="prastasis"/>
    <w:uiPriority w:val="99"/>
    <w:rsid w:val="008639CC"/>
    <w:pPr>
      <w:suppressAutoHyphens w:val="0"/>
      <w:spacing w:before="100" w:beforeAutospacing="1" w:after="100" w:afterAutospacing="1"/>
      <w:jc w:val="center"/>
    </w:pPr>
    <w:rPr>
      <w:lang w:val="lt-LT" w:eastAsia="lt-LT"/>
    </w:rPr>
  </w:style>
  <w:style w:type="paragraph" w:customStyle="1" w:styleId="xl140">
    <w:name w:val="xl140"/>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141">
    <w:name w:val="xl141"/>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4"/>
      <w:szCs w:val="14"/>
      <w:lang w:val="lt-LT" w:eastAsia="lt-LT"/>
    </w:rPr>
  </w:style>
  <w:style w:type="paragraph" w:customStyle="1" w:styleId="xl142">
    <w:name w:val="xl142"/>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i/>
      <w:iCs/>
      <w:lang w:val="lt-LT" w:eastAsia="lt-LT"/>
    </w:rPr>
  </w:style>
  <w:style w:type="paragraph" w:customStyle="1" w:styleId="xl143">
    <w:name w:val="xl143"/>
    <w:basedOn w:val="prastasis"/>
    <w:uiPriority w:val="99"/>
    <w:rsid w:val="008639CC"/>
    <w:pPr>
      <w:pBdr>
        <w:top w:val="single" w:sz="4" w:space="0" w:color="auto"/>
        <w:left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44">
    <w:name w:val="xl144"/>
    <w:basedOn w:val="prastasis"/>
    <w:uiPriority w:val="99"/>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46">
    <w:name w:val="xl146"/>
    <w:basedOn w:val="prastasis"/>
    <w:uiPriority w:val="99"/>
    <w:rsid w:val="008639CC"/>
    <w:pPr>
      <w:suppressAutoHyphens w:val="0"/>
      <w:spacing w:before="100" w:beforeAutospacing="1" w:after="100" w:afterAutospacing="1"/>
      <w:jc w:val="center"/>
    </w:pPr>
    <w:rPr>
      <w:lang w:val="lt-LT" w:eastAsia="lt-LT"/>
    </w:rPr>
  </w:style>
  <w:style w:type="paragraph" w:customStyle="1" w:styleId="xl147">
    <w:name w:val="xl147"/>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148">
    <w:name w:val="xl148"/>
    <w:basedOn w:val="prastasis"/>
    <w:uiPriority w:val="99"/>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49">
    <w:name w:val="xl149"/>
    <w:basedOn w:val="prastasis"/>
    <w:uiPriority w:val="99"/>
    <w:rsid w:val="008639CC"/>
    <w:pPr>
      <w:suppressAutoHyphens w:val="0"/>
      <w:spacing w:before="100" w:beforeAutospacing="1" w:after="100" w:afterAutospacing="1"/>
      <w:jc w:val="center"/>
    </w:pPr>
    <w:rPr>
      <w:b/>
      <w:bCs/>
      <w:sz w:val="28"/>
      <w:szCs w:val="28"/>
      <w:lang w:val="lt-LT" w:eastAsia="lt-LT"/>
    </w:rPr>
  </w:style>
  <w:style w:type="paragraph" w:customStyle="1" w:styleId="xl150">
    <w:name w:val="xl150"/>
    <w:basedOn w:val="prastasis"/>
    <w:uiPriority w:val="99"/>
    <w:rsid w:val="008639CC"/>
    <w:pPr>
      <w:pBdr>
        <w:top w:val="single" w:sz="4" w:space="0" w:color="auto"/>
        <w:left w:val="single" w:sz="4" w:space="0" w:color="auto"/>
        <w:bottom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51">
    <w:name w:val="xl151"/>
    <w:basedOn w:val="prastasis"/>
    <w:uiPriority w:val="99"/>
    <w:rsid w:val="008639CC"/>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52">
    <w:name w:val="xl152"/>
    <w:basedOn w:val="prastasis"/>
    <w:uiPriority w:val="99"/>
    <w:rsid w:val="008639CC"/>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3">
    <w:name w:val="xl153"/>
    <w:basedOn w:val="prastasis"/>
    <w:uiPriority w:val="99"/>
    <w:rsid w:val="008639CC"/>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4">
    <w:name w:val="xl154"/>
    <w:basedOn w:val="prastasis"/>
    <w:uiPriority w:val="99"/>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5">
    <w:name w:val="xl155"/>
    <w:basedOn w:val="prastasis"/>
    <w:uiPriority w:val="99"/>
    <w:rsid w:val="008639CC"/>
    <w:pPr>
      <w:pBdr>
        <w:bottom w:val="single" w:sz="4" w:space="0" w:color="auto"/>
      </w:pBdr>
      <w:suppressAutoHyphens w:val="0"/>
      <w:spacing w:before="100" w:beforeAutospacing="1" w:after="100" w:afterAutospacing="1"/>
      <w:jc w:val="center"/>
    </w:pPr>
    <w:rPr>
      <w:lang w:val="lt-LT" w:eastAsia="lt-LT"/>
    </w:rPr>
  </w:style>
  <w:style w:type="paragraph" w:customStyle="1" w:styleId="xl156">
    <w:name w:val="xl156"/>
    <w:basedOn w:val="prastasis"/>
    <w:uiPriority w:val="99"/>
    <w:rsid w:val="008639CC"/>
    <w:pPr>
      <w:pBdr>
        <w:left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57">
    <w:name w:val="xl157"/>
    <w:basedOn w:val="prastasis"/>
    <w:uiPriority w:val="99"/>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58">
    <w:name w:val="xl158"/>
    <w:basedOn w:val="prastasis"/>
    <w:uiPriority w:val="99"/>
    <w:rsid w:val="008639CC"/>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9">
    <w:name w:val="xl159"/>
    <w:basedOn w:val="prastasis"/>
    <w:uiPriority w:val="99"/>
    <w:rsid w:val="008639CC"/>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60">
    <w:name w:val="xl160"/>
    <w:basedOn w:val="prastasis"/>
    <w:uiPriority w:val="99"/>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61">
    <w:name w:val="xl161"/>
    <w:basedOn w:val="prastasis"/>
    <w:uiPriority w:val="99"/>
    <w:rsid w:val="008639CC"/>
    <w:pPr>
      <w:pBdr>
        <w:top w:val="single" w:sz="4" w:space="0" w:color="auto"/>
        <w:left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2">
    <w:name w:val="xl162"/>
    <w:basedOn w:val="prastasis"/>
    <w:uiPriority w:val="99"/>
    <w:rsid w:val="008639CC"/>
    <w:pPr>
      <w:pBdr>
        <w:top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3">
    <w:name w:val="xl163"/>
    <w:basedOn w:val="prastasis"/>
    <w:uiPriority w:val="99"/>
    <w:rsid w:val="008639CC"/>
    <w:pPr>
      <w:pBdr>
        <w:top w:val="single" w:sz="4" w:space="0" w:color="auto"/>
        <w:bottom w:val="single" w:sz="4" w:space="0" w:color="auto"/>
        <w:right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4">
    <w:name w:val="xl164"/>
    <w:basedOn w:val="prastasis"/>
    <w:uiPriority w:val="99"/>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5">
    <w:name w:val="xl165"/>
    <w:basedOn w:val="prastasis"/>
    <w:uiPriority w:val="99"/>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6">
    <w:name w:val="xl166"/>
    <w:basedOn w:val="prastasis"/>
    <w:uiPriority w:val="99"/>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7">
    <w:name w:val="xl167"/>
    <w:basedOn w:val="prastasis"/>
    <w:uiPriority w:val="99"/>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8">
    <w:name w:val="xl168"/>
    <w:basedOn w:val="prastasis"/>
    <w:uiPriority w:val="99"/>
    <w:rsid w:val="008639CC"/>
    <w:pPr>
      <w:suppressAutoHyphens w:val="0"/>
      <w:spacing w:before="100" w:beforeAutospacing="1" w:after="100" w:afterAutospacing="1"/>
    </w:pPr>
    <w:rPr>
      <w:rFonts w:ascii="Arial" w:hAnsi="Arial" w:cs="Arial"/>
      <w:lang w:val="lt-LT" w:eastAsia="lt-LT"/>
    </w:rPr>
  </w:style>
  <w:style w:type="paragraph" w:customStyle="1" w:styleId="xl169">
    <w:name w:val="xl169"/>
    <w:basedOn w:val="prastasis"/>
    <w:uiPriority w:val="99"/>
    <w:rsid w:val="008639CC"/>
    <w:pPr>
      <w:pBdr>
        <w:top w:val="single" w:sz="4" w:space="0" w:color="auto"/>
        <w:left w:val="single" w:sz="4" w:space="0" w:color="auto"/>
        <w:bottom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170">
    <w:name w:val="xl170"/>
    <w:basedOn w:val="prastasis"/>
    <w:uiPriority w:val="99"/>
    <w:rsid w:val="008639CC"/>
    <w:pPr>
      <w:pBdr>
        <w:top w:val="single" w:sz="4" w:space="0" w:color="auto"/>
        <w:bottom w:val="single" w:sz="4" w:space="0" w:color="auto"/>
        <w:right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171">
    <w:name w:val="xl171"/>
    <w:basedOn w:val="prastasis"/>
    <w:uiPriority w:val="99"/>
    <w:rsid w:val="008639CC"/>
    <w:pPr>
      <w:suppressAutoHyphens w:val="0"/>
      <w:spacing w:before="100" w:beforeAutospacing="1" w:after="100" w:afterAutospacing="1"/>
      <w:jc w:val="center"/>
    </w:pPr>
    <w:rPr>
      <w:b/>
      <w:bCs/>
      <w:sz w:val="28"/>
      <w:szCs w:val="28"/>
      <w:lang w:val="lt-LT" w:eastAsia="lt-LT"/>
    </w:rPr>
  </w:style>
  <w:style w:type="paragraph" w:customStyle="1" w:styleId="xl172">
    <w:name w:val="xl172"/>
    <w:basedOn w:val="prastasis"/>
    <w:uiPriority w:val="99"/>
    <w:rsid w:val="008639CC"/>
    <w:pPr>
      <w:pBdr>
        <w:top w:val="single" w:sz="8" w:space="0" w:color="auto"/>
        <w:left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173">
    <w:name w:val="xl173"/>
    <w:basedOn w:val="prastasis"/>
    <w:uiPriority w:val="99"/>
    <w:rsid w:val="008639CC"/>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174">
    <w:name w:val="xl174"/>
    <w:basedOn w:val="prastasis"/>
    <w:uiPriority w:val="99"/>
    <w:rsid w:val="008639CC"/>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175">
    <w:name w:val="xl175"/>
    <w:basedOn w:val="prastasis"/>
    <w:uiPriority w:val="99"/>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176">
    <w:name w:val="xl176"/>
    <w:basedOn w:val="prastasis"/>
    <w:uiPriority w:val="99"/>
    <w:rsid w:val="008639CC"/>
    <w:pPr>
      <w:pBdr>
        <w:top w:val="single" w:sz="4" w:space="0" w:color="auto"/>
        <w:left w:val="single" w:sz="4" w:space="0" w:color="auto"/>
        <w:bottom w:val="single" w:sz="8"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77">
    <w:name w:val="xl177"/>
    <w:basedOn w:val="prastasis"/>
    <w:uiPriority w:val="99"/>
    <w:rsid w:val="008639CC"/>
    <w:pPr>
      <w:pBdr>
        <w:top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78">
    <w:name w:val="xl178"/>
    <w:basedOn w:val="prastasis"/>
    <w:uiPriority w:val="99"/>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79">
    <w:name w:val="xl179"/>
    <w:basedOn w:val="prastasis"/>
    <w:uiPriority w:val="99"/>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80">
    <w:name w:val="xl180"/>
    <w:basedOn w:val="prastasis"/>
    <w:uiPriority w:val="99"/>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81">
    <w:name w:val="xl181"/>
    <w:basedOn w:val="prastasis"/>
    <w:uiPriority w:val="99"/>
    <w:rsid w:val="008639CC"/>
    <w:pPr>
      <w:pBdr>
        <w:top w:val="single" w:sz="4" w:space="0" w:color="auto"/>
        <w:left w:val="single" w:sz="4" w:space="0" w:color="auto"/>
        <w:right w:val="single" w:sz="4" w:space="0" w:color="auto"/>
      </w:pBdr>
      <w:shd w:val="clear" w:color="000000" w:fill="D9D9D9"/>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182">
    <w:name w:val="xl182"/>
    <w:basedOn w:val="prastasis"/>
    <w:uiPriority w:val="99"/>
    <w:rsid w:val="008639CC"/>
    <w:pPr>
      <w:pBdr>
        <w:top w:val="single" w:sz="4" w:space="0" w:color="auto"/>
        <w:left w:val="single" w:sz="4" w:space="0" w:color="auto"/>
        <w:right w:val="single" w:sz="4" w:space="0" w:color="auto"/>
      </w:pBdr>
      <w:shd w:val="clear" w:color="000000" w:fill="D9D9D9"/>
      <w:suppressAutoHyphens w:val="0"/>
      <w:spacing w:before="100" w:beforeAutospacing="1" w:after="100" w:afterAutospacing="1"/>
      <w:textAlignment w:val="center"/>
    </w:pPr>
    <w:rPr>
      <w:rFonts w:ascii="Arial" w:hAnsi="Arial" w:cs="Arial"/>
      <w:b/>
      <w:bCs/>
      <w:lang w:val="lt-LT" w:eastAsia="lt-LT"/>
    </w:rPr>
  </w:style>
  <w:style w:type="paragraph" w:customStyle="1" w:styleId="xl183">
    <w:name w:val="xl183"/>
    <w:basedOn w:val="prastasis"/>
    <w:uiPriority w:val="99"/>
    <w:rsid w:val="008639CC"/>
    <w:pPr>
      <w:pBdr>
        <w:top w:val="single" w:sz="4" w:space="0" w:color="auto"/>
      </w:pBdr>
      <w:shd w:val="clear" w:color="000000" w:fill="D9D9D9"/>
      <w:suppressAutoHyphens w:val="0"/>
      <w:spacing w:before="100" w:beforeAutospacing="1" w:after="100" w:afterAutospacing="1"/>
      <w:textAlignment w:val="center"/>
    </w:pPr>
    <w:rPr>
      <w:rFonts w:ascii="Arial" w:hAnsi="Arial" w:cs="Arial"/>
      <w:b/>
      <w:bCs/>
      <w:lang w:val="lt-LT" w:eastAsia="lt-LT"/>
    </w:rPr>
  </w:style>
  <w:style w:type="paragraph" w:customStyle="1" w:styleId="xl184">
    <w:name w:val="xl184"/>
    <w:basedOn w:val="prastasis"/>
    <w:uiPriority w:val="99"/>
    <w:rsid w:val="008639CC"/>
    <w:pPr>
      <w:pBdr>
        <w:top w:val="single" w:sz="4" w:space="0" w:color="auto"/>
        <w:left w:val="single" w:sz="4" w:space="0" w:color="auto"/>
        <w:right w:val="single" w:sz="4" w:space="0" w:color="auto"/>
      </w:pBdr>
      <w:shd w:val="clear" w:color="000000" w:fill="D9D9D9"/>
      <w:suppressAutoHyphens w:val="0"/>
      <w:spacing w:before="100" w:beforeAutospacing="1" w:after="100" w:afterAutospacing="1"/>
      <w:jc w:val="center"/>
      <w:textAlignment w:val="center"/>
    </w:pPr>
    <w:rPr>
      <w:rFonts w:ascii="Arial" w:hAnsi="Arial" w:cs="Arial"/>
      <w:b/>
      <w:bCs/>
      <w:lang w:val="lt-LT" w:eastAsia="lt-LT"/>
    </w:rPr>
  </w:style>
  <w:style w:type="paragraph" w:styleId="Iliustracijsraas">
    <w:name w:val="table of figures"/>
    <w:aliases w:val="Pav. 1. WordPad programos langas"/>
    <w:basedOn w:val="prastasis"/>
    <w:next w:val="prastasis"/>
    <w:autoRedefine/>
    <w:uiPriority w:val="99"/>
    <w:semiHidden/>
    <w:rsid w:val="003F4243"/>
    <w:pPr>
      <w:numPr>
        <w:numId w:val="4"/>
      </w:numPr>
      <w:suppressAutoHyphens w:val="0"/>
    </w:pPr>
    <w:rPr>
      <w:lang w:val="lt-LT" w:eastAsia="ru-RU"/>
    </w:rPr>
  </w:style>
  <w:style w:type="paragraph" w:customStyle="1" w:styleId="xl138">
    <w:name w:val="xl138"/>
    <w:basedOn w:val="prastasis"/>
    <w:uiPriority w:val="99"/>
    <w:rsid w:val="00E81AD4"/>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145">
    <w:name w:val="xl145"/>
    <w:basedOn w:val="prastasis"/>
    <w:uiPriority w:val="99"/>
    <w:rsid w:val="00E81AD4"/>
    <w:pPr>
      <w:pBdr>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85">
    <w:name w:val="xl185"/>
    <w:basedOn w:val="prastasis"/>
    <w:uiPriority w:val="99"/>
    <w:rsid w:val="00E81AD4"/>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pPr>
    <w:rPr>
      <w:rFonts w:ascii="Arial" w:hAnsi="Arial" w:cs="Arial"/>
      <w:b/>
      <w:bCs/>
      <w:i/>
      <w:iCs/>
      <w:sz w:val="16"/>
      <w:szCs w:val="16"/>
      <w:lang w:val="lt-LT" w:eastAsia="lt-LT"/>
    </w:rPr>
  </w:style>
  <w:style w:type="paragraph" w:customStyle="1" w:styleId="xl186">
    <w:name w:val="xl186"/>
    <w:basedOn w:val="prastasis"/>
    <w:uiPriority w:val="99"/>
    <w:rsid w:val="00E81AD4"/>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sz w:val="16"/>
      <w:szCs w:val="16"/>
      <w:lang w:val="lt-LT" w:eastAsia="lt-LT"/>
    </w:rPr>
  </w:style>
  <w:style w:type="paragraph" w:customStyle="1" w:styleId="xl187">
    <w:name w:val="xl187"/>
    <w:basedOn w:val="prastasis"/>
    <w:uiPriority w:val="99"/>
    <w:rsid w:val="00E81AD4"/>
    <w:pPr>
      <w:pBdr>
        <w:top w:val="single" w:sz="8" w:space="0" w:color="auto"/>
        <w:left w:val="single" w:sz="8" w:space="0" w:color="auto"/>
        <w:bottom w:val="single" w:sz="8" w:space="0" w:color="auto"/>
      </w:pBdr>
      <w:suppressAutoHyphens w:val="0"/>
      <w:spacing w:before="100" w:beforeAutospacing="1" w:after="100" w:afterAutospacing="1"/>
    </w:pPr>
    <w:rPr>
      <w:rFonts w:ascii="Arial" w:hAnsi="Arial" w:cs="Arial"/>
      <w:b/>
      <w:bCs/>
      <w:i/>
      <w:iCs/>
      <w:sz w:val="16"/>
      <w:szCs w:val="16"/>
      <w:lang w:val="lt-LT" w:eastAsia="lt-LT"/>
    </w:rPr>
  </w:style>
  <w:style w:type="paragraph" w:customStyle="1" w:styleId="xl188">
    <w:name w:val="xl188"/>
    <w:basedOn w:val="prastasis"/>
    <w:uiPriority w:val="99"/>
    <w:rsid w:val="00E81AD4"/>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pPr>
    <w:rPr>
      <w:rFonts w:ascii="Arial" w:hAnsi="Arial" w:cs="Arial"/>
      <w:b/>
      <w:bCs/>
      <w:i/>
      <w:iCs/>
      <w:sz w:val="16"/>
      <w:szCs w:val="16"/>
      <w:lang w:val="lt-LT" w:eastAsia="lt-LT"/>
    </w:rPr>
  </w:style>
  <w:style w:type="paragraph" w:customStyle="1" w:styleId="xl189">
    <w:name w:val="xl189"/>
    <w:basedOn w:val="prastasis"/>
    <w:uiPriority w:val="99"/>
    <w:rsid w:val="00E81AD4"/>
    <w:pPr>
      <w:pBdr>
        <w:top w:val="single" w:sz="8" w:space="0" w:color="auto"/>
        <w:left w:val="single" w:sz="8" w:space="0" w:color="auto"/>
        <w:bottom w:val="single" w:sz="8" w:space="0" w:color="auto"/>
      </w:pBdr>
      <w:suppressAutoHyphens w:val="0"/>
      <w:spacing w:before="100" w:beforeAutospacing="1" w:after="100" w:afterAutospacing="1"/>
      <w:jc w:val="center"/>
    </w:pPr>
    <w:rPr>
      <w:rFonts w:ascii="Arial" w:hAnsi="Arial" w:cs="Arial"/>
      <w:b/>
      <w:bCs/>
      <w:i/>
      <w:iCs/>
      <w:sz w:val="16"/>
      <w:szCs w:val="16"/>
      <w:lang w:val="lt-LT" w:eastAsia="lt-LT"/>
    </w:rPr>
  </w:style>
  <w:style w:type="paragraph" w:customStyle="1" w:styleId="xl190">
    <w:name w:val="xl190"/>
    <w:basedOn w:val="prastasis"/>
    <w:uiPriority w:val="99"/>
    <w:rsid w:val="00E81AD4"/>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1">
    <w:name w:val="xl191"/>
    <w:basedOn w:val="prastasis"/>
    <w:uiPriority w:val="99"/>
    <w:rsid w:val="00E81AD4"/>
    <w:pPr>
      <w:pBdr>
        <w:top w:val="single" w:sz="4" w:space="0" w:color="auto"/>
        <w:left w:val="single" w:sz="4" w:space="0" w:color="auto"/>
        <w:bottom w:val="single" w:sz="4" w:space="0" w:color="auto"/>
        <w:right w:val="single" w:sz="8"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2">
    <w:name w:val="xl192"/>
    <w:basedOn w:val="prastasis"/>
    <w:uiPriority w:val="99"/>
    <w:rsid w:val="00E81AD4"/>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3">
    <w:name w:val="xl193"/>
    <w:basedOn w:val="prastasis"/>
    <w:uiPriority w:val="99"/>
    <w:rsid w:val="00E81AD4"/>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194">
    <w:name w:val="xl194"/>
    <w:basedOn w:val="prastasis"/>
    <w:uiPriority w:val="99"/>
    <w:rsid w:val="00E81AD4"/>
    <w:pPr>
      <w:pBdr>
        <w:top w:val="single" w:sz="4" w:space="0" w:color="auto"/>
        <w:left w:val="single" w:sz="4" w:space="0" w:color="auto"/>
        <w:bottom w:val="single" w:sz="4" w:space="0" w:color="auto"/>
        <w:right w:val="single" w:sz="8" w:space="0" w:color="auto"/>
      </w:pBdr>
      <w:shd w:val="clear" w:color="000000" w:fill="D0CECE"/>
      <w:suppressAutoHyphens w:val="0"/>
      <w:spacing w:before="100" w:beforeAutospacing="1" w:after="100" w:afterAutospacing="1"/>
      <w:textAlignment w:val="center"/>
    </w:pPr>
    <w:rPr>
      <w:rFonts w:ascii="Arial" w:hAnsi="Arial" w:cs="Arial"/>
      <w:b/>
      <w:bCs/>
      <w:sz w:val="16"/>
      <w:szCs w:val="16"/>
      <w:lang w:val="lt-LT" w:eastAsia="lt-LT"/>
    </w:rPr>
  </w:style>
  <w:style w:type="paragraph" w:customStyle="1" w:styleId="xl195">
    <w:name w:val="xl195"/>
    <w:basedOn w:val="prastasis"/>
    <w:uiPriority w:val="99"/>
    <w:rsid w:val="00E81AD4"/>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sz w:val="16"/>
      <w:szCs w:val="16"/>
      <w:lang w:val="lt-LT" w:eastAsia="lt-LT"/>
    </w:rPr>
  </w:style>
  <w:style w:type="paragraph" w:customStyle="1" w:styleId="xl196">
    <w:name w:val="xl196"/>
    <w:basedOn w:val="prastasis"/>
    <w:uiPriority w:val="99"/>
    <w:rsid w:val="00E81AD4"/>
    <w:pPr>
      <w:pBdr>
        <w:top w:val="single" w:sz="8" w:space="0" w:color="auto"/>
        <w:bottom w:val="single" w:sz="8" w:space="0" w:color="auto"/>
      </w:pBdr>
      <w:suppressAutoHyphens w:val="0"/>
      <w:spacing w:before="100" w:beforeAutospacing="1" w:after="100" w:afterAutospacing="1"/>
      <w:jc w:val="right"/>
    </w:pPr>
    <w:rPr>
      <w:rFonts w:ascii="Arial" w:hAnsi="Arial" w:cs="Arial"/>
      <w:b/>
      <w:bCs/>
      <w:i/>
      <w:iCs/>
      <w:sz w:val="14"/>
      <w:szCs w:val="14"/>
      <w:lang w:val="lt-LT" w:eastAsia="lt-LT"/>
    </w:rPr>
  </w:style>
  <w:style w:type="paragraph" w:customStyle="1" w:styleId="xl197">
    <w:name w:val="xl197"/>
    <w:basedOn w:val="prastasis"/>
    <w:uiPriority w:val="99"/>
    <w:rsid w:val="00E81AD4"/>
    <w:pPr>
      <w:pBdr>
        <w:top w:val="single" w:sz="4" w:space="0" w:color="auto"/>
        <w:left w:val="single" w:sz="4" w:space="0" w:color="auto"/>
        <w:bottom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98">
    <w:name w:val="xl198"/>
    <w:basedOn w:val="prastasis"/>
    <w:uiPriority w:val="99"/>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99">
    <w:name w:val="xl199"/>
    <w:basedOn w:val="prastasis"/>
    <w:uiPriority w:val="99"/>
    <w:rsid w:val="00E81AD4"/>
    <w:pPr>
      <w:suppressAutoHyphens w:val="0"/>
      <w:spacing w:before="100" w:beforeAutospacing="1" w:after="100" w:afterAutospacing="1"/>
    </w:pPr>
    <w:rPr>
      <w:rFonts w:ascii="Arial" w:hAnsi="Arial" w:cs="Arial"/>
      <w:lang w:val="lt-LT" w:eastAsia="lt-LT"/>
    </w:rPr>
  </w:style>
  <w:style w:type="paragraph" w:customStyle="1" w:styleId="xl200">
    <w:name w:val="xl200"/>
    <w:basedOn w:val="prastasis"/>
    <w:uiPriority w:val="99"/>
    <w:rsid w:val="00E81AD4"/>
    <w:pPr>
      <w:pBdr>
        <w:top w:val="single" w:sz="8" w:space="0" w:color="auto"/>
        <w:left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201">
    <w:name w:val="xl201"/>
    <w:basedOn w:val="prastasis"/>
    <w:uiPriority w:val="99"/>
    <w:rsid w:val="00E81AD4"/>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202">
    <w:name w:val="xl202"/>
    <w:basedOn w:val="prastasis"/>
    <w:uiPriority w:val="99"/>
    <w:rsid w:val="00E81AD4"/>
    <w:pPr>
      <w:pBdr>
        <w:top w:val="single" w:sz="4" w:space="0" w:color="auto"/>
        <w:left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3">
    <w:name w:val="xl203"/>
    <w:basedOn w:val="prastasis"/>
    <w:uiPriority w:val="99"/>
    <w:rsid w:val="00E81AD4"/>
    <w:pPr>
      <w:pBdr>
        <w:top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4">
    <w:name w:val="xl204"/>
    <w:basedOn w:val="prastasis"/>
    <w:uiPriority w:val="99"/>
    <w:rsid w:val="00E81AD4"/>
    <w:pPr>
      <w:pBdr>
        <w:top w:val="single" w:sz="4" w:space="0" w:color="auto"/>
        <w:bottom w:val="single" w:sz="4" w:space="0" w:color="auto"/>
        <w:right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5">
    <w:name w:val="xl205"/>
    <w:basedOn w:val="prastasis"/>
    <w:uiPriority w:val="99"/>
    <w:rsid w:val="00E81AD4"/>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6">
    <w:name w:val="xl206"/>
    <w:basedOn w:val="prastasis"/>
    <w:uiPriority w:val="99"/>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7">
    <w:name w:val="xl207"/>
    <w:basedOn w:val="prastasis"/>
    <w:uiPriority w:val="99"/>
    <w:rsid w:val="00E81AD4"/>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8">
    <w:name w:val="xl208"/>
    <w:basedOn w:val="prastasis"/>
    <w:uiPriority w:val="99"/>
    <w:rsid w:val="00E81AD4"/>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09">
    <w:name w:val="xl209"/>
    <w:basedOn w:val="prastasis"/>
    <w:uiPriority w:val="99"/>
    <w:rsid w:val="00E81AD4"/>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0">
    <w:name w:val="xl210"/>
    <w:basedOn w:val="prastasis"/>
    <w:uiPriority w:val="99"/>
    <w:rsid w:val="00E81AD4"/>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1">
    <w:name w:val="xl211"/>
    <w:basedOn w:val="prastasis"/>
    <w:uiPriority w:val="99"/>
    <w:rsid w:val="00E81AD4"/>
    <w:pPr>
      <w:pBdr>
        <w:top w:val="single" w:sz="4" w:space="0" w:color="auto"/>
        <w:left w:val="single" w:sz="4" w:space="0" w:color="auto"/>
        <w:bottom w:val="single" w:sz="8"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212">
    <w:name w:val="xl212"/>
    <w:basedOn w:val="prastasis"/>
    <w:uiPriority w:val="99"/>
    <w:rsid w:val="00E81AD4"/>
    <w:pPr>
      <w:pBdr>
        <w:top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213">
    <w:name w:val="xl213"/>
    <w:basedOn w:val="prastasis"/>
    <w:uiPriority w:val="99"/>
    <w:rsid w:val="00E81AD4"/>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4">
    <w:name w:val="xl214"/>
    <w:basedOn w:val="prastasis"/>
    <w:uiPriority w:val="99"/>
    <w:rsid w:val="00E81AD4"/>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5">
    <w:name w:val="xl215"/>
    <w:basedOn w:val="prastasis"/>
    <w:uiPriority w:val="99"/>
    <w:rsid w:val="00E81AD4"/>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6">
    <w:name w:val="xl216"/>
    <w:basedOn w:val="prastasis"/>
    <w:uiPriority w:val="99"/>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217">
    <w:name w:val="xl217"/>
    <w:basedOn w:val="prastasis"/>
    <w:uiPriority w:val="99"/>
    <w:rsid w:val="00E81AD4"/>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218">
    <w:name w:val="xl218"/>
    <w:basedOn w:val="prastasis"/>
    <w:uiPriority w:val="99"/>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19">
    <w:name w:val="xl219"/>
    <w:basedOn w:val="prastasis"/>
    <w:uiPriority w:val="99"/>
    <w:rsid w:val="00E81AD4"/>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220">
    <w:name w:val="xl220"/>
    <w:basedOn w:val="prastasis"/>
    <w:uiPriority w:val="99"/>
    <w:rsid w:val="00E81AD4"/>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221">
    <w:name w:val="xl221"/>
    <w:basedOn w:val="prastasis"/>
    <w:uiPriority w:val="99"/>
    <w:rsid w:val="00E81AD4"/>
    <w:pPr>
      <w:suppressAutoHyphens w:val="0"/>
      <w:spacing w:before="100" w:beforeAutospacing="1" w:after="100" w:afterAutospacing="1"/>
      <w:jc w:val="center"/>
    </w:pPr>
    <w:rPr>
      <w:b/>
      <w:bCs/>
      <w:sz w:val="28"/>
      <w:szCs w:val="28"/>
      <w:lang w:val="lt-LT" w:eastAsia="lt-LT"/>
    </w:rPr>
  </w:style>
  <w:style w:type="paragraph" w:customStyle="1" w:styleId="xl222">
    <w:name w:val="xl222"/>
    <w:basedOn w:val="prastasis"/>
    <w:uiPriority w:val="99"/>
    <w:rsid w:val="00E81AD4"/>
    <w:pPr>
      <w:pBdr>
        <w:bottom w:val="single" w:sz="4" w:space="0" w:color="auto"/>
      </w:pBdr>
      <w:suppressAutoHyphens w:val="0"/>
      <w:spacing w:before="100" w:beforeAutospacing="1" w:after="100" w:afterAutospacing="1"/>
      <w:jc w:val="center"/>
    </w:pPr>
    <w:rPr>
      <w:lang w:val="lt-LT" w:eastAsia="lt-LT"/>
    </w:rPr>
  </w:style>
  <w:style w:type="paragraph" w:customStyle="1" w:styleId="xl223">
    <w:name w:val="xl223"/>
    <w:basedOn w:val="prastasis"/>
    <w:uiPriority w:val="99"/>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24">
    <w:name w:val="xl224"/>
    <w:basedOn w:val="prastasis"/>
    <w:uiPriority w:val="99"/>
    <w:rsid w:val="00E81AD4"/>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table" w:customStyle="1" w:styleId="3sraolentel3parykinimas1">
    <w:name w:val="3 sąrašo lentelė – 3 paryškinimas1"/>
    <w:uiPriority w:val="99"/>
    <w:rsid w:val="00162AB7"/>
    <w:tblPr>
      <w:tblStyleRowBandSize w:val="1"/>
      <w:tblStyleColBandSize w:val="1"/>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style>
  <w:style w:type="paragraph" w:styleId="prastasiniatinklio">
    <w:name w:val="Normal (Web)"/>
    <w:basedOn w:val="prastasis"/>
    <w:uiPriority w:val="99"/>
    <w:rsid w:val="002E4DFA"/>
    <w:pPr>
      <w:suppressAutoHyphens w:val="0"/>
      <w:spacing w:before="100" w:beforeAutospacing="1" w:after="100" w:afterAutospacing="1"/>
    </w:pPr>
    <w:rPr>
      <w:lang w:val="lt-LT" w:eastAsia="lt-LT"/>
    </w:rPr>
  </w:style>
  <w:style w:type="paragraph" w:styleId="Sraopastraipa">
    <w:name w:val="List Paragraph"/>
    <w:basedOn w:val="prastasis"/>
    <w:uiPriority w:val="99"/>
    <w:qFormat/>
    <w:rsid w:val="00041FB1"/>
    <w:pPr>
      <w:suppressAutoHyphens w:val="0"/>
      <w:spacing w:line="200" w:lineRule="exact"/>
      <w:ind w:left="720"/>
      <w:jc w:val="both"/>
    </w:pPr>
    <w:rPr>
      <w:rFonts w:ascii="Calibri" w:hAnsi="Calibri" w:cs="Calibri"/>
      <w:sz w:val="22"/>
      <w:szCs w:val="22"/>
      <w:lang w:val="lt-LT" w:eastAsia="lt-LT"/>
    </w:rPr>
  </w:style>
  <w:style w:type="table" w:styleId="Lentelstinklelis">
    <w:name w:val="Table Grid"/>
    <w:basedOn w:val="prastojilentel"/>
    <w:uiPriority w:val="99"/>
    <w:rsid w:val="004D3A63"/>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99"/>
    <w:qFormat/>
    <w:rsid w:val="004D3A63"/>
    <w:rPr>
      <w:rFonts w:ascii="Calibri" w:hAnsi="Calibri" w:cs="Calibri"/>
      <w:sz w:val="22"/>
      <w:szCs w:val="22"/>
      <w:lang w:eastAsia="en-US"/>
    </w:rPr>
  </w:style>
  <w:style w:type="paragraph" w:styleId="Pataisymai">
    <w:name w:val="Revision"/>
    <w:hidden/>
    <w:uiPriority w:val="99"/>
    <w:semiHidden/>
    <w:rsid w:val="00AA748F"/>
    <w:rPr>
      <w:sz w:val="24"/>
      <w:szCs w:val="24"/>
      <w:lang w:val="en-GB" w:eastAsia="ar-SA"/>
    </w:rPr>
  </w:style>
  <w:style w:type="character" w:customStyle="1" w:styleId="Antrat2Diagrama">
    <w:name w:val="Antraštė 2 Diagrama"/>
    <w:basedOn w:val="Numatytasispastraiposriftas"/>
    <w:link w:val="Antrat2"/>
    <w:uiPriority w:val="9"/>
    <w:rsid w:val="008E4AB3"/>
    <w:rPr>
      <w:rFonts w:asciiTheme="majorHAnsi" w:eastAsiaTheme="majorEastAsia" w:hAnsiTheme="majorHAnsi" w:cstheme="majorBidi"/>
      <w:color w:val="365F91" w:themeColor="accent1" w:themeShade="BF"/>
      <w:sz w:val="26"/>
      <w:szCs w:val="26"/>
      <w:lang w:val="en-GB" w:eastAsia="ar-SA"/>
    </w:rPr>
  </w:style>
  <w:style w:type="character" w:styleId="Neapdorotaspaminjimas">
    <w:name w:val="Unresolved Mention"/>
    <w:basedOn w:val="Numatytasispastraiposriftas"/>
    <w:uiPriority w:val="99"/>
    <w:semiHidden/>
    <w:unhideWhenUsed/>
    <w:rsid w:val="002B46EE"/>
    <w:rPr>
      <w:color w:val="605E5C"/>
      <w:shd w:val="clear" w:color="auto" w:fill="E1DFDD"/>
    </w:rPr>
  </w:style>
  <w:style w:type="character" w:styleId="Grietas">
    <w:name w:val="Strong"/>
    <w:basedOn w:val="Numatytasispastraiposriftas"/>
    <w:uiPriority w:val="22"/>
    <w:qFormat/>
    <w:locked/>
    <w:rsid w:val="002A5C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194376">
      <w:bodyDiv w:val="1"/>
      <w:marLeft w:val="0"/>
      <w:marRight w:val="0"/>
      <w:marTop w:val="0"/>
      <w:marBottom w:val="0"/>
      <w:divBdr>
        <w:top w:val="none" w:sz="0" w:space="0" w:color="auto"/>
        <w:left w:val="none" w:sz="0" w:space="0" w:color="auto"/>
        <w:bottom w:val="none" w:sz="0" w:space="0" w:color="auto"/>
        <w:right w:val="none" w:sz="0" w:space="0" w:color="auto"/>
      </w:divBdr>
      <w:divsChild>
        <w:div w:id="310448530">
          <w:marLeft w:val="0"/>
          <w:marRight w:val="0"/>
          <w:marTop w:val="0"/>
          <w:marBottom w:val="0"/>
          <w:divBdr>
            <w:top w:val="none" w:sz="0" w:space="0" w:color="auto"/>
            <w:left w:val="none" w:sz="0" w:space="0" w:color="auto"/>
            <w:bottom w:val="none" w:sz="0" w:space="0" w:color="auto"/>
            <w:right w:val="none" w:sz="0" w:space="0" w:color="auto"/>
          </w:divBdr>
          <w:divsChild>
            <w:div w:id="1795366764">
              <w:marLeft w:val="0"/>
              <w:marRight w:val="0"/>
              <w:marTop w:val="0"/>
              <w:marBottom w:val="0"/>
              <w:divBdr>
                <w:top w:val="none" w:sz="0" w:space="0" w:color="auto"/>
                <w:left w:val="none" w:sz="0" w:space="0" w:color="auto"/>
                <w:bottom w:val="none" w:sz="0" w:space="0" w:color="auto"/>
                <w:right w:val="none" w:sz="0" w:space="0" w:color="auto"/>
              </w:divBdr>
              <w:divsChild>
                <w:div w:id="224027100">
                  <w:marLeft w:val="0"/>
                  <w:marRight w:val="0"/>
                  <w:marTop w:val="0"/>
                  <w:marBottom w:val="0"/>
                  <w:divBdr>
                    <w:top w:val="none" w:sz="0" w:space="0" w:color="auto"/>
                    <w:left w:val="none" w:sz="0" w:space="0" w:color="auto"/>
                    <w:bottom w:val="none" w:sz="0" w:space="0" w:color="auto"/>
                    <w:right w:val="none" w:sz="0" w:space="0" w:color="auto"/>
                  </w:divBdr>
                  <w:divsChild>
                    <w:div w:id="334264949">
                      <w:marLeft w:val="0"/>
                      <w:marRight w:val="0"/>
                      <w:marTop w:val="0"/>
                      <w:marBottom w:val="0"/>
                      <w:divBdr>
                        <w:top w:val="none" w:sz="0" w:space="0" w:color="auto"/>
                        <w:left w:val="none" w:sz="0" w:space="0" w:color="auto"/>
                        <w:bottom w:val="none" w:sz="0" w:space="0" w:color="auto"/>
                        <w:right w:val="none" w:sz="0" w:space="0" w:color="auto"/>
                      </w:divBdr>
                      <w:divsChild>
                        <w:div w:id="1919974282">
                          <w:marLeft w:val="0"/>
                          <w:marRight w:val="0"/>
                          <w:marTop w:val="0"/>
                          <w:marBottom w:val="0"/>
                          <w:divBdr>
                            <w:top w:val="none" w:sz="0" w:space="0" w:color="auto"/>
                            <w:left w:val="none" w:sz="0" w:space="0" w:color="auto"/>
                            <w:bottom w:val="none" w:sz="0" w:space="0" w:color="auto"/>
                            <w:right w:val="none" w:sz="0" w:space="0" w:color="auto"/>
                          </w:divBdr>
                          <w:divsChild>
                            <w:div w:id="1672684519">
                              <w:marLeft w:val="0"/>
                              <w:marRight w:val="0"/>
                              <w:marTop w:val="0"/>
                              <w:marBottom w:val="0"/>
                              <w:divBdr>
                                <w:top w:val="none" w:sz="0" w:space="0" w:color="auto"/>
                                <w:left w:val="none" w:sz="0" w:space="0" w:color="auto"/>
                                <w:bottom w:val="none" w:sz="0" w:space="0" w:color="auto"/>
                                <w:right w:val="none" w:sz="0" w:space="0" w:color="auto"/>
                              </w:divBdr>
                              <w:divsChild>
                                <w:div w:id="1874070057">
                                  <w:marLeft w:val="0"/>
                                  <w:marRight w:val="0"/>
                                  <w:marTop w:val="0"/>
                                  <w:marBottom w:val="0"/>
                                  <w:divBdr>
                                    <w:top w:val="none" w:sz="0" w:space="0" w:color="auto"/>
                                    <w:left w:val="none" w:sz="0" w:space="0" w:color="auto"/>
                                    <w:bottom w:val="none" w:sz="0" w:space="0" w:color="auto"/>
                                    <w:right w:val="none" w:sz="0" w:space="0" w:color="auto"/>
                                  </w:divBdr>
                                  <w:divsChild>
                                    <w:div w:id="1782921126">
                                      <w:marLeft w:val="0"/>
                                      <w:marRight w:val="0"/>
                                      <w:marTop w:val="0"/>
                                      <w:marBottom w:val="0"/>
                                      <w:divBdr>
                                        <w:top w:val="none" w:sz="0" w:space="0" w:color="auto"/>
                                        <w:left w:val="none" w:sz="0" w:space="0" w:color="auto"/>
                                        <w:bottom w:val="none" w:sz="0" w:space="0" w:color="auto"/>
                                        <w:right w:val="none" w:sz="0" w:space="0" w:color="auto"/>
                                      </w:divBdr>
                                      <w:divsChild>
                                        <w:div w:id="1661999405">
                                          <w:marLeft w:val="0"/>
                                          <w:marRight w:val="0"/>
                                          <w:marTop w:val="0"/>
                                          <w:marBottom w:val="0"/>
                                          <w:divBdr>
                                            <w:top w:val="none" w:sz="0" w:space="0" w:color="auto"/>
                                            <w:left w:val="none" w:sz="0" w:space="0" w:color="auto"/>
                                            <w:bottom w:val="none" w:sz="0" w:space="0" w:color="auto"/>
                                            <w:right w:val="none" w:sz="0" w:space="0" w:color="auto"/>
                                          </w:divBdr>
                                          <w:divsChild>
                                            <w:div w:id="792863405">
                                              <w:marLeft w:val="0"/>
                                              <w:marRight w:val="0"/>
                                              <w:marTop w:val="0"/>
                                              <w:marBottom w:val="0"/>
                                              <w:divBdr>
                                                <w:top w:val="none" w:sz="0" w:space="0" w:color="auto"/>
                                                <w:left w:val="none" w:sz="0" w:space="0" w:color="auto"/>
                                                <w:bottom w:val="none" w:sz="0" w:space="0" w:color="auto"/>
                                                <w:right w:val="none" w:sz="0" w:space="0" w:color="auto"/>
                                              </w:divBdr>
                                              <w:divsChild>
                                                <w:div w:id="1584298397">
                                                  <w:marLeft w:val="0"/>
                                                  <w:marRight w:val="0"/>
                                                  <w:marTop w:val="0"/>
                                                  <w:marBottom w:val="0"/>
                                                  <w:divBdr>
                                                    <w:top w:val="none" w:sz="0" w:space="0" w:color="auto"/>
                                                    <w:left w:val="none" w:sz="0" w:space="0" w:color="auto"/>
                                                    <w:bottom w:val="none" w:sz="0" w:space="0" w:color="auto"/>
                                                    <w:right w:val="none" w:sz="0" w:space="0" w:color="auto"/>
                                                  </w:divBdr>
                                                  <w:divsChild>
                                                    <w:div w:id="899630514">
                                                      <w:marLeft w:val="0"/>
                                                      <w:marRight w:val="0"/>
                                                      <w:marTop w:val="0"/>
                                                      <w:marBottom w:val="0"/>
                                                      <w:divBdr>
                                                        <w:top w:val="none" w:sz="0" w:space="0" w:color="auto"/>
                                                        <w:left w:val="none" w:sz="0" w:space="0" w:color="auto"/>
                                                        <w:bottom w:val="none" w:sz="0" w:space="0" w:color="auto"/>
                                                        <w:right w:val="none" w:sz="0" w:space="0" w:color="auto"/>
                                                      </w:divBdr>
                                                      <w:divsChild>
                                                        <w:div w:id="150604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54703705">
      <w:bodyDiv w:val="1"/>
      <w:marLeft w:val="0"/>
      <w:marRight w:val="0"/>
      <w:marTop w:val="0"/>
      <w:marBottom w:val="0"/>
      <w:divBdr>
        <w:top w:val="none" w:sz="0" w:space="0" w:color="auto"/>
        <w:left w:val="none" w:sz="0" w:space="0" w:color="auto"/>
        <w:bottom w:val="none" w:sz="0" w:space="0" w:color="auto"/>
        <w:right w:val="none" w:sz="0" w:space="0" w:color="auto"/>
      </w:divBdr>
      <w:divsChild>
        <w:div w:id="251472205">
          <w:marLeft w:val="0"/>
          <w:marRight w:val="0"/>
          <w:marTop w:val="0"/>
          <w:marBottom w:val="0"/>
          <w:divBdr>
            <w:top w:val="none" w:sz="0" w:space="0" w:color="auto"/>
            <w:left w:val="none" w:sz="0" w:space="0" w:color="auto"/>
            <w:bottom w:val="none" w:sz="0" w:space="0" w:color="auto"/>
            <w:right w:val="none" w:sz="0" w:space="0" w:color="auto"/>
          </w:divBdr>
        </w:div>
        <w:div w:id="30034696">
          <w:marLeft w:val="0"/>
          <w:marRight w:val="0"/>
          <w:marTop w:val="0"/>
          <w:marBottom w:val="0"/>
          <w:divBdr>
            <w:top w:val="none" w:sz="0" w:space="0" w:color="auto"/>
            <w:left w:val="none" w:sz="0" w:space="0" w:color="auto"/>
            <w:bottom w:val="none" w:sz="0" w:space="0" w:color="auto"/>
            <w:right w:val="none" w:sz="0" w:space="0" w:color="auto"/>
          </w:divBdr>
        </w:div>
      </w:divsChild>
    </w:div>
    <w:div w:id="1159731913">
      <w:marLeft w:val="0"/>
      <w:marRight w:val="0"/>
      <w:marTop w:val="0"/>
      <w:marBottom w:val="0"/>
      <w:divBdr>
        <w:top w:val="none" w:sz="0" w:space="0" w:color="auto"/>
        <w:left w:val="none" w:sz="0" w:space="0" w:color="auto"/>
        <w:bottom w:val="none" w:sz="0" w:space="0" w:color="auto"/>
        <w:right w:val="none" w:sz="0" w:space="0" w:color="auto"/>
      </w:divBdr>
    </w:div>
    <w:div w:id="1159731914">
      <w:marLeft w:val="0"/>
      <w:marRight w:val="0"/>
      <w:marTop w:val="0"/>
      <w:marBottom w:val="0"/>
      <w:divBdr>
        <w:top w:val="none" w:sz="0" w:space="0" w:color="auto"/>
        <w:left w:val="none" w:sz="0" w:space="0" w:color="auto"/>
        <w:bottom w:val="none" w:sz="0" w:space="0" w:color="auto"/>
        <w:right w:val="none" w:sz="0" w:space="0" w:color="auto"/>
      </w:divBdr>
    </w:div>
    <w:div w:id="1159731915">
      <w:marLeft w:val="0"/>
      <w:marRight w:val="0"/>
      <w:marTop w:val="0"/>
      <w:marBottom w:val="0"/>
      <w:divBdr>
        <w:top w:val="none" w:sz="0" w:space="0" w:color="auto"/>
        <w:left w:val="none" w:sz="0" w:space="0" w:color="auto"/>
        <w:bottom w:val="none" w:sz="0" w:space="0" w:color="auto"/>
        <w:right w:val="none" w:sz="0" w:space="0" w:color="auto"/>
      </w:divBdr>
      <w:divsChild>
        <w:div w:id="1159731917">
          <w:marLeft w:val="0"/>
          <w:marRight w:val="0"/>
          <w:marTop w:val="0"/>
          <w:marBottom w:val="0"/>
          <w:divBdr>
            <w:top w:val="none" w:sz="0" w:space="0" w:color="auto"/>
            <w:left w:val="none" w:sz="0" w:space="0" w:color="auto"/>
            <w:bottom w:val="none" w:sz="0" w:space="0" w:color="auto"/>
            <w:right w:val="none" w:sz="0" w:space="0" w:color="auto"/>
          </w:divBdr>
        </w:div>
        <w:div w:id="1159731918">
          <w:marLeft w:val="0"/>
          <w:marRight w:val="0"/>
          <w:marTop w:val="0"/>
          <w:marBottom w:val="0"/>
          <w:divBdr>
            <w:top w:val="none" w:sz="0" w:space="0" w:color="auto"/>
            <w:left w:val="none" w:sz="0" w:space="0" w:color="auto"/>
            <w:bottom w:val="none" w:sz="0" w:space="0" w:color="auto"/>
            <w:right w:val="none" w:sz="0" w:space="0" w:color="auto"/>
          </w:divBdr>
        </w:div>
        <w:div w:id="1159731919">
          <w:marLeft w:val="0"/>
          <w:marRight w:val="0"/>
          <w:marTop w:val="0"/>
          <w:marBottom w:val="0"/>
          <w:divBdr>
            <w:top w:val="none" w:sz="0" w:space="0" w:color="auto"/>
            <w:left w:val="none" w:sz="0" w:space="0" w:color="auto"/>
            <w:bottom w:val="none" w:sz="0" w:space="0" w:color="auto"/>
            <w:right w:val="none" w:sz="0" w:space="0" w:color="auto"/>
          </w:divBdr>
        </w:div>
        <w:div w:id="1159731920">
          <w:marLeft w:val="0"/>
          <w:marRight w:val="0"/>
          <w:marTop w:val="0"/>
          <w:marBottom w:val="0"/>
          <w:divBdr>
            <w:top w:val="none" w:sz="0" w:space="0" w:color="auto"/>
            <w:left w:val="none" w:sz="0" w:space="0" w:color="auto"/>
            <w:bottom w:val="none" w:sz="0" w:space="0" w:color="auto"/>
            <w:right w:val="none" w:sz="0" w:space="0" w:color="auto"/>
          </w:divBdr>
        </w:div>
        <w:div w:id="1159731921">
          <w:marLeft w:val="0"/>
          <w:marRight w:val="0"/>
          <w:marTop w:val="0"/>
          <w:marBottom w:val="0"/>
          <w:divBdr>
            <w:top w:val="none" w:sz="0" w:space="0" w:color="auto"/>
            <w:left w:val="none" w:sz="0" w:space="0" w:color="auto"/>
            <w:bottom w:val="none" w:sz="0" w:space="0" w:color="auto"/>
            <w:right w:val="none" w:sz="0" w:space="0" w:color="auto"/>
          </w:divBdr>
        </w:div>
        <w:div w:id="1159731922">
          <w:marLeft w:val="0"/>
          <w:marRight w:val="0"/>
          <w:marTop w:val="0"/>
          <w:marBottom w:val="0"/>
          <w:divBdr>
            <w:top w:val="none" w:sz="0" w:space="0" w:color="auto"/>
            <w:left w:val="none" w:sz="0" w:space="0" w:color="auto"/>
            <w:bottom w:val="none" w:sz="0" w:space="0" w:color="auto"/>
            <w:right w:val="none" w:sz="0" w:space="0" w:color="auto"/>
          </w:divBdr>
        </w:div>
        <w:div w:id="1159731923">
          <w:marLeft w:val="0"/>
          <w:marRight w:val="0"/>
          <w:marTop w:val="0"/>
          <w:marBottom w:val="0"/>
          <w:divBdr>
            <w:top w:val="none" w:sz="0" w:space="0" w:color="auto"/>
            <w:left w:val="none" w:sz="0" w:space="0" w:color="auto"/>
            <w:bottom w:val="none" w:sz="0" w:space="0" w:color="auto"/>
            <w:right w:val="none" w:sz="0" w:space="0" w:color="auto"/>
          </w:divBdr>
        </w:div>
        <w:div w:id="1159731927">
          <w:marLeft w:val="0"/>
          <w:marRight w:val="0"/>
          <w:marTop w:val="0"/>
          <w:marBottom w:val="0"/>
          <w:divBdr>
            <w:top w:val="none" w:sz="0" w:space="0" w:color="auto"/>
            <w:left w:val="none" w:sz="0" w:space="0" w:color="auto"/>
            <w:bottom w:val="none" w:sz="0" w:space="0" w:color="auto"/>
            <w:right w:val="none" w:sz="0" w:space="0" w:color="auto"/>
          </w:divBdr>
        </w:div>
        <w:div w:id="1159731928">
          <w:marLeft w:val="0"/>
          <w:marRight w:val="0"/>
          <w:marTop w:val="0"/>
          <w:marBottom w:val="0"/>
          <w:divBdr>
            <w:top w:val="none" w:sz="0" w:space="0" w:color="auto"/>
            <w:left w:val="none" w:sz="0" w:space="0" w:color="auto"/>
            <w:bottom w:val="none" w:sz="0" w:space="0" w:color="auto"/>
            <w:right w:val="none" w:sz="0" w:space="0" w:color="auto"/>
          </w:divBdr>
        </w:div>
        <w:div w:id="1159731929">
          <w:marLeft w:val="0"/>
          <w:marRight w:val="0"/>
          <w:marTop w:val="0"/>
          <w:marBottom w:val="0"/>
          <w:divBdr>
            <w:top w:val="none" w:sz="0" w:space="0" w:color="auto"/>
            <w:left w:val="none" w:sz="0" w:space="0" w:color="auto"/>
            <w:bottom w:val="none" w:sz="0" w:space="0" w:color="auto"/>
            <w:right w:val="none" w:sz="0" w:space="0" w:color="auto"/>
          </w:divBdr>
        </w:div>
        <w:div w:id="1159731931">
          <w:marLeft w:val="0"/>
          <w:marRight w:val="0"/>
          <w:marTop w:val="0"/>
          <w:marBottom w:val="0"/>
          <w:divBdr>
            <w:top w:val="none" w:sz="0" w:space="0" w:color="auto"/>
            <w:left w:val="none" w:sz="0" w:space="0" w:color="auto"/>
            <w:bottom w:val="none" w:sz="0" w:space="0" w:color="auto"/>
            <w:right w:val="none" w:sz="0" w:space="0" w:color="auto"/>
          </w:divBdr>
        </w:div>
      </w:divsChild>
    </w:div>
    <w:div w:id="1159731916">
      <w:marLeft w:val="0"/>
      <w:marRight w:val="0"/>
      <w:marTop w:val="0"/>
      <w:marBottom w:val="0"/>
      <w:divBdr>
        <w:top w:val="none" w:sz="0" w:space="0" w:color="auto"/>
        <w:left w:val="none" w:sz="0" w:space="0" w:color="auto"/>
        <w:bottom w:val="none" w:sz="0" w:space="0" w:color="auto"/>
        <w:right w:val="none" w:sz="0" w:space="0" w:color="auto"/>
      </w:divBdr>
    </w:div>
    <w:div w:id="1159731924">
      <w:marLeft w:val="0"/>
      <w:marRight w:val="0"/>
      <w:marTop w:val="0"/>
      <w:marBottom w:val="0"/>
      <w:divBdr>
        <w:top w:val="none" w:sz="0" w:space="0" w:color="auto"/>
        <w:left w:val="none" w:sz="0" w:space="0" w:color="auto"/>
        <w:bottom w:val="none" w:sz="0" w:space="0" w:color="auto"/>
        <w:right w:val="none" w:sz="0" w:space="0" w:color="auto"/>
      </w:divBdr>
    </w:div>
    <w:div w:id="1159731925">
      <w:marLeft w:val="0"/>
      <w:marRight w:val="0"/>
      <w:marTop w:val="0"/>
      <w:marBottom w:val="0"/>
      <w:divBdr>
        <w:top w:val="none" w:sz="0" w:space="0" w:color="auto"/>
        <w:left w:val="none" w:sz="0" w:space="0" w:color="auto"/>
        <w:bottom w:val="none" w:sz="0" w:space="0" w:color="auto"/>
        <w:right w:val="none" w:sz="0" w:space="0" w:color="auto"/>
      </w:divBdr>
    </w:div>
    <w:div w:id="1159731926">
      <w:marLeft w:val="0"/>
      <w:marRight w:val="0"/>
      <w:marTop w:val="0"/>
      <w:marBottom w:val="0"/>
      <w:divBdr>
        <w:top w:val="none" w:sz="0" w:space="0" w:color="auto"/>
        <w:left w:val="none" w:sz="0" w:space="0" w:color="auto"/>
        <w:bottom w:val="none" w:sz="0" w:space="0" w:color="auto"/>
        <w:right w:val="none" w:sz="0" w:space="0" w:color="auto"/>
      </w:divBdr>
    </w:div>
    <w:div w:id="1159731930">
      <w:marLeft w:val="0"/>
      <w:marRight w:val="0"/>
      <w:marTop w:val="0"/>
      <w:marBottom w:val="0"/>
      <w:divBdr>
        <w:top w:val="none" w:sz="0" w:space="0" w:color="auto"/>
        <w:left w:val="none" w:sz="0" w:space="0" w:color="auto"/>
        <w:bottom w:val="none" w:sz="0" w:space="0" w:color="auto"/>
        <w:right w:val="none" w:sz="0" w:space="0" w:color="auto"/>
      </w:divBdr>
    </w:div>
    <w:div w:id="1159731932">
      <w:marLeft w:val="0"/>
      <w:marRight w:val="0"/>
      <w:marTop w:val="0"/>
      <w:marBottom w:val="0"/>
      <w:divBdr>
        <w:top w:val="none" w:sz="0" w:space="0" w:color="auto"/>
        <w:left w:val="none" w:sz="0" w:space="0" w:color="auto"/>
        <w:bottom w:val="none" w:sz="0" w:space="0" w:color="auto"/>
        <w:right w:val="none" w:sz="0" w:space="0" w:color="auto"/>
      </w:divBdr>
    </w:div>
    <w:div w:id="1177891920">
      <w:bodyDiv w:val="1"/>
      <w:marLeft w:val="0"/>
      <w:marRight w:val="0"/>
      <w:marTop w:val="0"/>
      <w:marBottom w:val="0"/>
      <w:divBdr>
        <w:top w:val="none" w:sz="0" w:space="0" w:color="auto"/>
        <w:left w:val="none" w:sz="0" w:space="0" w:color="auto"/>
        <w:bottom w:val="none" w:sz="0" w:space="0" w:color="auto"/>
        <w:right w:val="none" w:sz="0" w:space="0" w:color="auto"/>
      </w:divBdr>
      <w:divsChild>
        <w:div w:id="1998261199">
          <w:marLeft w:val="0"/>
          <w:marRight w:val="0"/>
          <w:marTop w:val="0"/>
          <w:marBottom w:val="0"/>
          <w:divBdr>
            <w:top w:val="none" w:sz="0" w:space="0" w:color="auto"/>
            <w:left w:val="none" w:sz="0" w:space="0" w:color="auto"/>
            <w:bottom w:val="none" w:sz="0" w:space="0" w:color="auto"/>
            <w:right w:val="none" w:sz="0" w:space="0" w:color="auto"/>
          </w:divBdr>
        </w:div>
        <w:div w:id="308288074">
          <w:marLeft w:val="0"/>
          <w:marRight w:val="0"/>
          <w:marTop w:val="0"/>
          <w:marBottom w:val="0"/>
          <w:divBdr>
            <w:top w:val="none" w:sz="0" w:space="0" w:color="auto"/>
            <w:left w:val="none" w:sz="0" w:space="0" w:color="auto"/>
            <w:bottom w:val="none" w:sz="0" w:space="0" w:color="auto"/>
            <w:right w:val="none" w:sz="0" w:space="0" w:color="auto"/>
          </w:divBdr>
        </w:div>
        <w:div w:id="549611879">
          <w:marLeft w:val="0"/>
          <w:marRight w:val="0"/>
          <w:marTop w:val="0"/>
          <w:marBottom w:val="0"/>
          <w:divBdr>
            <w:top w:val="none" w:sz="0" w:space="0" w:color="auto"/>
            <w:left w:val="none" w:sz="0" w:space="0" w:color="auto"/>
            <w:bottom w:val="none" w:sz="0" w:space="0" w:color="auto"/>
            <w:right w:val="none" w:sz="0" w:space="0" w:color="auto"/>
          </w:divBdr>
        </w:div>
      </w:divsChild>
    </w:div>
    <w:div w:id="1731609714">
      <w:bodyDiv w:val="1"/>
      <w:marLeft w:val="0"/>
      <w:marRight w:val="0"/>
      <w:marTop w:val="0"/>
      <w:marBottom w:val="0"/>
      <w:divBdr>
        <w:top w:val="none" w:sz="0" w:space="0" w:color="auto"/>
        <w:left w:val="none" w:sz="0" w:space="0" w:color="auto"/>
        <w:bottom w:val="none" w:sz="0" w:space="0" w:color="auto"/>
        <w:right w:val="none" w:sz="0" w:space="0" w:color="auto"/>
      </w:divBdr>
      <w:divsChild>
        <w:div w:id="2038504403">
          <w:marLeft w:val="0"/>
          <w:marRight w:val="0"/>
          <w:marTop w:val="0"/>
          <w:marBottom w:val="0"/>
          <w:divBdr>
            <w:top w:val="none" w:sz="0" w:space="0" w:color="auto"/>
            <w:left w:val="none" w:sz="0" w:space="0" w:color="auto"/>
            <w:bottom w:val="none" w:sz="0" w:space="0" w:color="auto"/>
            <w:right w:val="none" w:sz="0" w:space="0" w:color="auto"/>
          </w:divBdr>
        </w:div>
        <w:div w:id="1989508262">
          <w:marLeft w:val="0"/>
          <w:marRight w:val="0"/>
          <w:marTop w:val="0"/>
          <w:marBottom w:val="0"/>
          <w:divBdr>
            <w:top w:val="none" w:sz="0" w:space="0" w:color="auto"/>
            <w:left w:val="none" w:sz="0" w:space="0" w:color="auto"/>
            <w:bottom w:val="none" w:sz="0" w:space="0" w:color="auto"/>
            <w:right w:val="none" w:sz="0" w:space="0" w:color="auto"/>
          </w:divBdr>
        </w:div>
        <w:div w:id="361169619">
          <w:marLeft w:val="0"/>
          <w:marRight w:val="0"/>
          <w:marTop w:val="0"/>
          <w:marBottom w:val="0"/>
          <w:divBdr>
            <w:top w:val="none" w:sz="0" w:space="0" w:color="auto"/>
            <w:left w:val="none" w:sz="0" w:space="0" w:color="auto"/>
            <w:bottom w:val="none" w:sz="0" w:space="0" w:color="auto"/>
            <w:right w:val="none" w:sz="0" w:space="0" w:color="auto"/>
          </w:divBdr>
        </w:div>
      </w:divsChild>
    </w:div>
    <w:div w:id="1776290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liamonas.lt" TargetMode="External"/><Relationship Id="rId3" Type="http://schemas.openxmlformats.org/officeDocument/2006/relationships/settings" Target="settings.xml"/><Relationship Id="rId7" Type="http://schemas.openxmlformats.org/officeDocument/2006/relationships/hyperlink" Target="mailto:gargzdusc9@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185</TotalTime>
  <Pages>11</Pages>
  <Words>17071</Words>
  <Characters>9732</Characters>
  <Application>Microsoft Office Word</Application>
  <DocSecurity>0</DocSecurity>
  <Lines>81</Lines>
  <Paragraphs>53</Paragraphs>
  <ScaleCrop>false</ScaleCrop>
  <HeadingPairs>
    <vt:vector size="2" baseType="variant">
      <vt:variant>
        <vt:lpstr>Pavadinimas</vt:lpstr>
      </vt:variant>
      <vt:variant>
        <vt:i4>1</vt:i4>
      </vt:variant>
    </vt:vector>
  </HeadingPairs>
  <TitlesOfParts>
    <vt:vector size="1" baseType="lpstr">
      <vt:lpstr>PATVIRTINTA</vt:lpstr>
    </vt:vector>
  </TitlesOfParts>
  <Company/>
  <LinksUpToDate>false</LinksUpToDate>
  <CharactersWithSpaces>26750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Beata</dc:creator>
  <cp:keywords/>
  <dc:description/>
  <cp:lastModifiedBy>Jolanta Polekauskienė</cp:lastModifiedBy>
  <cp:revision>3</cp:revision>
  <cp:lastPrinted>2025-01-17T11:49:00Z</cp:lastPrinted>
  <dcterms:created xsi:type="dcterms:W3CDTF">2025-03-03T06:50:00Z</dcterms:created>
  <dcterms:modified xsi:type="dcterms:W3CDTF">2025-03-03T12:07:00Z</dcterms:modified>
</cp:coreProperties>
</file>